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jc w:val="center"/>
        <w:tblInd w:w="40" w:type="dxa"/>
        <w:tblLayout w:type="fixed"/>
        <w:tblCellMar>
          <w:left w:w="40" w:type="dxa"/>
          <w:right w:w="40" w:type="dxa"/>
        </w:tblCellMar>
        <w:tblLook w:val="0000"/>
      </w:tblPr>
      <w:tblGrid>
        <w:gridCol w:w="2177"/>
        <w:gridCol w:w="7846"/>
      </w:tblGrid>
      <w:tr w:rsidR="002B2289" w:rsidRPr="00B50709" w:rsidTr="00295742">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noProof/>
                <w:sz w:val="18"/>
                <w:szCs w:val="18"/>
                <w:lang w:eastAsia="ru-RU"/>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2"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color w:val="000000"/>
                <w:spacing w:val="-2"/>
                <w:sz w:val="18"/>
                <w:szCs w:val="18"/>
              </w:rPr>
              <w:t>Министерство общего и профессионального образования Ростовской области</w:t>
            </w:r>
          </w:p>
        </w:tc>
      </w:tr>
      <w:tr w:rsidR="002B2289" w:rsidRPr="00B50709" w:rsidTr="00295742">
        <w:trPr>
          <w:trHeight w:hRule="exact" w:val="723"/>
          <w:jc w:val="center"/>
        </w:trPr>
        <w:tc>
          <w:tcPr>
            <w:tcW w:w="2177" w:type="dxa"/>
            <w:vMerge/>
            <w:tcBorders>
              <w:left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802893" w:rsidRPr="00D7295B" w:rsidRDefault="00802893" w:rsidP="00802893">
            <w:pPr>
              <w:pStyle w:val="a8"/>
              <w:jc w:val="center"/>
              <w:rPr>
                <w:i/>
                <w:iCs/>
                <w:sz w:val="18"/>
                <w:szCs w:val="18"/>
              </w:rPr>
            </w:pPr>
            <w:r w:rsidRPr="00D7295B">
              <w:rPr>
                <w:sz w:val="18"/>
                <w:szCs w:val="18"/>
              </w:rPr>
              <w:t xml:space="preserve">Государственное бюджетное </w:t>
            </w:r>
            <w:proofErr w:type="gramStart"/>
            <w:r w:rsidRPr="00D7295B">
              <w:rPr>
                <w:sz w:val="18"/>
                <w:szCs w:val="18"/>
              </w:rPr>
              <w:t>профессионального</w:t>
            </w:r>
            <w:proofErr w:type="gramEnd"/>
            <w:r w:rsidRPr="00D7295B">
              <w:rPr>
                <w:sz w:val="18"/>
                <w:szCs w:val="18"/>
              </w:rPr>
              <w:t xml:space="preserve"> образовательное учреждение</w:t>
            </w:r>
          </w:p>
          <w:p w:rsidR="00802893" w:rsidRPr="00D7295B" w:rsidRDefault="00802893" w:rsidP="00802893">
            <w:pPr>
              <w:pStyle w:val="a8"/>
              <w:jc w:val="center"/>
              <w:rPr>
                <w:i/>
                <w:iCs/>
                <w:sz w:val="18"/>
                <w:szCs w:val="18"/>
              </w:rPr>
            </w:pPr>
            <w:r w:rsidRPr="00D7295B">
              <w:rPr>
                <w:sz w:val="18"/>
                <w:szCs w:val="18"/>
              </w:rPr>
              <w:t>Ростовской области</w:t>
            </w:r>
          </w:p>
          <w:p w:rsidR="002B2289" w:rsidRPr="00B50709" w:rsidRDefault="00802893" w:rsidP="000D7A51">
            <w:pPr>
              <w:widowControl w:val="0"/>
              <w:shd w:val="clear" w:color="auto" w:fill="FFFFFF"/>
              <w:autoSpaceDE w:val="0"/>
              <w:autoSpaceDN w:val="0"/>
              <w:adjustRightInd w:val="0"/>
              <w:ind w:left="869"/>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«Новочеркасский</w:t>
            </w:r>
            <w:r>
              <w:rPr>
                <w:rFonts w:ascii="Times New Roman" w:hAnsi="Times New Roman" w:cs="Times New Roman"/>
                <w:color w:val="000000"/>
                <w:spacing w:val="-2"/>
                <w:sz w:val="18"/>
                <w:szCs w:val="18"/>
              </w:rPr>
              <w:t xml:space="preserve"> </w:t>
            </w:r>
            <w:r w:rsidRPr="0091318C">
              <w:rPr>
                <w:rFonts w:ascii="Times New Roman" w:hAnsi="Times New Roman" w:cs="Times New Roman"/>
                <w:color w:val="000000"/>
                <w:spacing w:val="-2"/>
                <w:sz w:val="18"/>
                <w:szCs w:val="18"/>
              </w:rPr>
              <w:t>колледж</w:t>
            </w:r>
            <w:r>
              <w:rPr>
                <w:rFonts w:ascii="Times New Roman" w:hAnsi="Times New Roman" w:cs="Times New Roman"/>
                <w:color w:val="000000"/>
                <w:spacing w:val="-2"/>
                <w:sz w:val="18"/>
                <w:szCs w:val="18"/>
              </w:rPr>
              <w:t xml:space="preserve"> п</w:t>
            </w:r>
            <w:r w:rsidRPr="0091318C">
              <w:rPr>
                <w:rFonts w:ascii="Times New Roman" w:hAnsi="Times New Roman" w:cs="Times New Roman"/>
                <w:color w:val="000000"/>
                <w:spacing w:val="-2"/>
                <w:sz w:val="18"/>
                <w:szCs w:val="18"/>
              </w:rPr>
              <w:t>ромышленных технологий и управления»</w:t>
            </w:r>
            <w:r w:rsidRPr="00B50709">
              <w:rPr>
                <w:rFonts w:ascii="Times New Roman" w:hAnsi="Times New Roman" w:cs="Times New Roman"/>
                <w:color w:val="000000"/>
                <w:spacing w:val="-2"/>
                <w:sz w:val="18"/>
                <w:szCs w:val="18"/>
              </w:rPr>
              <w:t xml:space="preserve"> </w:t>
            </w:r>
          </w:p>
        </w:tc>
      </w:tr>
      <w:tr w:rsidR="002B2289" w:rsidRPr="00B50709" w:rsidTr="00295742">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B50709"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B50709">
              <w:rPr>
                <w:rFonts w:ascii="Times New Roman" w:hAnsi="Times New Roman" w:cs="Times New Roman"/>
                <w:color w:val="000000"/>
                <w:spacing w:val="-3"/>
                <w:sz w:val="18"/>
                <w:szCs w:val="18"/>
              </w:rPr>
              <w:t>Стандарт организации</w:t>
            </w:r>
          </w:p>
        </w:tc>
      </w:tr>
      <w:tr w:rsidR="002B2289" w:rsidRPr="00B50709" w:rsidTr="000D7A51">
        <w:trPr>
          <w:trHeight w:hRule="exact" w:val="544"/>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2B2289" w:rsidRDefault="002B2289" w:rsidP="000D7A51">
            <w:pPr>
              <w:widowControl w:val="0"/>
              <w:autoSpaceDE w:val="0"/>
              <w:autoSpaceDN w:val="0"/>
              <w:adjustRightInd w:val="0"/>
              <w:spacing w:after="0" w:line="240" w:lineRule="auto"/>
              <w:rPr>
                <w:rFonts w:ascii="Times New Roman" w:hAnsi="Times New Roman" w:cs="Times New Roman"/>
                <w:b/>
                <w:iCs/>
                <w:sz w:val="18"/>
                <w:szCs w:val="18"/>
              </w:rPr>
            </w:pPr>
            <w:r w:rsidRPr="00B50709">
              <w:rPr>
                <w:rFonts w:ascii="Times New Roman" w:hAnsi="Times New Roman" w:cs="Times New Roman"/>
                <w:b/>
                <w:iCs/>
                <w:sz w:val="18"/>
                <w:szCs w:val="18"/>
              </w:rPr>
              <w:t xml:space="preserve">СМК СТО </w:t>
            </w:r>
            <w:proofErr w:type="spellStart"/>
            <w:r w:rsidRPr="00B50709">
              <w:rPr>
                <w:rFonts w:ascii="Times New Roman" w:hAnsi="Times New Roman" w:cs="Times New Roman"/>
                <w:b/>
                <w:iCs/>
                <w:sz w:val="18"/>
                <w:szCs w:val="18"/>
              </w:rPr>
              <w:t>НКПТиУ</w:t>
            </w:r>
            <w:proofErr w:type="spellEnd"/>
          </w:p>
          <w:p w:rsidR="002B2289" w:rsidRPr="00B50709" w:rsidRDefault="000D7A51" w:rsidP="000D7A51">
            <w:pPr>
              <w:widowControl w:val="0"/>
              <w:autoSpaceDE w:val="0"/>
              <w:autoSpaceDN w:val="0"/>
              <w:adjustRightInd w:val="0"/>
              <w:rPr>
                <w:rFonts w:ascii="Times New Roman" w:hAnsi="Times New Roman" w:cs="Times New Roman"/>
                <w:i/>
                <w:iCs/>
                <w:sz w:val="18"/>
                <w:szCs w:val="18"/>
              </w:rPr>
            </w:pPr>
            <w:r>
              <w:rPr>
                <w:rFonts w:ascii="Times New Roman" w:eastAsia="Times New Roman" w:hAnsi="Times New Roman" w:cs="Times New Roman"/>
                <w:b/>
                <w:iCs/>
                <w:sz w:val="18"/>
                <w:szCs w:val="18"/>
              </w:rPr>
              <w:t>РП       -- 26</w:t>
            </w:r>
            <w:r w:rsidR="002B2289" w:rsidRPr="00B50709">
              <w:rPr>
                <w:rFonts w:ascii="Times New Roman" w:hAnsi="Times New Roman" w:cs="Times New Roman"/>
                <w:b/>
                <w:iCs/>
                <w:sz w:val="18"/>
                <w:szCs w:val="18"/>
              </w:rPr>
              <w:t>-1</w:t>
            </w:r>
            <w:r>
              <w:rPr>
                <w:rFonts w:ascii="Times New Roman" w:hAnsi="Times New Roman" w:cs="Times New Roman"/>
                <w:b/>
                <w:iCs/>
                <w:sz w:val="18"/>
                <w:szCs w:val="18"/>
              </w:rPr>
              <w:t>8</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0D7A51" w:rsidRDefault="000D7A51" w:rsidP="000D7A51">
            <w:pPr>
              <w:widowControl w:val="0"/>
              <w:shd w:val="clear" w:color="auto" w:fill="FFFFFF"/>
              <w:autoSpaceDE w:val="0"/>
              <w:autoSpaceDN w:val="0"/>
              <w:adjustRightInd w:val="0"/>
              <w:jc w:val="center"/>
              <w:rPr>
                <w:rFonts w:ascii="Times New Roman" w:hAnsi="Times New Roman" w:cs="Times New Roman"/>
                <w:spacing w:val="-3"/>
                <w:sz w:val="18"/>
                <w:szCs w:val="18"/>
              </w:rPr>
            </w:pPr>
            <w:r w:rsidRPr="000D7A51">
              <w:rPr>
                <w:rFonts w:ascii="Times New Roman" w:hAnsi="Times New Roman" w:cs="Times New Roman"/>
                <w:spacing w:val="-3"/>
                <w:sz w:val="18"/>
                <w:szCs w:val="18"/>
              </w:rPr>
              <w:t xml:space="preserve">Адаптированная рабочая </w:t>
            </w:r>
            <w:r w:rsidR="002B2289" w:rsidRPr="00B50709">
              <w:rPr>
                <w:rFonts w:ascii="Times New Roman" w:hAnsi="Times New Roman" w:cs="Times New Roman"/>
                <w:spacing w:val="-3"/>
                <w:sz w:val="18"/>
                <w:szCs w:val="18"/>
              </w:rPr>
              <w:t xml:space="preserve"> программа учебной дисциплины </w:t>
            </w:r>
            <w:r w:rsidR="00CB5C9D">
              <w:rPr>
                <w:rFonts w:ascii="Times New Roman" w:hAnsi="Times New Roman" w:cs="Times New Roman"/>
                <w:spacing w:val="-3"/>
                <w:sz w:val="18"/>
                <w:szCs w:val="18"/>
              </w:rPr>
              <w:t>ОУД.08</w:t>
            </w:r>
            <w:r w:rsidR="002B2289" w:rsidRPr="00B50709">
              <w:rPr>
                <w:rFonts w:ascii="Times New Roman" w:hAnsi="Times New Roman" w:cs="Times New Roman"/>
                <w:spacing w:val="-3"/>
                <w:sz w:val="18"/>
                <w:szCs w:val="18"/>
              </w:rPr>
              <w:t>.Физика</w:t>
            </w:r>
          </w:p>
        </w:tc>
      </w:tr>
    </w:tbl>
    <w:p w:rsidR="007A0D87" w:rsidRDefault="007A0D87" w:rsidP="002B2289">
      <w:pPr>
        <w:rPr>
          <w:rFonts w:ascii="Times New Roman" w:hAnsi="Times New Roman" w:cs="Times New Roman"/>
          <w:sz w:val="28"/>
          <w:szCs w:val="28"/>
        </w:rPr>
      </w:pPr>
    </w:p>
    <w:p w:rsidR="002B2289" w:rsidRPr="0091318C" w:rsidRDefault="002B2289" w:rsidP="002B2289">
      <w:pPr>
        <w:rPr>
          <w:rFonts w:ascii="Times New Roman" w:hAnsi="Times New Roman" w:cs="Times New Roman"/>
          <w:sz w:val="28"/>
          <w:szCs w:val="28"/>
        </w:rPr>
      </w:pPr>
      <w:proofErr w:type="spellStart"/>
      <w:r w:rsidRPr="00B50709">
        <w:rPr>
          <w:rFonts w:ascii="Times New Roman" w:hAnsi="Times New Roman" w:cs="Times New Roman"/>
          <w:sz w:val="28"/>
          <w:szCs w:val="28"/>
        </w:rPr>
        <w:t>Рег.№</w:t>
      </w:r>
      <w:proofErr w:type="spellEnd"/>
      <w:r w:rsidRPr="00B50709">
        <w:rPr>
          <w:rFonts w:ascii="Times New Roman" w:hAnsi="Times New Roman" w:cs="Times New Roman"/>
          <w:sz w:val="28"/>
          <w:szCs w:val="28"/>
        </w:rPr>
        <w:t xml:space="preserve"> __   </w:t>
      </w:r>
      <w:proofErr w:type="spellStart"/>
      <w:r w:rsidRPr="00B50709">
        <w:rPr>
          <w:rFonts w:ascii="Times New Roman" w:hAnsi="Times New Roman" w:cs="Times New Roman"/>
          <w:sz w:val="28"/>
          <w:szCs w:val="28"/>
        </w:rPr>
        <w:t>Экз.№</w:t>
      </w:r>
      <w:proofErr w:type="spellEnd"/>
      <w:r w:rsidRPr="00B50709">
        <w:rPr>
          <w:rFonts w:ascii="Times New Roman" w:hAnsi="Times New Roman" w:cs="Times New Roman"/>
          <w:sz w:val="28"/>
          <w:szCs w:val="28"/>
        </w:rPr>
        <w:t xml:space="preserve"> __</w:t>
      </w:r>
    </w:p>
    <w:tbl>
      <w:tblPr>
        <w:tblW w:w="0" w:type="auto"/>
        <w:tblLook w:val="01E0"/>
      </w:tblPr>
      <w:tblGrid>
        <w:gridCol w:w="5778"/>
        <w:gridCol w:w="3793"/>
      </w:tblGrid>
      <w:tr w:rsidR="002B2289" w:rsidRPr="00B50709" w:rsidTr="00295742">
        <w:tc>
          <w:tcPr>
            <w:tcW w:w="5778" w:type="dxa"/>
          </w:tcPr>
          <w:p w:rsidR="002B2289" w:rsidRPr="00B50709" w:rsidRDefault="002B2289" w:rsidP="00295742">
            <w:pPr>
              <w:pStyle w:val="HTML"/>
              <w:spacing w:line="276" w:lineRule="auto"/>
              <w:rPr>
                <w:rFonts w:ascii="Times New Roman" w:hAnsi="Times New Roman" w:cs="Times New Roman"/>
                <w:sz w:val="24"/>
                <w:szCs w:val="24"/>
              </w:rPr>
            </w:pPr>
          </w:p>
        </w:tc>
        <w:tc>
          <w:tcPr>
            <w:tcW w:w="3793" w:type="dxa"/>
          </w:tcPr>
          <w:p w:rsidR="002B2289" w:rsidRPr="00B50709" w:rsidRDefault="002B2289" w:rsidP="00295742">
            <w:pPr>
              <w:pStyle w:val="HTML"/>
              <w:spacing w:line="276" w:lineRule="auto"/>
              <w:jc w:val="center"/>
              <w:rPr>
                <w:rFonts w:ascii="Times New Roman" w:hAnsi="Times New Roman" w:cs="Times New Roman"/>
                <w:sz w:val="24"/>
                <w:szCs w:val="24"/>
              </w:rPr>
            </w:pPr>
            <w:r w:rsidRPr="00B50709">
              <w:rPr>
                <w:rFonts w:ascii="Times New Roman" w:hAnsi="Times New Roman" w:cs="Times New Roman"/>
                <w:sz w:val="24"/>
                <w:szCs w:val="24"/>
              </w:rPr>
              <w:t xml:space="preserve">        «УТВЕРЖДАЮ»</w:t>
            </w:r>
          </w:p>
          <w:p w:rsidR="002B2289" w:rsidRPr="00B50709" w:rsidRDefault="002B2289" w:rsidP="00295742">
            <w:pPr>
              <w:pStyle w:val="HTML"/>
              <w:spacing w:line="276" w:lineRule="auto"/>
              <w:jc w:val="center"/>
              <w:rPr>
                <w:rFonts w:ascii="Times New Roman" w:hAnsi="Times New Roman" w:cs="Times New Roman"/>
                <w:sz w:val="24"/>
                <w:szCs w:val="24"/>
              </w:rPr>
            </w:pPr>
            <w:r w:rsidRPr="00B50709">
              <w:rPr>
                <w:rFonts w:ascii="Times New Roman" w:hAnsi="Times New Roman" w:cs="Times New Roman"/>
                <w:sz w:val="24"/>
                <w:szCs w:val="24"/>
              </w:rPr>
              <w:t xml:space="preserve">                Зам. директора по УР</w:t>
            </w:r>
          </w:p>
          <w:p w:rsidR="002B2289" w:rsidRPr="00B50709" w:rsidRDefault="002B2289" w:rsidP="00295742">
            <w:pPr>
              <w:pStyle w:val="HTML"/>
              <w:spacing w:line="276" w:lineRule="auto"/>
              <w:jc w:val="center"/>
              <w:rPr>
                <w:rFonts w:ascii="Times New Roman" w:hAnsi="Times New Roman" w:cs="Times New Roman"/>
                <w:sz w:val="24"/>
                <w:szCs w:val="24"/>
              </w:rPr>
            </w:pPr>
            <w:r w:rsidRPr="00B50709">
              <w:rPr>
                <w:rFonts w:ascii="Times New Roman" w:hAnsi="Times New Roman" w:cs="Times New Roman"/>
                <w:sz w:val="24"/>
                <w:szCs w:val="24"/>
              </w:rPr>
              <w:t xml:space="preserve">                 _______ </w:t>
            </w:r>
            <w:proofErr w:type="spellStart"/>
            <w:r w:rsidRPr="00B50709">
              <w:rPr>
                <w:rFonts w:ascii="Times New Roman" w:hAnsi="Times New Roman" w:cs="Times New Roman"/>
                <w:sz w:val="24"/>
                <w:szCs w:val="24"/>
              </w:rPr>
              <w:t>С.И.Токин</w:t>
            </w:r>
            <w:proofErr w:type="spellEnd"/>
          </w:p>
          <w:p w:rsidR="002B2289" w:rsidRPr="00B50709" w:rsidRDefault="002B2289" w:rsidP="00295742">
            <w:pPr>
              <w:pStyle w:val="HTML"/>
              <w:spacing w:line="276" w:lineRule="auto"/>
              <w:jc w:val="right"/>
              <w:rPr>
                <w:rFonts w:ascii="Times New Roman" w:hAnsi="Times New Roman" w:cs="Times New Roman"/>
                <w:sz w:val="24"/>
                <w:szCs w:val="24"/>
              </w:rPr>
            </w:pPr>
            <w:r w:rsidRPr="00B50709">
              <w:rPr>
                <w:rFonts w:ascii="Times New Roman" w:hAnsi="Times New Roman" w:cs="Times New Roman"/>
                <w:sz w:val="24"/>
                <w:szCs w:val="24"/>
              </w:rPr>
              <w:t>«___» _______20____ г.</w:t>
            </w:r>
          </w:p>
        </w:tc>
      </w:tr>
    </w:tbl>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aps/>
          <w:sz w:val="28"/>
          <w:szCs w:val="28"/>
        </w:rPr>
      </w:pPr>
    </w:p>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caps/>
          <w:sz w:val="28"/>
          <w:szCs w:val="28"/>
        </w:rPr>
      </w:pPr>
    </w:p>
    <w:p w:rsidR="002B2289" w:rsidRPr="00B50709" w:rsidRDefault="002B2289" w:rsidP="002B2289">
      <w:pPr>
        <w:tabs>
          <w:tab w:val="left" w:pos="2430"/>
        </w:tabs>
        <w:jc w:val="center"/>
        <w:rPr>
          <w:rFonts w:ascii="Times New Roman" w:hAnsi="Times New Roman" w:cs="Times New Roman"/>
          <w:b/>
          <w:sz w:val="36"/>
          <w:szCs w:val="36"/>
        </w:rPr>
      </w:pPr>
    </w:p>
    <w:p w:rsidR="002B2289" w:rsidRPr="00B50709" w:rsidRDefault="000D7A51" w:rsidP="002B2289">
      <w:pPr>
        <w:tabs>
          <w:tab w:val="left" w:pos="2430"/>
        </w:tabs>
        <w:jc w:val="center"/>
        <w:rPr>
          <w:rFonts w:ascii="Times New Roman" w:hAnsi="Times New Roman" w:cs="Times New Roman"/>
          <w:b/>
          <w:sz w:val="28"/>
          <w:szCs w:val="28"/>
        </w:rPr>
      </w:pPr>
      <w:r>
        <w:rPr>
          <w:rFonts w:ascii="Times New Roman" w:eastAsia="Times New Roman" w:hAnsi="Times New Roman" w:cs="Times New Roman"/>
          <w:b/>
          <w:sz w:val="28"/>
          <w:szCs w:val="28"/>
        </w:rPr>
        <w:t xml:space="preserve">АДАПТИРОВАННАЯ </w:t>
      </w:r>
      <w:r w:rsidR="002B2289" w:rsidRPr="00B50709">
        <w:rPr>
          <w:rFonts w:ascii="Times New Roman" w:hAnsi="Times New Roman" w:cs="Times New Roman"/>
          <w:b/>
          <w:sz w:val="28"/>
          <w:szCs w:val="28"/>
        </w:rPr>
        <w:t>РАБОЧАЯ ПРОГРАММА</w:t>
      </w:r>
    </w:p>
    <w:p w:rsidR="002B2289" w:rsidRPr="00B50709" w:rsidRDefault="002B2289" w:rsidP="002B2289">
      <w:pPr>
        <w:tabs>
          <w:tab w:val="left" w:pos="2430"/>
        </w:tabs>
        <w:jc w:val="center"/>
        <w:rPr>
          <w:rFonts w:ascii="Times New Roman" w:hAnsi="Times New Roman" w:cs="Times New Roman"/>
          <w:b/>
          <w:sz w:val="28"/>
          <w:szCs w:val="28"/>
        </w:rPr>
      </w:pPr>
      <w:r w:rsidRPr="00B50709">
        <w:rPr>
          <w:rFonts w:ascii="Times New Roman" w:hAnsi="Times New Roman" w:cs="Times New Roman"/>
          <w:b/>
          <w:sz w:val="28"/>
          <w:szCs w:val="28"/>
        </w:rPr>
        <w:t xml:space="preserve">учебной дисциплины </w:t>
      </w:r>
      <w:r w:rsidR="00CB5C9D">
        <w:rPr>
          <w:rFonts w:ascii="Times New Roman" w:hAnsi="Times New Roman" w:cs="Times New Roman"/>
          <w:b/>
          <w:sz w:val="28"/>
          <w:szCs w:val="28"/>
        </w:rPr>
        <w:t>ОУД.08</w:t>
      </w:r>
      <w:r w:rsidRPr="00B50709">
        <w:rPr>
          <w:rFonts w:ascii="Times New Roman" w:hAnsi="Times New Roman" w:cs="Times New Roman"/>
          <w:b/>
          <w:sz w:val="28"/>
          <w:szCs w:val="28"/>
        </w:rPr>
        <w:t xml:space="preserve"> Физика</w:t>
      </w:r>
    </w:p>
    <w:p w:rsidR="002B2289" w:rsidRPr="0091318C" w:rsidRDefault="002B2289" w:rsidP="002B2289">
      <w:pPr>
        <w:tabs>
          <w:tab w:val="left" w:pos="2430"/>
        </w:tabs>
        <w:jc w:val="center"/>
        <w:rPr>
          <w:rFonts w:ascii="Times New Roman" w:hAnsi="Times New Roman" w:cs="Times New Roman"/>
          <w:b/>
          <w:sz w:val="28"/>
          <w:szCs w:val="28"/>
        </w:rPr>
      </w:pPr>
      <w:r w:rsidRPr="0091318C">
        <w:rPr>
          <w:rFonts w:ascii="Times New Roman" w:hAnsi="Times New Roman" w:cs="Times New Roman"/>
          <w:b/>
          <w:sz w:val="28"/>
          <w:szCs w:val="28"/>
        </w:rPr>
        <w:t>для  специальности</w:t>
      </w:r>
    </w:p>
    <w:p w:rsidR="002B2289" w:rsidRPr="0013335D" w:rsidRDefault="0013335D" w:rsidP="002B2289">
      <w:pPr>
        <w:tabs>
          <w:tab w:val="left" w:pos="2430"/>
        </w:tabs>
        <w:jc w:val="center"/>
        <w:rPr>
          <w:rFonts w:ascii="Times New Roman" w:hAnsi="Times New Roman" w:cs="Times New Roman"/>
          <w:b/>
          <w:sz w:val="28"/>
          <w:szCs w:val="28"/>
        </w:rPr>
      </w:pPr>
      <w:r w:rsidRPr="0013335D">
        <w:rPr>
          <w:rFonts w:ascii="Times New Roman" w:hAnsi="Times New Roman" w:cs="Times New Roman"/>
          <w:b/>
          <w:sz w:val="28"/>
          <w:szCs w:val="28"/>
        </w:rPr>
        <w:t>23.02.01 Организация перевозок и управление на транспорте  (по видам)</w:t>
      </w:r>
    </w:p>
    <w:p w:rsidR="000D7A51" w:rsidRDefault="000D7A51" w:rsidP="000D7A51">
      <w:pPr>
        <w:tabs>
          <w:tab w:val="left" w:pos="2430"/>
        </w:tabs>
        <w:spacing w:after="0" w:line="240" w:lineRule="auto"/>
        <w:jc w:val="center"/>
        <w:rPr>
          <w:rFonts w:ascii="Times New Roman" w:hAnsi="Times New Roman"/>
          <w:b/>
          <w:sz w:val="28"/>
          <w:szCs w:val="28"/>
        </w:rPr>
      </w:pPr>
      <w:r>
        <w:rPr>
          <w:rFonts w:ascii="Times New Roman" w:hAnsi="Times New Roman"/>
          <w:b/>
          <w:sz w:val="28"/>
          <w:szCs w:val="28"/>
        </w:rPr>
        <w:t>для обучающихся с ограниченными возможностями здоровья с нарушениями функций опорно-двигательного аппарата</w:t>
      </w:r>
    </w:p>
    <w:p w:rsidR="002B2289" w:rsidRPr="00B50709" w:rsidRDefault="002B2289" w:rsidP="002B2289">
      <w:pPr>
        <w:tabs>
          <w:tab w:val="left" w:pos="2430"/>
        </w:tabs>
        <w:jc w:val="center"/>
        <w:rPr>
          <w:rFonts w:ascii="Times New Roman" w:hAnsi="Times New Roman" w:cs="Times New Roman"/>
          <w:b/>
          <w:sz w:val="28"/>
          <w:szCs w:val="28"/>
        </w:rPr>
      </w:pPr>
    </w:p>
    <w:p w:rsidR="002B2289" w:rsidRPr="00B50709" w:rsidRDefault="002B2289" w:rsidP="002B2289">
      <w:pPr>
        <w:tabs>
          <w:tab w:val="left" w:pos="2430"/>
        </w:tabs>
        <w:jc w:val="center"/>
        <w:rPr>
          <w:rFonts w:ascii="Times New Roman" w:hAnsi="Times New Roman" w:cs="Times New Roman"/>
          <w:b/>
          <w:bCs/>
          <w:sz w:val="28"/>
          <w:szCs w:val="28"/>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2B2289" w:rsidRPr="00B50709" w:rsidTr="00295742">
        <w:tc>
          <w:tcPr>
            <w:tcW w:w="40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Система менеджмента качества</w:t>
            </w: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Версия № ___</w:t>
            </w:r>
          </w:p>
        </w:tc>
      </w:tr>
      <w:tr w:rsidR="002B2289" w:rsidRPr="00B50709" w:rsidTr="00295742">
        <w:tc>
          <w:tcPr>
            <w:tcW w:w="4052" w:type="dxa"/>
          </w:tcPr>
          <w:p w:rsidR="002B2289" w:rsidRPr="00B50709" w:rsidRDefault="002B2289" w:rsidP="00295742">
            <w:pPr>
              <w:contextualSpacing/>
              <w:jc w:val="both"/>
              <w:rPr>
                <w:rFonts w:ascii="Times New Roman" w:hAnsi="Times New Roman" w:cs="Times New Roman"/>
                <w:sz w:val="28"/>
                <w:szCs w:val="28"/>
              </w:rPr>
            </w:pPr>
          </w:p>
        </w:tc>
        <w:tc>
          <w:tcPr>
            <w:tcW w:w="5352" w:type="dxa"/>
          </w:tcPr>
          <w:p w:rsidR="002B2289" w:rsidRPr="00B50709" w:rsidRDefault="002B2289" w:rsidP="00295742">
            <w:pPr>
              <w:tabs>
                <w:tab w:val="left" w:pos="2430"/>
              </w:tabs>
              <w:rPr>
                <w:rFonts w:ascii="Times New Roman" w:hAnsi="Times New Roman" w:cs="Times New Roman"/>
                <w:bCs/>
                <w:sz w:val="28"/>
                <w:szCs w:val="28"/>
              </w:rPr>
            </w:pPr>
            <w:r w:rsidRPr="00B50709">
              <w:rPr>
                <w:rFonts w:ascii="Times New Roman" w:hAnsi="Times New Roman" w:cs="Times New Roman"/>
                <w:bCs/>
                <w:sz w:val="28"/>
                <w:szCs w:val="28"/>
              </w:rPr>
              <w:t>Введено с «__»________20__г.</w:t>
            </w:r>
          </w:p>
        </w:tc>
      </w:tr>
      <w:tr w:rsidR="002B2289" w:rsidRPr="00B50709" w:rsidTr="00295742">
        <w:tc>
          <w:tcPr>
            <w:tcW w:w="4052" w:type="dxa"/>
          </w:tcPr>
          <w:p w:rsidR="002B2289" w:rsidRPr="00B50709" w:rsidRDefault="002B2289" w:rsidP="00295742">
            <w:pPr>
              <w:contextualSpacing/>
              <w:jc w:val="both"/>
              <w:rPr>
                <w:rFonts w:ascii="Times New Roman" w:hAnsi="Times New Roman" w:cs="Times New Roman"/>
                <w:bCs/>
                <w:sz w:val="28"/>
                <w:szCs w:val="28"/>
              </w:rPr>
            </w:pPr>
          </w:p>
        </w:tc>
        <w:tc>
          <w:tcPr>
            <w:tcW w:w="5352" w:type="dxa"/>
          </w:tcPr>
          <w:p w:rsidR="002B2289" w:rsidRPr="00B50709" w:rsidRDefault="002B2289" w:rsidP="00295742">
            <w:pPr>
              <w:tabs>
                <w:tab w:val="left" w:pos="2430"/>
              </w:tabs>
              <w:rPr>
                <w:rFonts w:ascii="Times New Roman" w:hAnsi="Times New Roman" w:cs="Times New Roman"/>
                <w:bCs/>
                <w:sz w:val="28"/>
                <w:szCs w:val="28"/>
              </w:rPr>
            </w:pPr>
            <w:proofErr w:type="gramStart"/>
            <w:r w:rsidRPr="00B50709">
              <w:rPr>
                <w:rFonts w:ascii="Times New Roman" w:hAnsi="Times New Roman" w:cs="Times New Roman"/>
                <w:bCs/>
                <w:sz w:val="28"/>
                <w:szCs w:val="28"/>
              </w:rPr>
              <w:t>Рекомендована</w:t>
            </w:r>
            <w:proofErr w:type="gramEnd"/>
            <w:r w:rsidRPr="00B50709">
              <w:rPr>
                <w:rFonts w:ascii="Times New Roman" w:hAnsi="Times New Roman" w:cs="Times New Roman"/>
                <w:bCs/>
                <w:sz w:val="28"/>
                <w:szCs w:val="28"/>
              </w:rPr>
              <w:t xml:space="preserve"> к применению в учебном процессе  методическим советом НКПТиУ</w:t>
            </w:r>
          </w:p>
        </w:tc>
      </w:tr>
    </w:tbl>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caps/>
          <w:sz w:val="28"/>
          <w:szCs w:val="28"/>
        </w:rPr>
      </w:pPr>
    </w:p>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b/>
          <w:i/>
          <w:sz w:val="28"/>
          <w:szCs w:val="28"/>
        </w:rPr>
      </w:pPr>
    </w:p>
    <w:p w:rsidR="002B2289" w:rsidRPr="00B5070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sz w:val="28"/>
          <w:szCs w:val="28"/>
        </w:rPr>
      </w:pPr>
      <w:r w:rsidRPr="00B50709">
        <w:rPr>
          <w:rFonts w:ascii="Times New Roman" w:hAnsi="Times New Roman" w:cs="Times New Roman"/>
          <w:sz w:val="28"/>
          <w:szCs w:val="28"/>
        </w:rPr>
        <w:t>201</w:t>
      </w:r>
      <w:r w:rsidR="000D7A51">
        <w:rPr>
          <w:rFonts w:ascii="Times New Roman" w:hAnsi="Times New Roman" w:cs="Times New Roman"/>
          <w:sz w:val="28"/>
          <w:szCs w:val="28"/>
        </w:rPr>
        <w:t>8</w:t>
      </w:r>
    </w:p>
    <w:p w:rsidR="0013335D" w:rsidRPr="0091318C" w:rsidRDefault="0013335D"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ascii="Times New Roman" w:hAnsi="Times New Roman" w:cs="Times New Roman"/>
          <w:sz w:val="28"/>
          <w:szCs w:val="28"/>
        </w:rPr>
      </w:pPr>
    </w:p>
    <w:tbl>
      <w:tblPr>
        <w:tblW w:w="10023" w:type="dxa"/>
        <w:jc w:val="center"/>
        <w:tblInd w:w="40" w:type="dxa"/>
        <w:tblLayout w:type="fixed"/>
        <w:tblCellMar>
          <w:left w:w="40" w:type="dxa"/>
          <w:right w:w="40" w:type="dxa"/>
        </w:tblCellMar>
        <w:tblLook w:val="0000"/>
      </w:tblPr>
      <w:tblGrid>
        <w:gridCol w:w="2177"/>
        <w:gridCol w:w="7846"/>
      </w:tblGrid>
      <w:tr w:rsidR="002B2289" w:rsidRPr="0091318C" w:rsidTr="00295742">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noProof/>
                <w:sz w:val="18"/>
                <w:szCs w:val="18"/>
                <w:lang w:eastAsia="ru-RU"/>
              </w:rPr>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3"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Министерство общего и профессионального образования Ростовской области</w:t>
            </w:r>
          </w:p>
        </w:tc>
      </w:tr>
      <w:tr w:rsidR="002B2289" w:rsidRPr="0091318C" w:rsidTr="00295742">
        <w:trPr>
          <w:trHeight w:hRule="exact" w:val="723"/>
          <w:jc w:val="center"/>
        </w:trPr>
        <w:tc>
          <w:tcPr>
            <w:tcW w:w="2177" w:type="dxa"/>
            <w:vMerge/>
            <w:tcBorders>
              <w:left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bottom"/>
          </w:tcPr>
          <w:p w:rsidR="002B2289" w:rsidRPr="00D7295B" w:rsidRDefault="002B2289" w:rsidP="00D7295B">
            <w:pPr>
              <w:pStyle w:val="a8"/>
              <w:jc w:val="center"/>
              <w:rPr>
                <w:i/>
                <w:iCs/>
                <w:sz w:val="18"/>
                <w:szCs w:val="18"/>
              </w:rPr>
            </w:pPr>
            <w:r w:rsidRPr="00D7295B">
              <w:rPr>
                <w:sz w:val="18"/>
                <w:szCs w:val="18"/>
              </w:rPr>
              <w:t xml:space="preserve">Государственное бюджетное </w:t>
            </w:r>
            <w:proofErr w:type="gramStart"/>
            <w:r w:rsidR="00D7295B" w:rsidRPr="00D7295B">
              <w:rPr>
                <w:sz w:val="18"/>
                <w:szCs w:val="18"/>
              </w:rPr>
              <w:t>профессионального</w:t>
            </w:r>
            <w:proofErr w:type="gramEnd"/>
            <w:r w:rsidR="00D7295B" w:rsidRPr="00D7295B">
              <w:rPr>
                <w:sz w:val="18"/>
                <w:szCs w:val="18"/>
              </w:rPr>
              <w:t xml:space="preserve"> </w:t>
            </w:r>
            <w:r w:rsidRPr="00D7295B">
              <w:rPr>
                <w:sz w:val="18"/>
                <w:szCs w:val="18"/>
              </w:rPr>
              <w:t>образовательное учреждение</w:t>
            </w:r>
          </w:p>
          <w:p w:rsidR="002B2289" w:rsidRPr="00D7295B" w:rsidRDefault="002B2289" w:rsidP="00D7295B">
            <w:pPr>
              <w:pStyle w:val="a8"/>
              <w:jc w:val="center"/>
              <w:rPr>
                <w:i/>
                <w:iCs/>
                <w:sz w:val="18"/>
                <w:szCs w:val="18"/>
              </w:rPr>
            </w:pPr>
            <w:r w:rsidRPr="00D7295B">
              <w:rPr>
                <w:sz w:val="18"/>
                <w:szCs w:val="18"/>
              </w:rPr>
              <w:t>Ростовской области</w:t>
            </w:r>
          </w:p>
          <w:p w:rsidR="002B2289" w:rsidRPr="0091318C" w:rsidRDefault="002B2289" w:rsidP="00D7295B">
            <w:pPr>
              <w:widowControl w:val="0"/>
              <w:shd w:val="clear" w:color="auto" w:fill="FFFFFF"/>
              <w:autoSpaceDE w:val="0"/>
              <w:autoSpaceDN w:val="0"/>
              <w:adjustRightInd w:val="0"/>
              <w:ind w:left="869"/>
              <w:jc w:val="center"/>
              <w:rPr>
                <w:rFonts w:ascii="Times New Roman" w:hAnsi="Times New Roman" w:cs="Times New Roman"/>
                <w:i/>
                <w:iCs/>
                <w:sz w:val="18"/>
                <w:szCs w:val="18"/>
              </w:rPr>
            </w:pPr>
            <w:r w:rsidRPr="0091318C">
              <w:rPr>
                <w:rFonts w:ascii="Times New Roman" w:hAnsi="Times New Roman" w:cs="Times New Roman"/>
                <w:color w:val="000000"/>
                <w:spacing w:val="-2"/>
                <w:sz w:val="18"/>
                <w:szCs w:val="18"/>
              </w:rPr>
              <w:t>«Новочеркасский</w:t>
            </w:r>
            <w:r w:rsidR="00D7295B">
              <w:rPr>
                <w:rFonts w:ascii="Times New Roman" w:hAnsi="Times New Roman" w:cs="Times New Roman"/>
                <w:color w:val="000000"/>
                <w:spacing w:val="-2"/>
                <w:sz w:val="18"/>
                <w:szCs w:val="18"/>
              </w:rPr>
              <w:t xml:space="preserve"> </w:t>
            </w:r>
            <w:r w:rsidRPr="0091318C">
              <w:rPr>
                <w:rFonts w:ascii="Times New Roman" w:hAnsi="Times New Roman" w:cs="Times New Roman"/>
                <w:color w:val="000000"/>
                <w:spacing w:val="-2"/>
                <w:sz w:val="18"/>
                <w:szCs w:val="18"/>
              </w:rPr>
              <w:t>колледж</w:t>
            </w:r>
            <w:r w:rsidR="00D7295B">
              <w:rPr>
                <w:rFonts w:ascii="Times New Roman" w:hAnsi="Times New Roman" w:cs="Times New Roman"/>
                <w:color w:val="000000"/>
                <w:spacing w:val="-2"/>
                <w:sz w:val="18"/>
                <w:szCs w:val="18"/>
              </w:rPr>
              <w:t xml:space="preserve"> п</w:t>
            </w:r>
            <w:r w:rsidRPr="0091318C">
              <w:rPr>
                <w:rFonts w:ascii="Times New Roman" w:hAnsi="Times New Roman" w:cs="Times New Roman"/>
                <w:color w:val="000000"/>
                <w:spacing w:val="-2"/>
                <w:sz w:val="18"/>
                <w:szCs w:val="18"/>
              </w:rPr>
              <w:t>ромышленных технологий и управления»</w:t>
            </w:r>
          </w:p>
        </w:tc>
      </w:tr>
      <w:tr w:rsidR="002B2289" w:rsidRPr="0091318C" w:rsidTr="00295742">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295742">
            <w:pPr>
              <w:widowControl w:val="0"/>
              <w:shd w:val="clear" w:color="auto" w:fill="FFFFFF"/>
              <w:autoSpaceDE w:val="0"/>
              <w:autoSpaceDN w:val="0"/>
              <w:adjustRightInd w:val="0"/>
              <w:jc w:val="center"/>
              <w:rPr>
                <w:rFonts w:ascii="Times New Roman" w:hAnsi="Times New Roman" w:cs="Times New Roman"/>
                <w:i/>
                <w:iCs/>
                <w:sz w:val="18"/>
                <w:szCs w:val="18"/>
              </w:rPr>
            </w:pPr>
            <w:r w:rsidRPr="0091318C">
              <w:rPr>
                <w:rFonts w:ascii="Times New Roman" w:hAnsi="Times New Roman" w:cs="Times New Roman"/>
                <w:color w:val="000000"/>
                <w:spacing w:val="-3"/>
                <w:sz w:val="18"/>
                <w:szCs w:val="18"/>
              </w:rPr>
              <w:t>Стандарт организации</w:t>
            </w:r>
          </w:p>
        </w:tc>
      </w:tr>
      <w:tr w:rsidR="002B2289" w:rsidRPr="0091318C" w:rsidTr="000D7A51">
        <w:trPr>
          <w:trHeight w:hRule="exact" w:val="538"/>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2B2289" w:rsidRPr="0091318C" w:rsidRDefault="002B2289" w:rsidP="000D7A51">
            <w:pPr>
              <w:widowControl w:val="0"/>
              <w:autoSpaceDE w:val="0"/>
              <w:autoSpaceDN w:val="0"/>
              <w:adjustRightInd w:val="0"/>
              <w:spacing w:after="0" w:line="240" w:lineRule="auto"/>
              <w:rPr>
                <w:rFonts w:ascii="Times New Roman" w:hAnsi="Times New Roman" w:cs="Times New Roman"/>
                <w:b/>
                <w:iCs/>
                <w:sz w:val="18"/>
                <w:szCs w:val="18"/>
              </w:rPr>
            </w:pPr>
            <w:r w:rsidRPr="0091318C">
              <w:rPr>
                <w:rFonts w:ascii="Times New Roman" w:hAnsi="Times New Roman" w:cs="Times New Roman"/>
                <w:b/>
                <w:iCs/>
                <w:sz w:val="18"/>
                <w:szCs w:val="18"/>
              </w:rPr>
              <w:t>СМК СТО НКПТиУ</w:t>
            </w:r>
          </w:p>
          <w:p w:rsidR="002B2289" w:rsidRPr="0091318C" w:rsidRDefault="000D7A51" w:rsidP="000D7A51">
            <w:pPr>
              <w:widowControl w:val="0"/>
              <w:autoSpaceDE w:val="0"/>
              <w:autoSpaceDN w:val="0"/>
              <w:adjustRightInd w:val="0"/>
              <w:spacing w:after="0" w:line="240" w:lineRule="auto"/>
              <w:rPr>
                <w:rFonts w:ascii="Times New Roman" w:hAnsi="Times New Roman" w:cs="Times New Roman"/>
                <w:i/>
                <w:iCs/>
                <w:sz w:val="18"/>
                <w:szCs w:val="18"/>
              </w:rPr>
            </w:pPr>
            <w:r>
              <w:rPr>
                <w:rFonts w:ascii="Times New Roman" w:hAnsi="Times New Roman" w:cs="Times New Roman"/>
                <w:b/>
                <w:iCs/>
                <w:sz w:val="18"/>
                <w:szCs w:val="18"/>
              </w:rPr>
              <w:t xml:space="preserve">РП    </w:t>
            </w:r>
            <w:r w:rsidR="002B2289" w:rsidRPr="0091318C">
              <w:rPr>
                <w:rFonts w:ascii="Times New Roman" w:hAnsi="Times New Roman" w:cs="Times New Roman"/>
                <w:b/>
                <w:iCs/>
                <w:sz w:val="18"/>
                <w:szCs w:val="18"/>
              </w:rPr>
              <w:t>-27-1</w:t>
            </w:r>
            <w:r>
              <w:rPr>
                <w:rFonts w:ascii="Times New Roman" w:hAnsi="Times New Roman" w:cs="Times New Roman"/>
                <w:b/>
                <w:iCs/>
                <w:sz w:val="18"/>
                <w:szCs w:val="18"/>
              </w:rPr>
              <w:t>8</w:t>
            </w:r>
          </w:p>
        </w:tc>
        <w:tc>
          <w:tcPr>
            <w:tcW w:w="7846" w:type="dxa"/>
            <w:tcBorders>
              <w:top w:val="single" w:sz="6" w:space="0" w:color="auto"/>
              <w:left w:val="single" w:sz="6" w:space="0" w:color="auto"/>
              <w:bottom w:val="single" w:sz="6" w:space="0" w:color="auto"/>
              <w:right w:val="single" w:sz="6" w:space="0" w:color="auto"/>
            </w:tcBorders>
            <w:shd w:val="clear" w:color="auto" w:fill="FFFFFF"/>
          </w:tcPr>
          <w:p w:rsidR="002B2289" w:rsidRPr="000D7A51" w:rsidRDefault="000D7A51" w:rsidP="000D7A51">
            <w:pPr>
              <w:widowControl w:val="0"/>
              <w:shd w:val="clear" w:color="auto" w:fill="FFFFFF"/>
              <w:autoSpaceDE w:val="0"/>
              <w:autoSpaceDN w:val="0"/>
              <w:adjustRightInd w:val="0"/>
              <w:jc w:val="center"/>
              <w:rPr>
                <w:rFonts w:ascii="Times New Roman" w:hAnsi="Times New Roman" w:cs="Times New Roman"/>
                <w:spacing w:val="-3"/>
                <w:sz w:val="18"/>
                <w:szCs w:val="18"/>
              </w:rPr>
            </w:pPr>
            <w:r w:rsidRPr="000D7A51">
              <w:rPr>
                <w:rFonts w:ascii="Times New Roman" w:hAnsi="Times New Roman" w:cs="Times New Roman"/>
                <w:spacing w:val="-3"/>
                <w:sz w:val="18"/>
                <w:szCs w:val="18"/>
              </w:rPr>
              <w:t xml:space="preserve">Адаптированная рабочая </w:t>
            </w:r>
            <w:r w:rsidR="002B2289" w:rsidRPr="0091318C">
              <w:rPr>
                <w:rFonts w:ascii="Times New Roman" w:hAnsi="Times New Roman" w:cs="Times New Roman"/>
                <w:spacing w:val="-3"/>
                <w:sz w:val="18"/>
                <w:szCs w:val="18"/>
              </w:rPr>
              <w:t xml:space="preserve"> программа учебной дисциплины </w:t>
            </w:r>
            <w:r w:rsidR="00D7295B">
              <w:rPr>
                <w:rFonts w:ascii="Times New Roman" w:hAnsi="Times New Roman" w:cs="Times New Roman"/>
                <w:spacing w:val="-3"/>
                <w:sz w:val="18"/>
                <w:szCs w:val="18"/>
              </w:rPr>
              <w:t>ОУД</w:t>
            </w:r>
            <w:r w:rsidR="002B2289" w:rsidRPr="0091318C">
              <w:rPr>
                <w:rFonts w:ascii="Times New Roman" w:hAnsi="Times New Roman" w:cs="Times New Roman"/>
                <w:spacing w:val="-3"/>
                <w:sz w:val="18"/>
                <w:szCs w:val="18"/>
              </w:rPr>
              <w:t>. 0</w:t>
            </w:r>
            <w:r w:rsidR="00D7295B">
              <w:rPr>
                <w:rFonts w:ascii="Times New Roman" w:hAnsi="Times New Roman" w:cs="Times New Roman"/>
                <w:spacing w:val="-3"/>
                <w:sz w:val="18"/>
                <w:szCs w:val="18"/>
              </w:rPr>
              <w:t>8</w:t>
            </w:r>
            <w:r w:rsidR="002B2289" w:rsidRPr="0091318C">
              <w:rPr>
                <w:rFonts w:ascii="Times New Roman" w:hAnsi="Times New Roman" w:cs="Times New Roman"/>
                <w:spacing w:val="-3"/>
                <w:sz w:val="18"/>
                <w:szCs w:val="18"/>
              </w:rPr>
              <w:t>. Физика</w:t>
            </w:r>
          </w:p>
        </w:tc>
      </w:tr>
    </w:tbl>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vertAlign w:val="superscript"/>
        </w:rPr>
      </w:pPr>
    </w:p>
    <w:tbl>
      <w:tblPr>
        <w:tblpPr w:leftFromText="180" w:rightFromText="180" w:vertAnchor="text" w:horzAnchor="margin" w:tblpXSpec="center" w:tblpY="298"/>
        <w:tblW w:w="0" w:type="auto"/>
        <w:tblLayout w:type="fixed"/>
        <w:tblLook w:val="0000"/>
      </w:tblPr>
      <w:tblGrid>
        <w:gridCol w:w="4644"/>
        <w:gridCol w:w="1460"/>
        <w:gridCol w:w="3467"/>
      </w:tblGrid>
      <w:tr w:rsidR="002B2289" w:rsidRPr="0091318C" w:rsidTr="000D7A51">
        <w:trPr>
          <w:trHeight w:val="1560"/>
        </w:trPr>
        <w:tc>
          <w:tcPr>
            <w:tcW w:w="4644" w:type="dxa"/>
          </w:tcPr>
          <w:p w:rsidR="002B2289" w:rsidRPr="0091318C" w:rsidRDefault="002B2289" w:rsidP="00295742">
            <w:pPr>
              <w:contextualSpacing/>
              <w:rPr>
                <w:rFonts w:ascii="Times New Roman" w:hAnsi="Times New Roman" w:cs="Times New Roman"/>
              </w:rPr>
            </w:pPr>
            <w:r w:rsidRPr="0091318C">
              <w:rPr>
                <w:rFonts w:ascii="Times New Roman" w:hAnsi="Times New Roman" w:cs="Times New Roman"/>
              </w:rPr>
              <w:t>Одобрено  на заседании цикловой комисси</w:t>
            </w:r>
            <w:r>
              <w:rPr>
                <w:rFonts w:ascii="Times New Roman" w:hAnsi="Times New Roman" w:cs="Times New Roman"/>
              </w:rPr>
              <w:t xml:space="preserve">и математических и </w:t>
            </w:r>
            <w:r w:rsidRPr="0091318C">
              <w:rPr>
                <w:rFonts w:ascii="Times New Roman" w:hAnsi="Times New Roman" w:cs="Times New Roman"/>
              </w:rPr>
              <w:t>физических дисциплин</w:t>
            </w:r>
          </w:p>
          <w:p w:rsidR="002B2289" w:rsidRPr="0091318C" w:rsidRDefault="002B2289" w:rsidP="00295742">
            <w:pPr>
              <w:contextualSpacing/>
              <w:rPr>
                <w:rFonts w:ascii="Times New Roman" w:hAnsi="Times New Roman" w:cs="Times New Roman"/>
              </w:rPr>
            </w:pPr>
            <w:r w:rsidRPr="0091318C">
              <w:rPr>
                <w:rFonts w:ascii="Times New Roman" w:hAnsi="Times New Roman" w:cs="Times New Roman"/>
              </w:rPr>
              <w:t>ПРОТОКОЛ №_____________</w:t>
            </w:r>
          </w:p>
          <w:p w:rsidR="002B2289" w:rsidRPr="0091318C" w:rsidRDefault="002B2289" w:rsidP="00295742">
            <w:pPr>
              <w:contextualSpacing/>
              <w:rPr>
                <w:rFonts w:ascii="Times New Roman" w:hAnsi="Times New Roman" w:cs="Times New Roman"/>
              </w:rPr>
            </w:pPr>
            <w:r w:rsidRPr="0091318C">
              <w:rPr>
                <w:rFonts w:ascii="Times New Roman" w:hAnsi="Times New Roman" w:cs="Times New Roman"/>
              </w:rPr>
              <w:t>от «</w:t>
            </w:r>
            <w:r w:rsidR="00191DFB">
              <w:rPr>
                <w:rFonts w:ascii="Times New Roman" w:hAnsi="Times New Roman" w:cs="Times New Roman"/>
              </w:rPr>
              <w:t>___</w:t>
            </w:r>
            <w:r w:rsidRPr="0091318C">
              <w:rPr>
                <w:rFonts w:ascii="Times New Roman" w:hAnsi="Times New Roman" w:cs="Times New Roman"/>
              </w:rPr>
              <w:t>»</w:t>
            </w:r>
            <w:r w:rsidR="00191DFB">
              <w:rPr>
                <w:rFonts w:ascii="Times New Roman" w:hAnsi="Times New Roman" w:cs="Times New Roman"/>
              </w:rPr>
              <w:t xml:space="preserve"> ______________</w:t>
            </w:r>
            <w:r w:rsidRPr="0091318C">
              <w:rPr>
                <w:rFonts w:ascii="Times New Roman" w:hAnsi="Times New Roman" w:cs="Times New Roman"/>
              </w:rPr>
              <w:t>_20</w:t>
            </w:r>
            <w:r w:rsidR="00191DFB">
              <w:rPr>
                <w:rFonts w:ascii="Times New Roman" w:hAnsi="Times New Roman" w:cs="Times New Roman"/>
              </w:rPr>
              <w:t>___</w:t>
            </w:r>
            <w:r w:rsidRPr="0091318C">
              <w:rPr>
                <w:rFonts w:ascii="Times New Roman" w:hAnsi="Times New Roman" w:cs="Times New Roman"/>
              </w:rPr>
              <w:t xml:space="preserve">  г.</w:t>
            </w:r>
          </w:p>
          <w:p w:rsidR="002B2289" w:rsidRPr="007A0D87" w:rsidRDefault="002B2289" w:rsidP="00295742">
            <w:pPr>
              <w:contextualSpacing/>
              <w:rPr>
                <w:rFonts w:ascii="Times New Roman" w:hAnsi="Times New Roman" w:cs="Times New Roman"/>
                <w:sz w:val="28"/>
              </w:rPr>
            </w:pPr>
            <w:proofErr w:type="spellStart"/>
            <w:r w:rsidRPr="0091318C">
              <w:rPr>
                <w:rFonts w:ascii="Times New Roman" w:hAnsi="Times New Roman" w:cs="Times New Roman"/>
              </w:rPr>
              <w:t>Председатель_______________</w:t>
            </w:r>
            <w:r w:rsidR="00191DFB">
              <w:rPr>
                <w:rFonts w:ascii="Times New Roman" w:hAnsi="Times New Roman" w:cs="Times New Roman"/>
              </w:rPr>
              <w:t>Е.И.Токин</w:t>
            </w:r>
            <w:r w:rsidR="007A0D87">
              <w:rPr>
                <w:rFonts w:ascii="Times New Roman" w:hAnsi="Times New Roman" w:cs="Times New Roman"/>
              </w:rPr>
              <w:t>а</w:t>
            </w:r>
            <w:proofErr w:type="spellEnd"/>
          </w:p>
        </w:tc>
        <w:tc>
          <w:tcPr>
            <w:tcW w:w="1460" w:type="dxa"/>
          </w:tcPr>
          <w:p w:rsidR="002B2289" w:rsidRPr="0091318C" w:rsidRDefault="002B2289" w:rsidP="00295742">
            <w:pPr>
              <w:contextualSpacing/>
              <w:rPr>
                <w:rFonts w:ascii="Times New Roman" w:hAnsi="Times New Roman" w:cs="Times New Roman"/>
                <w:sz w:val="28"/>
              </w:rPr>
            </w:pPr>
          </w:p>
        </w:tc>
        <w:tc>
          <w:tcPr>
            <w:tcW w:w="3467" w:type="dxa"/>
          </w:tcPr>
          <w:p w:rsidR="002B2289" w:rsidRPr="0091318C" w:rsidRDefault="002B2289" w:rsidP="00295742">
            <w:pPr>
              <w:contextualSpacing/>
              <w:rPr>
                <w:rFonts w:ascii="Times New Roman" w:hAnsi="Times New Roman" w:cs="Times New Roman"/>
                <w:sz w:val="28"/>
              </w:rPr>
            </w:pPr>
          </w:p>
        </w:tc>
      </w:tr>
    </w:tbl>
    <w:p w:rsidR="002B2289" w:rsidRPr="000D7A51" w:rsidRDefault="000D7A51" w:rsidP="000D7A51">
      <w:pPr>
        <w:pStyle w:val="af1"/>
        <w:ind w:firstLine="708"/>
        <w:rPr>
          <w:sz w:val="28"/>
          <w:szCs w:val="28"/>
        </w:rPr>
      </w:pPr>
      <w:r>
        <w:rPr>
          <w:sz w:val="28"/>
          <w:szCs w:val="28"/>
        </w:rPr>
        <w:t xml:space="preserve">Адаптированная рабочая </w:t>
      </w:r>
      <w:r w:rsidR="002B2289" w:rsidRPr="0091318C">
        <w:rPr>
          <w:sz w:val="28"/>
          <w:szCs w:val="28"/>
        </w:rPr>
        <w:t xml:space="preserve"> программа учебной дисциплины </w:t>
      </w:r>
      <w:r w:rsidR="002B2289" w:rsidRPr="0091318C">
        <w:rPr>
          <w:spacing w:val="-3"/>
          <w:sz w:val="28"/>
          <w:szCs w:val="28"/>
        </w:rPr>
        <w:t xml:space="preserve">ПД. 03. </w:t>
      </w:r>
      <w:r w:rsidR="002B2289" w:rsidRPr="000D7A51">
        <w:rPr>
          <w:sz w:val="28"/>
          <w:szCs w:val="28"/>
        </w:rPr>
        <w:t xml:space="preserve">Физика  </w:t>
      </w:r>
      <w:r w:rsidR="00BB3AD5" w:rsidRPr="00DF0E8F">
        <w:rPr>
          <w:sz w:val="28"/>
          <w:szCs w:val="28"/>
        </w:rPr>
        <w:t xml:space="preserve">разработана с учетом требований ФГОС среднего профессионального образования </w:t>
      </w:r>
      <w:r w:rsidR="002B2289" w:rsidRPr="0091318C">
        <w:rPr>
          <w:sz w:val="28"/>
          <w:szCs w:val="28"/>
        </w:rPr>
        <w:t xml:space="preserve"> на основе</w:t>
      </w:r>
      <w:r w:rsidR="002B2289" w:rsidRPr="000D7A51">
        <w:rPr>
          <w:sz w:val="28"/>
          <w:szCs w:val="28"/>
        </w:rPr>
        <w:t xml:space="preserve"> Примерной программы</w:t>
      </w:r>
      <w:r w:rsidR="00BB3AD5" w:rsidRPr="000D7A51">
        <w:rPr>
          <w:sz w:val="28"/>
          <w:szCs w:val="28"/>
        </w:rPr>
        <w:t xml:space="preserve"> общеобразовательной</w:t>
      </w:r>
      <w:r w:rsidR="002B2289" w:rsidRPr="000D7A51">
        <w:rPr>
          <w:sz w:val="28"/>
          <w:szCs w:val="28"/>
        </w:rPr>
        <w:t xml:space="preserve"> учебной дисциплины </w:t>
      </w:r>
      <w:r w:rsidR="00D7295B" w:rsidRPr="000D7A51">
        <w:rPr>
          <w:sz w:val="28"/>
          <w:szCs w:val="28"/>
        </w:rPr>
        <w:t xml:space="preserve">ОУД.08 </w:t>
      </w:r>
      <w:r w:rsidR="00BB3AD5" w:rsidRPr="000D7A51">
        <w:rPr>
          <w:sz w:val="28"/>
          <w:szCs w:val="28"/>
        </w:rPr>
        <w:t>«</w:t>
      </w:r>
      <w:r w:rsidR="002B2289" w:rsidRPr="000D7A51">
        <w:rPr>
          <w:sz w:val="28"/>
          <w:szCs w:val="28"/>
        </w:rPr>
        <w:t>Физика</w:t>
      </w:r>
      <w:r w:rsidR="00BB3AD5" w:rsidRPr="000D7A51">
        <w:rPr>
          <w:sz w:val="28"/>
          <w:szCs w:val="28"/>
        </w:rPr>
        <w:t>»</w:t>
      </w:r>
      <w:r w:rsidR="00191DFB" w:rsidRPr="000D7A51">
        <w:rPr>
          <w:sz w:val="28"/>
          <w:szCs w:val="28"/>
        </w:rPr>
        <w:t xml:space="preserve"> для специальности</w:t>
      </w:r>
      <w:r w:rsidR="002B2289" w:rsidRPr="000D7A51">
        <w:rPr>
          <w:sz w:val="28"/>
          <w:szCs w:val="28"/>
        </w:rPr>
        <w:t xml:space="preserve"> </w:t>
      </w:r>
      <w:r w:rsidR="00191DFB">
        <w:rPr>
          <w:sz w:val="28"/>
          <w:szCs w:val="28"/>
        </w:rPr>
        <w:t>23.02.01 Организация перевозок и управление на транспорте  (по видам)</w:t>
      </w:r>
      <w:r w:rsidRPr="000D7A51">
        <w:rPr>
          <w:sz w:val="28"/>
          <w:szCs w:val="28"/>
        </w:rPr>
        <w:t xml:space="preserve"> 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w:t>
      </w:r>
      <w:proofErr w:type="spellStart"/>
      <w:r w:rsidRPr="000D7A51">
        <w:rPr>
          <w:sz w:val="28"/>
          <w:szCs w:val="28"/>
        </w:rPr>
        <w:t>Минобрнауки</w:t>
      </w:r>
      <w:proofErr w:type="spellEnd"/>
      <w:r w:rsidRPr="000D7A51">
        <w:rPr>
          <w:sz w:val="28"/>
          <w:szCs w:val="28"/>
        </w:rPr>
        <w:t xml:space="preserve"> России от 22.04.2015 № 06-443).</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Организация-разработчик: 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Разработчик:</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Затолокина Т.Ю.,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2B2289"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91318C">
        <w:rPr>
          <w:rFonts w:ascii="Times New Roman" w:hAnsi="Times New Roman" w:cs="Times New Roman"/>
          <w:sz w:val="28"/>
          <w:szCs w:val="28"/>
        </w:rPr>
        <w:t>Рецензент:</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roofErr w:type="spellStart"/>
      <w:r w:rsidRPr="0091318C">
        <w:rPr>
          <w:rFonts w:ascii="Times New Roman" w:hAnsi="Times New Roman" w:cs="Times New Roman"/>
          <w:sz w:val="28"/>
          <w:szCs w:val="28"/>
        </w:rPr>
        <w:t>Терскова</w:t>
      </w:r>
      <w:proofErr w:type="spellEnd"/>
      <w:r w:rsidRPr="0091318C">
        <w:rPr>
          <w:rFonts w:ascii="Times New Roman" w:hAnsi="Times New Roman" w:cs="Times New Roman"/>
          <w:sz w:val="28"/>
          <w:szCs w:val="28"/>
        </w:rPr>
        <w:t xml:space="preserve"> Е.Л., зав. отделением,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sidRPr="0091318C">
        <w:rPr>
          <w:rFonts w:ascii="Times New Roman" w:hAnsi="Times New Roman" w:cs="Times New Roman"/>
          <w:bCs/>
          <w:sz w:val="28"/>
          <w:szCs w:val="28"/>
        </w:rPr>
        <w:lastRenderedPageBreak/>
        <w:t>Содержание</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right"/>
        <w:rPr>
          <w:rFonts w:ascii="Times New Roman" w:hAnsi="Times New Roman" w:cs="Times New Roman"/>
          <w:bCs/>
          <w:sz w:val="28"/>
          <w:szCs w:val="28"/>
        </w:rPr>
      </w:pPr>
    </w:p>
    <w:p w:rsidR="002B2289" w:rsidRPr="0091318C" w:rsidRDefault="002B2289" w:rsidP="002B2289">
      <w:pPr>
        <w:pStyle w:val="1"/>
        <w:keepLines w:val="0"/>
        <w:numPr>
          <w:ilvl w:val="0"/>
          <w:numId w:val="13"/>
        </w:numPr>
        <w:autoSpaceDE w:val="0"/>
        <w:autoSpaceDN w:val="0"/>
        <w:spacing w:before="0" w:line="360" w:lineRule="auto"/>
        <w:rPr>
          <w:rFonts w:ascii="Times New Roman" w:hAnsi="Times New Roman" w:cs="Times New Roman"/>
          <w:b w:val="0"/>
          <w:color w:val="auto"/>
        </w:rPr>
      </w:pPr>
      <w:r w:rsidRPr="0091318C">
        <w:rPr>
          <w:rFonts w:ascii="Times New Roman" w:hAnsi="Times New Roman" w:cs="Times New Roman"/>
          <w:b w:val="0"/>
          <w:color w:val="auto"/>
        </w:rPr>
        <w:t>Паспорт программы учебной дисциплины                                                  4</w:t>
      </w:r>
    </w:p>
    <w:p w:rsidR="002B2289" w:rsidRPr="0091318C" w:rsidRDefault="002B2289" w:rsidP="002B2289">
      <w:pPr>
        <w:pStyle w:val="1"/>
        <w:keepLines w:val="0"/>
        <w:numPr>
          <w:ilvl w:val="0"/>
          <w:numId w:val="13"/>
        </w:numPr>
        <w:autoSpaceDE w:val="0"/>
        <w:autoSpaceDN w:val="0"/>
        <w:spacing w:before="0" w:line="360" w:lineRule="auto"/>
        <w:rPr>
          <w:rFonts w:ascii="Times New Roman" w:hAnsi="Times New Roman" w:cs="Times New Roman"/>
          <w:b w:val="0"/>
          <w:color w:val="auto"/>
        </w:rPr>
      </w:pPr>
      <w:r w:rsidRPr="0091318C">
        <w:rPr>
          <w:rFonts w:ascii="Times New Roman" w:hAnsi="Times New Roman" w:cs="Times New Roman"/>
          <w:b w:val="0"/>
          <w:color w:val="auto"/>
        </w:rPr>
        <w:t xml:space="preserve">Структура и содержание учебной дисциплины                                           </w:t>
      </w:r>
      <w:r w:rsidR="006C3579">
        <w:rPr>
          <w:rFonts w:ascii="Times New Roman" w:hAnsi="Times New Roman" w:cs="Times New Roman"/>
          <w:b w:val="0"/>
          <w:color w:val="auto"/>
        </w:rPr>
        <w:t>7</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Условия реализации программы учебной дисциплины                             1</w:t>
      </w:r>
      <w:r w:rsidR="006C3579">
        <w:rPr>
          <w:rFonts w:ascii="Times New Roman" w:hAnsi="Times New Roman" w:cs="Times New Roman"/>
          <w:sz w:val="28"/>
          <w:szCs w:val="28"/>
        </w:rPr>
        <w:t>7</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Контроль и оценка результатов освоения учебной дисциплины              1</w:t>
      </w:r>
      <w:r w:rsidR="006C3579">
        <w:rPr>
          <w:rFonts w:ascii="Times New Roman" w:hAnsi="Times New Roman" w:cs="Times New Roman"/>
          <w:sz w:val="28"/>
          <w:szCs w:val="28"/>
        </w:rPr>
        <w:t>9</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Рейтинг-план дисциплины                                                                            </w:t>
      </w:r>
      <w:r w:rsidR="006C3579">
        <w:rPr>
          <w:rFonts w:ascii="Times New Roman" w:hAnsi="Times New Roman" w:cs="Times New Roman"/>
          <w:sz w:val="28"/>
          <w:szCs w:val="28"/>
        </w:rPr>
        <w:t>24</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Модульно-рейтинговая карта дисциплины                                                 </w:t>
      </w:r>
      <w:r w:rsidR="006117B0">
        <w:rPr>
          <w:rFonts w:ascii="Times New Roman" w:hAnsi="Times New Roman" w:cs="Times New Roman"/>
          <w:sz w:val="28"/>
          <w:szCs w:val="28"/>
        </w:rPr>
        <w:t>25</w:t>
      </w:r>
    </w:p>
    <w:p w:rsidR="002B2289" w:rsidRPr="0091318C"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Содержание дисциплинарных модулей                                                       2</w:t>
      </w:r>
      <w:r w:rsidR="006117B0">
        <w:rPr>
          <w:rFonts w:ascii="Times New Roman" w:hAnsi="Times New Roman" w:cs="Times New Roman"/>
          <w:sz w:val="28"/>
          <w:szCs w:val="28"/>
        </w:rPr>
        <w:t>8</w:t>
      </w:r>
    </w:p>
    <w:p w:rsidR="002B2289" w:rsidRDefault="002B2289" w:rsidP="002B2289">
      <w:pPr>
        <w:numPr>
          <w:ilvl w:val="0"/>
          <w:numId w:val="13"/>
        </w:numPr>
        <w:spacing w:after="0" w:line="360" w:lineRule="auto"/>
        <w:rPr>
          <w:rFonts w:ascii="Times New Roman" w:hAnsi="Times New Roman" w:cs="Times New Roman"/>
          <w:sz w:val="28"/>
          <w:szCs w:val="28"/>
        </w:rPr>
      </w:pPr>
      <w:r w:rsidRPr="0091318C">
        <w:rPr>
          <w:rFonts w:ascii="Times New Roman" w:hAnsi="Times New Roman" w:cs="Times New Roman"/>
          <w:sz w:val="28"/>
          <w:szCs w:val="28"/>
        </w:rPr>
        <w:t xml:space="preserve">Рейтинг-карта студента                                                  </w:t>
      </w:r>
      <w:r w:rsidR="006117B0">
        <w:rPr>
          <w:rFonts w:ascii="Times New Roman" w:hAnsi="Times New Roman" w:cs="Times New Roman"/>
          <w:sz w:val="28"/>
          <w:szCs w:val="28"/>
        </w:rPr>
        <w:t xml:space="preserve">                               34</w:t>
      </w:r>
    </w:p>
    <w:p w:rsidR="000D7A51" w:rsidRPr="0091318C" w:rsidRDefault="000D7A51" w:rsidP="002B2289">
      <w:pPr>
        <w:numPr>
          <w:ilvl w:val="0"/>
          <w:numId w:val="13"/>
        </w:numPr>
        <w:spacing w:after="0" w:line="360" w:lineRule="auto"/>
        <w:rPr>
          <w:rFonts w:ascii="Times New Roman" w:hAnsi="Times New Roman" w:cs="Times New Roman"/>
          <w:sz w:val="28"/>
          <w:szCs w:val="28"/>
        </w:rPr>
      </w:pPr>
      <w:r>
        <w:rPr>
          <w:rFonts w:ascii="Times New Roman" w:hAnsi="Times New Roman" w:cs="Times New Roman"/>
          <w:sz w:val="28"/>
          <w:szCs w:val="28"/>
        </w:rPr>
        <w:t>Особенности организации учебного процесса для обучающихся с ограниченными возможностями здоровья с нарушениями функций опорно-двигательного аппарата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AE1A06">
        <w:rPr>
          <w:rFonts w:ascii="Times New Roman" w:hAnsi="Times New Roman" w:cs="Times New Roman"/>
          <w:sz w:val="28"/>
          <w:szCs w:val="28"/>
        </w:rPr>
        <w:t>53</w:t>
      </w:r>
    </w:p>
    <w:p w:rsidR="002B2289" w:rsidRPr="0091318C" w:rsidRDefault="002B2289" w:rsidP="002B2289">
      <w:pPr>
        <w:spacing w:line="360" w:lineRule="auto"/>
        <w:rPr>
          <w:rFonts w:ascii="Times New Roman" w:hAnsi="Times New Roman" w:cs="Times New Roman"/>
          <w:sz w:val="28"/>
          <w:szCs w:val="28"/>
        </w:rPr>
      </w:pP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3D38D7"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2B2289" w:rsidRPr="006117B0" w:rsidRDefault="000D7A51" w:rsidP="006117B0">
      <w:pPr>
        <w:pStyle w:val="a8"/>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szCs w:val="28"/>
        </w:rPr>
        <w:lastRenderedPageBreak/>
        <w:t xml:space="preserve"> </w:t>
      </w:r>
      <w:r w:rsidRPr="006117B0">
        <w:rPr>
          <w:b/>
          <w:sz w:val="28"/>
          <w:szCs w:val="28"/>
        </w:rPr>
        <w:t xml:space="preserve">ПАСПОРТ </w:t>
      </w:r>
      <w:r>
        <w:rPr>
          <w:b/>
          <w:sz w:val="28"/>
          <w:szCs w:val="28"/>
        </w:rPr>
        <w:t xml:space="preserve">АДАПТИРОВАННОЙ </w:t>
      </w:r>
      <w:r w:rsidRPr="006117B0">
        <w:rPr>
          <w:b/>
          <w:sz w:val="28"/>
          <w:szCs w:val="28"/>
        </w:rPr>
        <w:t xml:space="preserve">РАБОЧЕЙ  ПРОГРАММЫ </w:t>
      </w:r>
      <w:r w:rsidR="002B2289" w:rsidRPr="006117B0">
        <w:rPr>
          <w:b/>
          <w:caps/>
          <w:sz w:val="28"/>
          <w:szCs w:val="28"/>
        </w:rPr>
        <w:t>УЧЕБНОЙ ДИСЦИПЛИНЫ «ФизикА»</w:t>
      </w:r>
    </w:p>
    <w:p w:rsidR="002B2289" w:rsidRPr="0091318C" w:rsidRDefault="002B2289" w:rsidP="002B22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360"/>
        <w:jc w:val="both"/>
        <w:rPr>
          <w:rFonts w:ascii="Times New Roman" w:hAnsi="Times New Roman" w:cs="Times New Roman"/>
          <w:b/>
          <w:caps/>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r w:rsidRPr="0091318C">
        <w:rPr>
          <w:rFonts w:ascii="Times New Roman" w:hAnsi="Times New Roman" w:cs="Times New Roman"/>
          <w:b/>
          <w:sz w:val="28"/>
          <w:szCs w:val="28"/>
        </w:rPr>
        <w:t>1.1. Область применения  программы</w:t>
      </w:r>
    </w:p>
    <w:p w:rsidR="002B2289" w:rsidRDefault="000D7A51" w:rsidP="000D7A51">
      <w:pPr>
        <w:spacing w:after="0"/>
        <w:ind w:firstLine="708"/>
        <w:jc w:val="both"/>
        <w:rPr>
          <w:rFonts w:ascii="Times New Roman" w:hAnsi="Times New Roman" w:cs="Times New Roman"/>
          <w:sz w:val="28"/>
          <w:szCs w:val="28"/>
        </w:rPr>
      </w:pPr>
      <w:r w:rsidRPr="000D7A51">
        <w:rPr>
          <w:rFonts w:ascii="Times New Roman" w:hAnsi="Times New Roman" w:cs="Times New Roman"/>
          <w:sz w:val="28"/>
          <w:szCs w:val="28"/>
        </w:rPr>
        <w:t xml:space="preserve">Адаптированная рабочая </w:t>
      </w:r>
      <w:r w:rsidR="002B2289" w:rsidRPr="00E15EEF">
        <w:rPr>
          <w:rFonts w:ascii="Times New Roman" w:hAnsi="Times New Roman" w:cs="Times New Roman"/>
          <w:sz w:val="28"/>
          <w:szCs w:val="28"/>
        </w:rPr>
        <w:t xml:space="preserve"> программа учебной дисциплины «Физика» является частью основной профессиональной общеобразовательной  программы </w:t>
      </w:r>
      <w:r w:rsidR="002B2289" w:rsidRPr="00E15EEF">
        <w:rPr>
          <w:rFonts w:ascii="Times New Roman" w:hAnsi="Times New Roman" w:cs="Times New Roman"/>
          <w:color w:val="000000"/>
          <w:sz w:val="28"/>
          <w:szCs w:val="28"/>
        </w:rPr>
        <w:t>в соответствии с ФГОС по специальностям СПО</w:t>
      </w:r>
      <w:r w:rsidR="002B2289" w:rsidRPr="00E15EEF">
        <w:rPr>
          <w:rFonts w:ascii="Times New Roman" w:hAnsi="Times New Roman" w:cs="Times New Roman"/>
          <w:sz w:val="28"/>
          <w:szCs w:val="28"/>
        </w:rPr>
        <w:t xml:space="preserve"> </w:t>
      </w:r>
      <w:r w:rsidR="00191DFB" w:rsidRPr="00E15EEF">
        <w:rPr>
          <w:rFonts w:ascii="Times New Roman" w:hAnsi="Times New Roman" w:cs="Times New Roman"/>
          <w:sz w:val="28"/>
          <w:szCs w:val="28"/>
        </w:rPr>
        <w:t>23.02.01 Организация перевозок и управление на транспорте (по видам).</w:t>
      </w:r>
    </w:p>
    <w:p w:rsidR="000D7A51" w:rsidRDefault="000D7A51" w:rsidP="000D7A5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w:t>
      </w:r>
      <w:r>
        <w:rPr>
          <w:rFonts w:ascii="Times New Roman" w:hAnsi="Times New Roman" w:cs="Times New Roman"/>
          <w:sz w:val="28"/>
          <w:szCs w:val="28"/>
        </w:rPr>
        <w:br/>
        <w:t>и лиц с ограниченными возможностями здоровья (далее – лиц с ОВЗ).</w:t>
      </w:r>
    </w:p>
    <w:p w:rsidR="00191DFB" w:rsidRPr="00B81EEB" w:rsidRDefault="00B81EEB" w:rsidP="00521F72">
      <w:pPr>
        <w:pStyle w:val="af1"/>
        <w:ind w:firstLine="708"/>
      </w:pPr>
      <w:r>
        <w:t>Р</w:t>
      </w:r>
      <w:r w:rsidR="002B2289" w:rsidRPr="00E15EEF">
        <w:rPr>
          <w:sz w:val="28"/>
          <w:szCs w:val="28"/>
        </w:rPr>
        <w:t xml:space="preserve">абочая программа </w:t>
      </w:r>
      <w:r w:rsidR="00191DFB" w:rsidRPr="00E15EEF">
        <w:rPr>
          <w:sz w:val="28"/>
          <w:szCs w:val="28"/>
        </w:rPr>
        <w:t xml:space="preserve">общеобразовательной </w:t>
      </w:r>
      <w:r w:rsidR="002B2289" w:rsidRPr="00E15EEF">
        <w:rPr>
          <w:sz w:val="28"/>
          <w:szCs w:val="28"/>
        </w:rPr>
        <w:t>учебной дисциплины</w:t>
      </w:r>
      <w:r w:rsidR="00521F72">
        <w:rPr>
          <w:sz w:val="28"/>
          <w:szCs w:val="28"/>
        </w:rPr>
        <w:t xml:space="preserve"> ОУД.08</w:t>
      </w:r>
      <w:r w:rsidR="002B2289" w:rsidRPr="00E15EEF">
        <w:rPr>
          <w:sz w:val="28"/>
          <w:szCs w:val="28"/>
        </w:rPr>
        <w:t xml:space="preserve"> «Физика»  </w:t>
      </w:r>
      <w:r w:rsidRPr="00521F72">
        <w:rPr>
          <w:sz w:val="28"/>
          <w:szCs w:val="28"/>
        </w:rPr>
        <w:t>с учетом Примерной</w:t>
      </w:r>
      <w:r w:rsidR="00521F72">
        <w:rPr>
          <w:sz w:val="28"/>
          <w:szCs w:val="28"/>
        </w:rPr>
        <w:t xml:space="preserve"> </w:t>
      </w:r>
      <w:r w:rsidRPr="00521F72">
        <w:rPr>
          <w:sz w:val="28"/>
          <w:szCs w:val="28"/>
        </w:rPr>
        <w:t>основной  образовательной  программы  среднего  общего  образования,</w:t>
      </w:r>
      <w:r w:rsidR="00521F72">
        <w:rPr>
          <w:sz w:val="28"/>
          <w:szCs w:val="28"/>
        </w:rPr>
        <w:t xml:space="preserve"> </w:t>
      </w:r>
      <w:r w:rsidRPr="00521F72">
        <w:rPr>
          <w:sz w:val="28"/>
          <w:szCs w:val="28"/>
        </w:rPr>
        <w:t>одобренной решением федерального учебно-методического объединения по</w:t>
      </w:r>
      <w:r w:rsidR="00521F72">
        <w:rPr>
          <w:sz w:val="28"/>
          <w:szCs w:val="28"/>
        </w:rPr>
        <w:t xml:space="preserve"> </w:t>
      </w:r>
      <w:r w:rsidRPr="00521F72">
        <w:rPr>
          <w:sz w:val="28"/>
          <w:szCs w:val="28"/>
        </w:rPr>
        <w:t>общему образованию (протокол от 28 июня 2016 г. № 2/16-з)</w:t>
      </w:r>
      <w:r w:rsidR="00521F72">
        <w:rPr>
          <w:sz w:val="28"/>
          <w:szCs w:val="28"/>
        </w:rPr>
        <w:t xml:space="preserve"> </w:t>
      </w:r>
      <w:r w:rsidRPr="00521F72">
        <w:rPr>
          <w:sz w:val="28"/>
          <w:szCs w:val="28"/>
        </w:rPr>
        <w:t xml:space="preserve"> </w:t>
      </w:r>
      <w:r w:rsidRPr="00E15EEF">
        <w:rPr>
          <w:sz w:val="28"/>
          <w:szCs w:val="28"/>
        </w:rPr>
        <w:t>предназначена для изучения физики в профессиональных образовательных организациях СПО</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8"/>
          <w:szCs w:val="28"/>
        </w:rPr>
      </w:pPr>
      <w:r w:rsidRPr="0091318C">
        <w:rPr>
          <w:rFonts w:ascii="Times New Roman" w:hAnsi="Times New Roman" w:cs="Times New Roman"/>
          <w:b/>
          <w:sz w:val="28"/>
          <w:szCs w:val="28"/>
        </w:rPr>
        <w:t xml:space="preserve">1.2. Место учебной дисциплины в структуре основной профессиональной образовательной программы: </w:t>
      </w:r>
      <w:r w:rsidRPr="0091318C">
        <w:rPr>
          <w:rFonts w:ascii="Times New Roman" w:hAnsi="Times New Roman" w:cs="Times New Roman"/>
          <w:sz w:val="28"/>
          <w:szCs w:val="28"/>
        </w:rPr>
        <w:t xml:space="preserve">дисциплина входит в цикл естественно </w:t>
      </w:r>
      <w:proofErr w:type="gramStart"/>
      <w:r w:rsidRPr="0091318C">
        <w:rPr>
          <w:rFonts w:ascii="Times New Roman" w:hAnsi="Times New Roman" w:cs="Times New Roman"/>
          <w:sz w:val="28"/>
          <w:szCs w:val="28"/>
        </w:rPr>
        <w:t>-н</w:t>
      </w:r>
      <w:proofErr w:type="gramEnd"/>
      <w:r w:rsidRPr="0091318C">
        <w:rPr>
          <w:rFonts w:ascii="Times New Roman" w:hAnsi="Times New Roman" w:cs="Times New Roman"/>
          <w:sz w:val="28"/>
          <w:szCs w:val="28"/>
        </w:rPr>
        <w:t>аучного профиля общеобразовательных дисциплин и является профессиональной дисциплиной.</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 xml:space="preserve">-Федеральным законом Российской Федерации от 29 декабря 2012 г. № 273-ФЗ «Об образовании в Российской Федерации» (в ред. от 03.07.2016, с </w:t>
      </w:r>
      <w:proofErr w:type="spellStart"/>
      <w:r w:rsidRPr="00E15EEF">
        <w:rPr>
          <w:rFonts w:ascii="Times New Roman" w:hAnsi="Times New Roman" w:cs="Times New Roman"/>
          <w:sz w:val="28"/>
          <w:szCs w:val="28"/>
        </w:rPr>
        <w:t>изм</w:t>
      </w:r>
      <w:proofErr w:type="spellEnd"/>
      <w:r w:rsidRPr="00E15EEF">
        <w:rPr>
          <w:rFonts w:ascii="Times New Roman" w:hAnsi="Times New Roman" w:cs="Times New Roman"/>
          <w:sz w:val="28"/>
          <w:szCs w:val="28"/>
        </w:rPr>
        <w:t>. от 19.12.2016) (далее – Федеральный закон об образовании);</w:t>
      </w:r>
    </w:p>
    <w:p w:rsidR="00E15EEF" w:rsidRPr="00E15EEF" w:rsidRDefault="00E15EEF" w:rsidP="00E15EEF">
      <w:pPr>
        <w:jc w:val="both"/>
        <w:rPr>
          <w:rFonts w:ascii="Times New Roman" w:hAnsi="Times New Roman" w:cs="Times New Roman"/>
          <w:sz w:val="28"/>
          <w:szCs w:val="28"/>
        </w:rPr>
      </w:pPr>
      <w:r w:rsidRPr="00E15EEF">
        <w:rPr>
          <w:rFonts w:ascii="Times New Roman" w:hAnsi="Times New Roman" w:cs="Times New Roman"/>
          <w:sz w:val="28"/>
          <w:szCs w:val="28"/>
        </w:rPr>
        <w:t>-приказом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p>
    <w:p w:rsidR="000D7A51" w:rsidRDefault="00E15EEF" w:rsidP="00540F92">
      <w:pPr>
        <w:jc w:val="both"/>
        <w:rPr>
          <w:rFonts w:ascii="Times New Roman" w:hAnsi="Times New Roman" w:cs="Times New Roman"/>
          <w:sz w:val="28"/>
          <w:szCs w:val="28"/>
        </w:rPr>
      </w:pPr>
      <w:r w:rsidRPr="00540F92">
        <w:rPr>
          <w:rFonts w:ascii="Times New Roman" w:hAnsi="Times New Roman" w:cs="Times New Roman"/>
          <w:sz w:val="28"/>
          <w:szCs w:val="28"/>
        </w:rPr>
        <w:t>-Примерной основной образовательной программой среднего общего образования. //</w:t>
      </w:r>
      <w:proofErr w:type="gramStart"/>
      <w:r w:rsidRPr="00540F92">
        <w:rPr>
          <w:rFonts w:ascii="Times New Roman" w:hAnsi="Times New Roman" w:cs="Times New Roman"/>
          <w:sz w:val="28"/>
          <w:szCs w:val="28"/>
        </w:rPr>
        <w:t>Одобрена</w:t>
      </w:r>
      <w:proofErr w:type="gramEnd"/>
      <w:r w:rsidRPr="00540F92">
        <w:rPr>
          <w:rFonts w:ascii="Times New Roman" w:hAnsi="Times New Roman" w:cs="Times New Roman"/>
          <w:sz w:val="28"/>
          <w:szCs w:val="28"/>
        </w:rPr>
        <w:t xml:space="preserve"> решением федерального учебно-методического объединения по общему образованию (протокол от 28 июня 2016 г. № 2/16-з) </w:t>
      </w:r>
      <w:r w:rsidR="000D7A51" w:rsidRPr="000D7A51">
        <w:rPr>
          <w:rFonts w:ascii="Times New Roman" w:hAnsi="Times New Roman" w:cs="Times New Roman"/>
          <w:sz w:val="28"/>
          <w:szCs w:val="28"/>
        </w:rPr>
        <w:lastRenderedPageBreak/>
        <w:t xml:space="preserve">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w:t>
      </w:r>
      <w:proofErr w:type="spellStart"/>
      <w:r w:rsidR="000D7A51" w:rsidRPr="000D7A51">
        <w:rPr>
          <w:rFonts w:ascii="Times New Roman" w:hAnsi="Times New Roman" w:cs="Times New Roman"/>
          <w:sz w:val="28"/>
          <w:szCs w:val="28"/>
        </w:rPr>
        <w:t>Минобрнауки</w:t>
      </w:r>
      <w:proofErr w:type="spellEnd"/>
      <w:r w:rsidR="000D7A51" w:rsidRPr="000D7A51">
        <w:rPr>
          <w:rFonts w:ascii="Times New Roman" w:hAnsi="Times New Roman" w:cs="Times New Roman"/>
          <w:sz w:val="28"/>
          <w:szCs w:val="28"/>
        </w:rPr>
        <w:t xml:space="preserve"> России от 22.04.2015 № 06-443).</w:t>
      </w:r>
      <w:r w:rsidR="000D7A51" w:rsidRPr="00540F92">
        <w:rPr>
          <w:rFonts w:ascii="Times New Roman" w:hAnsi="Times New Roman" w:cs="Times New Roman"/>
          <w:sz w:val="28"/>
          <w:szCs w:val="28"/>
        </w:rPr>
        <w:t xml:space="preserve"> </w:t>
      </w:r>
    </w:p>
    <w:p w:rsidR="002B2289" w:rsidRPr="00540F92" w:rsidRDefault="002B2289" w:rsidP="00540F92">
      <w:pPr>
        <w:jc w:val="both"/>
        <w:rPr>
          <w:rFonts w:ascii="Times New Roman" w:hAnsi="Times New Roman" w:cs="Times New Roman"/>
          <w:sz w:val="28"/>
          <w:szCs w:val="28"/>
        </w:rPr>
      </w:pPr>
      <w:r w:rsidRPr="00540F92">
        <w:rPr>
          <w:rFonts w:ascii="Times New Roman" w:hAnsi="Times New Roman" w:cs="Times New Roman"/>
          <w:sz w:val="28"/>
          <w:szCs w:val="28"/>
        </w:rPr>
        <w:t>«Физика» является дисциплиной, закладывающей базу для последующего изучения специальных дисциплин. Физика - общая наука о природе, дающая диалектно - материалистическое понимание окружающего мира. Человек, получивший среднее профессиональное образование, должен знать основы современной физики, которая имеет не только важное общеобразовательное, мировоззренческое, но и прикладное значение.</w:t>
      </w:r>
    </w:p>
    <w:p w:rsidR="002B2289" w:rsidRDefault="002B2289" w:rsidP="002B2289">
      <w:pPr>
        <w:pStyle w:val="c21"/>
        <w:spacing w:before="0" w:beforeAutospacing="0" w:after="0" w:afterAutospacing="0"/>
        <w:ind w:firstLine="710"/>
        <w:rPr>
          <w:rStyle w:val="c13"/>
          <w:color w:val="000000"/>
          <w:sz w:val="28"/>
          <w:szCs w:val="28"/>
        </w:rPr>
      </w:pPr>
      <w:r w:rsidRPr="00FB064D">
        <w:rPr>
          <w:rStyle w:val="c13"/>
          <w:color w:val="000000"/>
          <w:sz w:val="28"/>
          <w:szCs w:val="28"/>
        </w:rPr>
        <w:t>Учебная дисциплина «Физика» относится к естественнонаучному циклу общеобразовательных дисциплин среднего (полного) общего образования.</w:t>
      </w:r>
    </w:p>
    <w:p w:rsidR="00540F92" w:rsidRDefault="00540F92" w:rsidP="00540F92">
      <w:pPr>
        <w:pStyle w:val="a8"/>
        <w:rPr>
          <w:sz w:val="28"/>
          <w:szCs w:val="28"/>
        </w:rPr>
      </w:pPr>
      <w:r>
        <w:rPr>
          <w:sz w:val="28"/>
          <w:szCs w:val="28"/>
        </w:rPr>
        <w:t>-</w:t>
      </w:r>
      <w:r w:rsidRPr="00540F92">
        <w:rPr>
          <w:sz w:val="28"/>
          <w:szCs w:val="28"/>
        </w:rPr>
        <w:t>овладение умениями проводить наблюдения, планировать и выполнять эксперименты, выдвигать гипотезы и строить модели, применять полученные знания</w:t>
      </w:r>
      <w:r>
        <w:rPr>
          <w:sz w:val="28"/>
          <w:szCs w:val="28"/>
        </w:rPr>
        <w:t xml:space="preserve"> </w:t>
      </w:r>
      <w:r w:rsidRPr="00540F92">
        <w:rPr>
          <w:sz w:val="28"/>
          <w:szCs w:val="28"/>
        </w:rPr>
        <w:t xml:space="preserve">по физике для объяснения разнообразных физических явлений и свойств веществ; </w:t>
      </w:r>
    </w:p>
    <w:p w:rsidR="00540F92" w:rsidRDefault="00540F92" w:rsidP="00540F92">
      <w:pPr>
        <w:pStyle w:val="a8"/>
        <w:rPr>
          <w:sz w:val="28"/>
          <w:szCs w:val="28"/>
        </w:rPr>
      </w:pPr>
      <w:r>
        <w:rPr>
          <w:sz w:val="28"/>
          <w:szCs w:val="28"/>
        </w:rPr>
        <w:t>-</w:t>
      </w:r>
      <w:r w:rsidRPr="00540F92">
        <w:rPr>
          <w:sz w:val="28"/>
          <w:szCs w:val="28"/>
        </w:rPr>
        <w:t xml:space="preserve">практически использовать физические знания; </w:t>
      </w:r>
    </w:p>
    <w:p w:rsidR="00540F92" w:rsidRPr="00540F92" w:rsidRDefault="00540F92" w:rsidP="00540F92">
      <w:pPr>
        <w:pStyle w:val="a8"/>
        <w:rPr>
          <w:sz w:val="28"/>
          <w:szCs w:val="28"/>
        </w:rPr>
      </w:pPr>
      <w:r>
        <w:rPr>
          <w:sz w:val="28"/>
          <w:szCs w:val="28"/>
        </w:rPr>
        <w:t>-</w:t>
      </w:r>
      <w:r w:rsidRPr="00540F92">
        <w:rPr>
          <w:sz w:val="28"/>
          <w:szCs w:val="28"/>
        </w:rPr>
        <w:t>оценивать достоверность</w:t>
      </w:r>
      <w:r>
        <w:rPr>
          <w:sz w:val="28"/>
          <w:szCs w:val="28"/>
        </w:rPr>
        <w:t xml:space="preserve"> </w:t>
      </w:r>
      <w:proofErr w:type="spellStart"/>
      <w:proofErr w:type="gramStart"/>
      <w:r w:rsidRPr="00540F92">
        <w:rPr>
          <w:sz w:val="28"/>
          <w:szCs w:val="28"/>
        </w:rPr>
        <w:t>естественно-научной</w:t>
      </w:r>
      <w:proofErr w:type="spellEnd"/>
      <w:proofErr w:type="gramEnd"/>
      <w:r w:rsidRPr="00540F92">
        <w:rPr>
          <w:sz w:val="28"/>
          <w:szCs w:val="28"/>
        </w:rPr>
        <w:t xml:space="preserve"> информации;</w:t>
      </w:r>
    </w:p>
    <w:p w:rsidR="00540F92" w:rsidRPr="00540F92" w:rsidRDefault="00540F92" w:rsidP="00540F92">
      <w:pPr>
        <w:pStyle w:val="a8"/>
        <w:rPr>
          <w:sz w:val="28"/>
          <w:szCs w:val="28"/>
        </w:rPr>
      </w:pPr>
      <w:r>
        <w:rPr>
          <w:sz w:val="28"/>
          <w:szCs w:val="28"/>
        </w:rPr>
        <w:t>-</w:t>
      </w:r>
      <w:r w:rsidRPr="00540F92">
        <w:rPr>
          <w:sz w:val="28"/>
          <w:szCs w:val="28"/>
        </w:rPr>
        <w:t>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540F92" w:rsidRDefault="00540F92" w:rsidP="00540F92">
      <w:pPr>
        <w:pStyle w:val="a8"/>
        <w:rPr>
          <w:sz w:val="28"/>
          <w:szCs w:val="28"/>
        </w:rPr>
      </w:pPr>
      <w:r>
        <w:rPr>
          <w:sz w:val="28"/>
          <w:szCs w:val="28"/>
        </w:rPr>
        <w:t>-</w:t>
      </w:r>
      <w:r w:rsidRPr="00540F92">
        <w:rPr>
          <w:sz w:val="28"/>
          <w:szCs w:val="28"/>
        </w:rPr>
        <w:t>воспитание убежденности в возможности познания законов природы, использования достижений физики на благо развития человеческой цивилизации;</w:t>
      </w:r>
    </w:p>
    <w:p w:rsidR="00540F92" w:rsidRDefault="00540F92" w:rsidP="00540F92">
      <w:pPr>
        <w:pStyle w:val="a8"/>
        <w:rPr>
          <w:sz w:val="28"/>
          <w:szCs w:val="28"/>
        </w:rPr>
      </w:pPr>
      <w:r>
        <w:rPr>
          <w:sz w:val="28"/>
          <w:szCs w:val="28"/>
        </w:rPr>
        <w:t>-</w:t>
      </w:r>
      <w:r w:rsidRPr="00540F92">
        <w:rPr>
          <w:sz w:val="28"/>
          <w:szCs w:val="28"/>
        </w:rPr>
        <w:t xml:space="preserve"> необходимости сотрудничества в процессе совместного выполнения задач, уважительного</w:t>
      </w:r>
      <w:r>
        <w:rPr>
          <w:sz w:val="28"/>
          <w:szCs w:val="28"/>
        </w:rPr>
        <w:t xml:space="preserve"> </w:t>
      </w:r>
      <w:r w:rsidRPr="00540F92">
        <w:rPr>
          <w:sz w:val="28"/>
          <w:szCs w:val="28"/>
        </w:rPr>
        <w:t xml:space="preserve">отношения к мнению оппонента при обсуждении проблем </w:t>
      </w:r>
      <w:proofErr w:type="spellStart"/>
      <w:proofErr w:type="gramStart"/>
      <w:r w:rsidRPr="00540F92">
        <w:rPr>
          <w:sz w:val="28"/>
          <w:szCs w:val="28"/>
        </w:rPr>
        <w:t>естественно-научного</w:t>
      </w:r>
      <w:proofErr w:type="spellEnd"/>
      <w:proofErr w:type="gramEnd"/>
      <w:r>
        <w:rPr>
          <w:sz w:val="28"/>
          <w:szCs w:val="28"/>
        </w:rPr>
        <w:t xml:space="preserve"> </w:t>
      </w:r>
      <w:r w:rsidRPr="00540F92">
        <w:rPr>
          <w:sz w:val="28"/>
          <w:szCs w:val="28"/>
        </w:rPr>
        <w:t>содержания;</w:t>
      </w:r>
    </w:p>
    <w:p w:rsidR="00540F92" w:rsidRPr="00540F92" w:rsidRDefault="00540F92" w:rsidP="00540F92">
      <w:pPr>
        <w:pStyle w:val="a8"/>
        <w:rPr>
          <w:sz w:val="28"/>
          <w:szCs w:val="28"/>
        </w:rPr>
      </w:pPr>
      <w:r>
        <w:rPr>
          <w:sz w:val="28"/>
          <w:szCs w:val="28"/>
        </w:rPr>
        <w:t>-</w:t>
      </w:r>
      <w:r w:rsidRPr="00540F92">
        <w:rPr>
          <w:sz w:val="28"/>
          <w:szCs w:val="28"/>
        </w:rPr>
        <w:t xml:space="preserve"> готовности к морально-этической оценке использования </w:t>
      </w:r>
      <w:proofErr w:type="gramStart"/>
      <w:r w:rsidRPr="00540F92">
        <w:rPr>
          <w:sz w:val="28"/>
          <w:szCs w:val="28"/>
        </w:rPr>
        <w:t>научных</w:t>
      </w:r>
      <w:proofErr w:type="gramEnd"/>
    </w:p>
    <w:p w:rsidR="00540F92" w:rsidRPr="00540F92" w:rsidRDefault="00540F92" w:rsidP="00540F92">
      <w:pPr>
        <w:pStyle w:val="a8"/>
        <w:rPr>
          <w:sz w:val="28"/>
          <w:szCs w:val="28"/>
        </w:rPr>
      </w:pPr>
      <w:r w:rsidRPr="00540F92">
        <w:rPr>
          <w:sz w:val="28"/>
          <w:szCs w:val="28"/>
        </w:rPr>
        <w:t>достижений, чувства ответственности за защиту окружающей среды;</w:t>
      </w:r>
    </w:p>
    <w:p w:rsidR="00540F92" w:rsidRPr="00540F92" w:rsidRDefault="00540F92" w:rsidP="00540F92">
      <w:pPr>
        <w:pStyle w:val="a8"/>
        <w:rPr>
          <w:sz w:val="28"/>
          <w:szCs w:val="28"/>
        </w:rPr>
      </w:pPr>
      <w:r>
        <w:rPr>
          <w:sz w:val="28"/>
          <w:szCs w:val="28"/>
        </w:rPr>
        <w:t>-</w:t>
      </w:r>
      <w:r w:rsidRPr="00540F92">
        <w:rPr>
          <w:sz w:val="28"/>
          <w:szCs w:val="28"/>
        </w:rPr>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r>
        <w:rPr>
          <w:sz w:val="28"/>
          <w:szCs w:val="28"/>
        </w:rPr>
        <w:t xml:space="preserve"> </w:t>
      </w:r>
      <w:r w:rsidRPr="00540F92">
        <w:rPr>
          <w:sz w:val="28"/>
          <w:szCs w:val="28"/>
        </w:rPr>
        <w:t>применения знаний при решении задач, возникающих в последующей профессиональной деятельности.</w:t>
      </w:r>
    </w:p>
    <w:p w:rsidR="00540F92" w:rsidRPr="00540F92" w:rsidRDefault="00540F92" w:rsidP="00540F92">
      <w:pPr>
        <w:ind w:firstLine="708"/>
        <w:rPr>
          <w:rFonts w:ascii="Times New Roman" w:hAnsi="Times New Roman" w:cs="Times New Roman"/>
          <w:sz w:val="28"/>
          <w:szCs w:val="28"/>
        </w:rPr>
      </w:pPr>
      <w:r w:rsidRPr="00540F92">
        <w:rPr>
          <w:rFonts w:ascii="Times New Roman"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lastRenderedPageBreak/>
        <w:t>Учебная дисциплина «Физика» направлена на формирование следующих общих компетенций, включающих в себя способность:</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1. Понимать сущность и социальную значимость своей будущей профессии, проявлять к ней устойчивый интерес.</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3. Принимать решения в стандартных и нестандартных ситуациях и нести за них ответственность.</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5. Использовать информационно-коммуникационные технологии в профессиональной деятельности.</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6. Работать в коллективе и команде, эффективно общаться с коллегами, руководством, потребителями.</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7. Брать на себя ответственность за работу членов команды (подчиненных), результат выполнения заданий.</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B2289" w:rsidRDefault="002B2289" w:rsidP="002B2289">
      <w:pPr>
        <w:pStyle w:val="c21"/>
        <w:spacing w:before="0" w:beforeAutospacing="0" w:after="0" w:afterAutospacing="0"/>
        <w:jc w:val="both"/>
        <w:rPr>
          <w:rStyle w:val="c13"/>
          <w:color w:val="000000"/>
          <w:sz w:val="28"/>
          <w:szCs w:val="28"/>
        </w:rPr>
      </w:pPr>
      <w:r w:rsidRPr="00FB064D">
        <w:rPr>
          <w:rStyle w:val="c13"/>
          <w:color w:val="000000"/>
          <w:sz w:val="28"/>
          <w:szCs w:val="28"/>
        </w:rPr>
        <w:t>ОК 9. Ориентироваться в условиях частой смены технологий в профессиональной деятельности.</w:t>
      </w:r>
    </w:p>
    <w:p w:rsidR="00521F72" w:rsidRPr="00FB064D" w:rsidRDefault="00521F72" w:rsidP="002B2289">
      <w:pPr>
        <w:pStyle w:val="c21"/>
        <w:spacing w:before="0" w:beforeAutospacing="0" w:after="0" w:afterAutospacing="0"/>
        <w:jc w:val="both"/>
        <w:rPr>
          <w:color w:val="000000"/>
        </w:rPr>
      </w:pPr>
    </w:p>
    <w:p w:rsidR="00521F72" w:rsidRDefault="00521F72" w:rsidP="00521F72">
      <w:pPr>
        <w:pStyle w:val="af1"/>
      </w:pPr>
      <w:r w:rsidRPr="007348A9">
        <w:t>РЕЗУЛЬТАТЫ ОСВОЕНИЯ УЧЕБНОЙ ДИСЦИПЛИНЫ</w:t>
      </w:r>
    </w:p>
    <w:p w:rsidR="00521F72" w:rsidRPr="007348A9" w:rsidRDefault="00521F72" w:rsidP="00521F72">
      <w:pPr>
        <w:pStyle w:val="af1"/>
      </w:pPr>
    </w:p>
    <w:p w:rsidR="00521F72" w:rsidRPr="00521F72" w:rsidRDefault="00521F72" w:rsidP="00521F72">
      <w:pPr>
        <w:pStyle w:val="af1"/>
        <w:ind w:firstLine="708"/>
        <w:rPr>
          <w:sz w:val="28"/>
          <w:szCs w:val="28"/>
        </w:rPr>
      </w:pPr>
      <w:r w:rsidRPr="00521F72">
        <w:rPr>
          <w:sz w:val="28"/>
          <w:szCs w:val="28"/>
        </w:rPr>
        <w:t>Освоение содержания учебной дисциплины «Физика» обеспечивает</w:t>
      </w:r>
    </w:p>
    <w:p w:rsidR="00521F72" w:rsidRPr="00521F72" w:rsidRDefault="00521F72" w:rsidP="00521F72">
      <w:pPr>
        <w:pStyle w:val="af1"/>
        <w:rPr>
          <w:sz w:val="28"/>
          <w:szCs w:val="28"/>
        </w:rPr>
      </w:pPr>
      <w:r w:rsidRPr="00521F72">
        <w:rPr>
          <w:sz w:val="28"/>
          <w:szCs w:val="28"/>
        </w:rPr>
        <w:t>достижение студентами следующих результатов:</w:t>
      </w:r>
    </w:p>
    <w:p w:rsidR="00575A7B" w:rsidRDefault="002B2289" w:rsidP="00575A7B">
      <w:pPr>
        <w:numPr>
          <w:ilvl w:val="0"/>
          <w:numId w:val="7"/>
        </w:numPr>
        <w:spacing w:after="0" w:line="360" w:lineRule="atLeast"/>
        <w:ind w:left="0" w:firstLine="900"/>
        <w:jc w:val="both"/>
        <w:rPr>
          <w:rFonts w:ascii="Times New Roman" w:hAnsi="Times New Roman" w:cs="Times New Roman"/>
          <w:color w:val="000000"/>
        </w:rPr>
      </w:pPr>
      <w:r w:rsidRPr="00575A7B">
        <w:rPr>
          <w:rStyle w:val="c5"/>
          <w:rFonts w:ascii="Times New Roman" w:hAnsi="Times New Roman" w:cs="Times New Roman"/>
          <w:b/>
          <w:bCs/>
          <w:color w:val="000000"/>
          <w:sz w:val="28"/>
          <w:szCs w:val="28"/>
        </w:rPr>
        <w:t>освоение знаний</w:t>
      </w:r>
      <w:r w:rsidRPr="00575A7B">
        <w:rPr>
          <w:rStyle w:val="apple-converted-space"/>
          <w:rFonts w:ascii="Times New Roman" w:hAnsi="Times New Roman" w:cs="Times New Roman"/>
          <w:b/>
          <w:bCs/>
          <w:color w:val="000000"/>
          <w:sz w:val="28"/>
          <w:szCs w:val="28"/>
        </w:rPr>
        <w:t> </w:t>
      </w:r>
      <w:r w:rsidR="00575A7B" w:rsidRPr="00575A7B">
        <w:rPr>
          <w:rFonts w:ascii="Times New Roman" w:hAnsi="Times New Roman" w:cs="Times New Roman"/>
          <w:sz w:val="28"/>
          <w:szCs w:val="28"/>
        </w:rPr>
        <w:t xml:space="preserve"> о фундаментальных физических законах и принципах, ле</w:t>
      </w:r>
      <w:r w:rsidR="00575A7B" w:rsidRPr="00575A7B">
        <w:rPr>
          <w:sz w:val="28"/>
          <w:szCs w:val="28"/>
        </w:rPr>
        <w:t>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r w:rsidR="00575A7B">
        <w:rPr>
          <w:sz w:val="28"/>
          <w:szCs w:val="28"/>
        </w:rPr>
        <w:t>:</w:t>
      </w:r>
    </w:p>
    <w:p w:rsidR="00575A7B" w:rsidRPr="00575A7B" w:rsidRDefault="00575A7B" w:rsidP="00575A7B">
      <w:pPr>
        <w:numPr>
          <w:ilvl w:val="0"/>
          <w:numId w:val="7"/>
        </w:numPr>
        <w:spacing w:after="0" w:line="360" w:lineRule="atLeast"/>
        <w:ind w:left="0" w:firstLine="900"/>
        <w:jc w:val="both"/>
        <w:rPr>
          <w:rFonts w:ascii="Times New Roman" w:hAnsi="Times New Roman" w:cs="Times New Roman"/>
          <w:color w:val="000000"/>
        </w:rPr>
      </w:pPr>
      <w:r w:rsidRPr="00575A7B">
        <w:rPr>
          <w:rFonts w:ascii="Times New Roman" w:hAnsi="Times New Roman" w:cs="Times New Roman"/>
          <w:b/>
          <w:sz w:val="28"/>
          <w:szCs w:val="28"/>
        </w:rPr>
        <w:t xml:space="preserve">овладение </w:t>
      </w:r>
      <w:r w:rsidRPr="00575A7B">
        <w:rPr>
          <w:rFonts w:ascii="Times New Roman" w:hAnsi="Times New Roman" w:cs="Times New Roman"/>
          <w:sz w:val="28"/>
          <w:szCs w:val="28"/>
        </w:rPr>
        <w:t>умениями практического использования знаний по физике: проводить наблюдения, планировать и выполнять эксперименты, выдвигать гипотезы и строить модели, объяснять разнообразные физические явления и свойства веществ;</w:t>
      </w:r>
    </w:p>
    <w:p w:rsidR="00521F72" w:rsidRPr="00521F72" w:rsidRDefault="002B2289" w:rsidP="00521F72">
      <w:pPr>
        <w:numPr>
          <w:ilvl w:val="0"/>
          <w:numId w:val="7"/>
        </w:numPr>
        <w:spacing w:after="0" w:line="360" w:lineRule="atLeast"/>
        <w:ind w:left="0" w:firstLine="900"/>
        <w:jc w:val="both"/>
        <w:rPr>
          <w:rFonts w:ascii="Times New Roman" w:hAnsi="Times New Roman" w:cs="Times New Roman"/>
          <w:color w:val="000000"/>
        </w:rPr>
      </w:pPr>
      <w:r w:rsidRPr="00575A7B">
        <w:rPr>
          <w:rStyle w:val="c5"/>
          <w:rFonts w:ascii="Times New Roman" w:hAnsi="Times New Roman" w:cs="Times New Roman"/>
          <w:b/>
          <w:bCs/>
          <w:color w:val="000000"/>
          <w:sz w:val="28"/>
          <w:szCs w:val="28"/>
        </w:rPr>
        <w:t>развитие</w:t>
      </w:r>
      <w:r w:rsidRPr="00575A7B">
        <w:rPr>
          <w:rStyle w:val="apple-converted-space"/>
          <w:rFonts w:ascii="Times New Roman" w:hAnsi="Times New Roman" w:cs="Times New Roman"/>
          <w:b/>
          <w:bCs/>
          <w:color w:val="000000"/>
          <w:sz w:val="28"/>
          <w:szCs w:val="28"/>
        </w:rPr>
        <w:t> </w:t>
      </w:r>
      <w:r w:rsidRPr="00575A7B">
        <w:rPr>
          <w:rStyle w:val="c13"/>
          <w:rFonts w:ascii="Times New Roman" w:hAnsi="Times New Roman" w:cs="Times New Roman"/>
          <w:color w:val="000000"/>
          <w:sz w:val="28"/>
          <w:szCs w:val="28"/>
        </w:rPr>
        <w:t>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521F72" w:rsidRPr="00575A7B" w:rsidRDefault="00521F72" w:rsidP="00521F72">
      <w:pPr>
        <w:numPr>
          <w:ilvl w:val="0"/>
          <w:numId w:val="7"/>
        </w:numPr>
        <w:spacing w:after="0" w:line="360" w:lineRule="atLeast"/>
        <w:ind w:left="0" w:firstLine="900"/>
        <w:jc w:val="both"/>
        <w:rPr>
          <w:rFonts w:ascii="Times New Roman" w:hAnsi="Times New Roman" w:cs="Times New Roman"/>
          <w:color w:val="000000"/>
        </w:rPr>
      </w:pPr>
      <w:proofErr w:type="spellStart"/>
      <w:r>
        <w:rPr>
          <w:rStyle w:val="c5"/>
          <w:rFonts w:ascii="Times New Roman" w:hAnsi="Times New Roman" w:cs="Times New Roman"/>
          <w:b/>
          <w:bCs/>
          <w:color w:val="000000"/>
          <w:sz w:val="28"/>
          <w:szCs w:val="28"/>
        </w:rPr>
        <w:t>сформированность</w:t>
      </w:r>
      <w:proofErr w:type="spellEnd"/>
      <w:r w:rsidRPr="007348A9">
        <w:rPr>
          <w:rFonts w:ascii="Times New Roman" w:hAnsi="Times New Roman" w:cs="Times New Roman"/>
        </w:rPr>
        <w:t xml:space="preserve"> </w:t>
      </w:r>
      <w:r w:rsidRPr="00521F72">
        <w:rPr>
          <w:rFonts w:ascii="Times New Roman" w:hAnsi="Times New Roman" w:cs="Times New Roman"/>
          <w:sz w:val="28"/>
          <w:szCs w:val="28"/>
        </w:rPr>
        <w:t>собственной  позиции  по  отношению к физической информации, получаемой из разных источников</w:t>
      </w:r>
      <w:r>
        <w:rPr>
          <w:rFonts w:ascii="Times New Roman" w:hAnsi="Times New Roman" w:cs="Times New Roman"/>
          <w:sz w:val="28"/>
          <w:szCs w:val="28"/>
        </w:rPr>
        <w:t>;</w:t>
      </w:r>
    </w:p>
    <w:p w:rsidR="002B2289" w:rsidRPr="00FB064D" w:rsidRDefault="002B2289" w:rsidP="002B2289">
      <w:pPr>
        <w:numPr>
          <w:ilvl w:val="0"/>
          <w:numId w:val="7"/>
        </w:numPr>
        <w:spacing w:after="0" w:line="360" w:lineRule="atLeast"/>
        <w:ind w:left="0" w:firstLine="900"/>
        <w:jc w:val="both"/>
        <w:rPr>
          <w:rFonts w:ascii="Times New Roman" w:hAnsi="Times New Roman" w:cs="Times New Roman"/>
          <w:color w:val="000000"/>
        </w:rPr>
      </w:pPr>
      <w:r w:rsidRPr="00FB064D">
        <w:rPr>
          <w:rStyle w:val="c5"/>
          <w:rFonts w:ascii="Times New Roman" w:hAnsi="Times New Roman" w:cs="Times New Roman"/>
          <w:b/>
          <w:bCs/>
          <w:color w:val="000000"/>
          <w:sz w:val="28"/>
          <w:szCs w:val="28"/>
        </w:rPr>
        <w:lastRenderedPageBreak/>
        <w:t>воспитание</w:t>
      </w:r>
      <w:r w:rsidRPr="00FB064D">
        <w:rPr>
          <w:rStyle w:val="apple-converted-space"/>
          <w:rFonts w:ascii="Times New Roman" w:hAnsi="Times New Roman" w:cs="Times New Roman"/>
          <w:b/>
          <w:bCs/>
          <w:color w:val="000000"/>
          <w:sz w:val="28"/>
          <w:szCs w:val="28"/>
        </w:rPr>
        <w:t> </w:t>
      </w:r>
      <w:r w:rsidRPr="00FB064D">
        <w:rPr>
          <w:rStyle w:val="c13"/>
          <w:rFonts w:ascii="Times New Roman" w:hAnsi="Times New Roman" w:cs="Times New Roman"/>
          <w:color w:val="000000"/>
          <w:sz w:val="28"/>
          <w:szCs w:val="28"/>
        </w:rPr>
        <w:t>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готовности к морально-этической оценке использования научных достижений, чувства ответственности за защиту окружающей среды;</w:t>
      </w:r>
    </w:p>
    <w:p w:rsidR="002B2289" w:rsidRPr="00FB064D" w:rsidRDefault="002B2289" w:rsidP="002B2289">
      <w:pPr>
        <w:numPr>
          <w:ilvl w:val="0"/>
          <w:numId w:val="7"/>
        </w:numPr>
        <w:spacing w:after="0" w:line="360" w:lineRule="atLeast"/>
        <w:ind w:left="0" w:firstLine="900"/>
        <w:jc w:val="both"/>
        <w:rPr>
          <w:rFonts w:ascii="Times New Roman" w:hAnsi="Times New Roman" w:cs="Times New Roman"/>
          <w:color w:val="000000"/>
        </w:rPr>
      </w:pPr>
      <w:r w:rsidRPr="00FB064D">
        <w:rPr>
          <w:rStyle w:val="c5"/>
          <w:rFonts w:ascii="Times New Roman" w:hAnsi="Times New Roman" w:cs="Times New Roman"/>
          <w:b/>
          <w:bCs/>
          <w:color w:val="000000"/>
          <w:sz w:val="28"/>
          <w:szCs w:val="28"/>
        </w:rPr>
        <w:t>использование приобретенных знаний и умений</w:t>
      </w:r>
      <w:r w:rsidRPr="00FB064D">
        <w:rPr>
          <w:rStyle w:val="apple-converted-space"/>
          <w:rFonts w:ascii="Times New Roman" w:hAnsi="Times New Roman" w:cs="Times New Roman"/>
          <w:b/>
          <w:bCs/>
          <w:color w:val="000000"/>
          <w:sz w:val="28"/>
          <w:szCs w:val="28"/>
        </w:rPr>
        <w:t> </w:t>
      </w:r>
      <w:r w:rsidRPr="00FB064D">
        <w:rPr>
          <w:rStyle w:val="c13"/>
          <w:rFonts w:ascii="Times New Roman" w:hAnsi="Times New Roman" w:cs="Times New Roman"/>
          <w:color w:val="000000"/>
          <w:sz w:val="28"/>
          <w:szCs w:val="28"/>
        </w:rPr>
        <w:t>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2B2289" w:rsidRPr="00FB064D" w:rsidRDefault="002B2289" w:rsidP="002B2289">
      <w:pPr>
        <w:pStyle w:val="c21"/>
        <w:spacing w:before="0" w:beforeAutospacing="0" w:after="0" w:afterAutospacing="0"/>
        <w:jc w:val="both"/>
        <w:rPr>
          <w:color w:val="000000"/>
        </w:rPr>
      </w:pPr>
      <w:r w:rsidRPr="00FB064D">
        <w:rPr>
          <w:rStyle w:val="c13"/>
          <w:color w:val="000000"/>
          <w:sz w:val="28"/>
          <w:szCs w:val="28"/>
        </w:rPr>
        <w:t xml:space="preserve">В результате изучения физики на профильном уровне </w:t>
      </w:r>
      <w:proofErr w:type="gramStart"/>
      <w:r w:rsidRPr="00FB064D">
        <w:rPr>
          <w:rStyle w:val="c13"/>
          <w:color w:val="000000"/>
          <w:sz w:val="28"/>
          <w:szCs w:val="28"/>
        </w:rPr>
        <w:t>обучающийся</w:t>
      </w:r>
      <w:proofErr w:type="gramEnd"/>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должен уметь:</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w:t>
      </w:r>
      <w:proofErr w:type="gramStart"/>
      <w:r w:rsidRPr="00FB064D">
        <w:rPr>
          <w:rStyle w:val="c5"/>
          <w:b/>
          <w:bCs/>
          <w:color w:val="000000"/>
          <w:sz w:val="28"/>
          <w:szCs w:val="28"/>
        </w:rPr>
        <w:t>1</w:t>
      </w:r>
      <w:proofErr w:type="gramEnd"/>
      <w:r w:rsidRPr="00FB064D">
        <w:rPr>
          <w:rStyle w:val="c5"/>
          <w:b/>
          <w:bCs/>
          <w:color w:val="000000"/>
          <w:sz w:val="28"/>
          <w:szCs w:val="28"/>
        </w:rPr>
        <w:t>:</w:t>
      </w:r>
      <w:r w:rsidRPr="00FB064D">
        <w:rPr>
          <w:rStyle w:val="apple-converted-space"/>
          <w:b/>
          <w:bCs/>
          <w:color w:val="000000"/>
          <w:sz w:val="28"/>
          <w:szCs w:val="28"/>
        </w:rPr>
        <w:t> </w:t>
      </w:r>
      <w:r w:rsidRPr="00FB064D">
        <w:rPr>
          <w:rStyle w:val="c13"/>
          <w:color w:val="000000"/>
          <w:sz w:val="28"/>
          <w:szCs w:val="28"/>
        </w:rPr>
        <w:t>уверенно пользоваться физической терминологией и символикой;</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w:t>
      </w:r>
      <w:proofErr w:type="gramStart"/>
      <w:r w:rsidRPr="00FB064D">
        <w:rPr>
          <w:rStyle w:val="c5"/>
          <w:b/>
          <w:bCs/>
          <w:color w:val="000000"/>
          <w:sz w:val="28"/>
          <w:szCs w:val="28"/>
        </w:rPr>
        <w:t>2</w:t>
      </w:r>
      <w:proofErr w:type="gramEnd"/>
      <w:r w:rsidRPr="00FB064D">
        <w:rPr>
          <w:rStyle w:val="c5"/>
          <w:b/>
          <w:bCs/>
          <w:color w:val="000000"/>
          <w:sz w:val="28"/>
          <w:szCs w:val="28"/>
        </w:rPr>
        <w:t>:</w:t>
      </w:r>
      <w:r w:rsidRPr="00FB064D">
        <w:rPr>
          <w:rStyle w:val="c13"/>
          <w:color w:val="000000"/>
          <w:sz w:val="28"/>
          <w:szCs w:val="28"/>
        </w:rPr>
        <w:t> владеть основными методами научного познания, используемого в физике: наблюдение, описание, измерение, эксперимент; обрабатывать результаты измерений, обнаруживать зависимость между физическими величинами, объяснять полученные результаты и делать выводы;</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У3:</w:t>
      </w:r>
      <w:r w:rsidRPr="00FB064D">
        <w:rPr>
          <w:rStyle w:val="c13"/>
          <w:color w:val="000000"/>
          <w:sz w:val="28"/>
          <w:szCs w:val="28"/>
        </w:rPr>
        <w:t> сформировать умение решать физические задачи;</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У</w:t>
      </w:r>
      <w:proofErr w:type="gramStart"/>
      <w:r w:rsidRPr="00FB064D">
        <w:rPr>
          <w:rStyle w:val="c5"/>
          <w:b/>
          <w:bCs/>
          <w:color w:val="000000"/>
          <w:sz w:val="28"/>
          <w:szCs w:val="28"/>
        </w:rPr>
        <w:t>4</w:t>
      </w:r>
      <w:proofErr w:type="gramEnd"/>
      <w:r w:rsidRPr="00FB064D">
        <w:rPr>
          <w:rStyle w:val="c5"/>
          <w:b/>
          <w:bCs/>
          <w:color w:val="000000"/>
          <w:sz w:val="28"/>
          <w:szCs w:val="28"/>
        </w:rPr>
        <w:t>:</w:t>
      </w:r>
      <w:r w:rsidRPr="00FB064D">
        <w:rPr>
          <w:rStyle w:val="c13"/>
          <w:color w:val="000000"/>
          <w:sz w:val="28"/>
          <w:szCs w:val="28"/>
        </w:rPr>
        <w:t> применять полученные знания для объяснения условий протекания физических явлений в природе и для принятия практических решений в повседневной жизни; сформировать собственную позицию по отношению к физической информации, получаемой из разных источников;</w:t>
      </w:r>
    </w:p>
    <w:p w:rsidR="002B2289" w:rsidRPr="00FB064D" w:rsidRDefault="002B2289" w:rsidP="002B2289">
      <w:pPr>
        <w:pStyle w:val="c21"/>
        <w:spacing w:before="0" w:beforeAutospacing="0" w:after="0" w:afterAutospacing="0"/>
        <w:ind w:left="1080" w:hanging="370"/>
        <w:jc w:val="both"/>
        <w:rPr>
          <w:color w:val="000000"/>
        </w:rPr>
      </w:pPr>
      <w:r w:rsidRPr="00FB064D">
        <w:rPr>
          <w:rStyle w:val="c5"/>
          <w:b/>
          <w:bCs/>
          <w:color w:val="000000"/>
          <w:sz w:val="28"/>
          <w:szCs w:val="28"/>
        </w:rPr>
        <w:t>должен знать:</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w:t>
      </w:r>
      <w:proofErr w:type="gramStart"/>
      <w:r w:rsidRPr="00FB064D">
        <w:rPr>
          <w:rStyle w:val="c5"/>
          <w:b/>
          <w:bCs/>
          <w:color w:val="000000"/>
          <w:sz w:val="28"/>
          <w:szCs w:val="28"/>
        </w:rPr>
        <w:t>1</w:t>
      </w:r>
      <w:proofErr w:type="gramEnd"/>
      <w:r w:rsidRPr="00FB064D">
        <w:rPr>
          <w:rStyle w:val="c5"/>
          <w:b/>
          <w:bCs/>
          <w:color w:val="000000"/>
          <w:sz w:val="28"/>
          <w:szCs w:val="28"/>
        </w:rPr>
        <w:t>: смысл физических понятий:</w:t>
      </w:r>
      <w:r w:rsidRPr="00FB064D">
        <w:rPr>
          <w:rStyle w:val="c13"/>
          <w:color w:val="000000"/>
          <w:sz w:val="28"/>
          <w:szCs w:val="28"/>
        </w:rPr>
        <w:t>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w:t>
      </w:r>
      <w:proofErr w:type="gramStart"/>
      <w:r w:rsidRPr="00FB064D">
        <w:rPr>
          <w:rStyle w:val="c5"/>
          <w:b/>
          <w:bCs/>
          <w:color w:val="000000"/>
          <w:sz w:val="28"/>
          <w:szCs w:val="28"/>
        </w:rPr>
        <w:t>2</w:t>
      </w:r>
      <w:proofErr w:type="gramEnd"/>
      <w:r w:rsidRPr="00FB064D">
        <w:rPr>
          <w:rStyle w:val="c5"/>
          <w:b/>
          <w:bCs/>
          <w:color w:val="000000"/>
          <w:sz w:val="28"/>
          <w:szCs w:val="28"/>
        </w:rPr>
        <w:t>: смысл физических величин:</w:t>
      </w:r>
      <w:r w:rsidRPr="00FB064D">
        <w:rPr>
          <w:rStyle w:val="c13"/>
          <w:color w:val="000000"/>
          <w:sz w:val="28"/>
          <w:szCs w:val="28"/>
        </w:rPr>
        <w:t> перемещение, время,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напряженность электрического поля, разность потенциалов, электроемкость, сила электрического тока, электрическое напряжение, электрическое сопротивление, электродвижущая сила, индукция магнитного поля, индуктивность, показатель преломления, оптическая сила линзы;</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З3: смысл физических законов:</w:t>
      </w:r>
      <w:r w:rsidRPr="00FB064D">
        <w:rPr>
          <w:rStyle w:val="c13"/>
          <w:color w:val="000000"/>
          <w:sz w:val="28"/>
          <w:szCs w:val="28"/>
        </w:rPr>
        <w:t> классической механики, всемирного тяготения, сохранения энергии, импульса и электрического заряда, термодинамики, электромагнитной индукции, отражения и преломления света, фотоэффекта;</w:t>
      </w:r>
    </w:p>
    <w:p w:rsidR="002B2289" w:rsidRPr="00FB064D" w:rsidRDefault="002B2289" w:rsidP="002B2289">
      <w:pPr>
        <w:pStyle w:val="c26"/>
        <w:spacing w:before="0" w:beforeAutospacing="0" w:after="0" w:afterAutospacing="0"/>
        <w:jc w:val="both"/>
        <w:rPr>
          <w:color w:val="000000"/>
        </w:rPr>
      </w:pPr>
      <w:r w:rsidRPr="00FB064D">
        <w:rPr>
          <w:rStyle w:val="c5"/>
          <w:b/>
          <w:bCs/>
          <w:color w:val="000000"/>
          <w:sz w:val="28"/>
          <w:szCs w:val="28"/>
        </w:rPr>
        <w:t>З</w:t>
      </w:r>
      <w:proofErr w:type="gramStart"/>
      <w:r w:rsidRPr="00FB064D">
        <w:rPr>
          <w:rStyle w:val="c5"/>
          <w:b/>
          <w:bCs/>
          <w:color w:val="000000"/>
          <w:sz w:val="28"/>
          <w:szCs w:val="28"/>
        </w:rPr>
        <w:t>4</w:t>
      </w:r>
      <w:proofErr w:type="gramEnd"/>
      <w:r w:rsidRPr="00FB064D">
        <w:rPr>
          <w:rStyle w:val="c5"/>
          <w:b/>
          <w:bCs/>
          <w:color w:val="000000"/>
          <w:sz w:val="28"/>
          <w:szCs w:val="28"/>
        </w:rPr>
        <w:t>:</w:t>
      </w:r>
      <w:r w:rsidRPr="00FB064D">
        <w:rPr>
          <w:rStyle w:val="c13"/>
          <w:color w:val="000000"/>
          <w:sz w:val="28"/>
          <w:szCs w:val="28"/>
        </w:rPr>
        <w:t> роль физики в современной научной картине мира.</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t>Знание физических величин и физических законов необходимо при изучении математики, химии, биологии, ОБЖ, общетехнических и специальных дисциплин по специальности 230701 «Прикладная информатика</w:t>
      </w:r>
      <w:r w:rsidRPr="00FB064D">
        <w:rPr>
          <w:rStyle w:val="c7"/>
          <w:color w:val="000000"/>
          <w:sz w:val="28"/>
          <w:szCs w:val="28"/>
        </w:rPr>
        <w:t>».</w:t>
      </w:r>
    </w:p>
    <w:p w:rsidR="002B2289" w:rsidRPr="00FB064D" w:rsidRDefault="002B2289" w:rsidP="002B2289">
      <w:pPr>
        <w:pStyle w:val="c21"/>
        <w:spacing w:before="0" w:beforeAutospacing="0" w:after="0" w:afterAutospacing="0"/>
        <w:ind w:firstLine="710"/>
        <w:jc w:val="both"/>
        <w:rPr>
          <w:color w:val="000000"/>
        </w:rPr>
      </w:pPr>
      <w:r w:rsidRPr="00FB064D">
        <w:rPr>
          <w:rStyle w:val="c13"/>
          <w:color w:val="000000"/>
          <w:sz w:val="28"/>
          <w:szCs w:val="28"/>
        </w:rPr>
        <w:lastRenderedPageBreak/>
        <w:t xml:space="preserve">В результате освоения дисциплины обучающийся должен овладеть </w:t>
      </w:r>
      <w:proofErr w:type="spellStart"/>
      <w:r w:rsidRPr="00FB064D">
        <w:rPr>
          <w:rStyle w:val="c13"/>
          <w:color w:val="000000"/>
          <w:sz w:val="28"/>
          <w:szCs w:val="28"/>
        </w:rPr>
        <w:t>общеучебными</w:t>
      </w:r>
      <w:proofErr w:type="spellEnd"/>
      <w:r w:rsidRPr="00FB064D">
        <w:rPr>
          <w:rStyle w:val="c13"/>
          <w:color w:val="000000"/>
          <w:sz w:val="28"/>
          <w:szCs w:val="28"/>
        </w:rPr>
        <w:t xml:space="preserve"> компетенциями по 4 блокам:</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самоорганизация -</w:t>
      </w:r>
      <w:r w:rsidRPr="00FB064D">
        <w:rPr>
          <w:rStyle w:val="apple-converted-space"/>
          <w:b/>
          <w:bCs/>
          <w:color w:val="000000"/>
          <w:sz w:val="28"/>
          <w:szCs w:val="28"/>
        </w:rPr>
        <w:t> </w:t>
      </w:r>
      <w:r w:rsidRPr="00FB064D">
        <w:rPr>
          <w:rStyle w:val="c13"/>
          <w:color w:val="000000"/>
          <w:sz w:val="28"/>
          <w:szCs w:val="28"/>
        </w:rPr>
        <w:t>организовывать собственную деятельность, выбирать типовые методы и способы выполнения профессиональных задач, принимать решения в стандартных и нестандартных ситуациях;</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самообучение -</w:t>
      </w:r>
      <w:r w:rsidRPr="00FB064D">
        <w:rPr>
          <w:rStyle w:val="apple-converted-space"/>
          <w:b/>
          <w:bCs/>
          <w:color w:val="000000"/>
          <w:sz w:val="28"/>
          <w:szCs w:val="28"/>
        </w:rPr>
        <w:t> </w:t>
      </w:r>
      <w:r w:rsidRPr="00FB064D">
        <w:rPr>
          <w:rStyle w:val="c13"/>
          <w:color w:val="000000"/>
          <w:sz w:val="28"/>
          <w:szCs w:val="28"/>
        </w:rPr>
        <w:t>осуществлять поиск и использование информации, необходимой для эффективного выполнения профессиональных задач, заниматься самообразованием;</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информационный блок -</w:t>
      </w:r>
      <w:r w:rsidRPr="00FB064D">
        <w:rPr>
          <w:rStyle w:val="apple-converted-space"/>
          <w:b/>
          <w:bCs/>
          <w:color w:val="000000"/>
          <w:sz w:val="28"/>
          <w:szCs w:val="28"/>
        </w:rPr>
        <w:t> </w:t>
      </w:r>
      <w:r w:rsidRPr="00FB064D">
        <w:rPr>
          <w:rStyle w:val="c13"/>
          <w:color w:val="000000"/>
          <w:sz w:val="28"/>
          <w:szCs w:val="28"/>
        </w:rPr>
        <w:t>использовать информационно-коммуникационные технологии в профессиональной деятельности;</w:t>
      </w:r>
    </w:p>
    <w:p w:rsidR="002B2289" w:rsidRPr="00FB064D" w:rsidRDefault="002B2289" w:rsidP="002B2289">
      <w:pPr>
        <w:pStyle w:val="c21"/>
        <w:spacing w:before="0" w:beforeAutospacing="0" w:after="0" w:afterAutospacing="0"/>
        <w:jc w:val="both"/>
        <w:rPr>
          <w:color w:val="000000"/>
        </w:rPr>
      </w:pPr>
      <w:r w:rsidRPr="00FB064D">
        <w:rPr>
          <w:rStyle w:val="c5"/>
          <w:b/>
          <w:bCs/>
          <w:color w:val="000000"/>
          <w:sz w:val="28"/>
          <w:szCs w:val="28"/>
        </w:rPr>
        <w:t>коммуникативный блок –</w:t>
      </w:r>
      <w:r w:rsidRPr="00FB064D">
        <w:rPr>
          <w:rStyle w:val="apple-converted-space"/>
          <w:b/>
          <w:bCs/>
          <w:color w:val="000000"/>
          <w:sz w:val="28"/>
          <w:szCs w:val="28"/>
        </w:rPr>
        <w:t> </w:t>
      </w:r>
      <w:r w:rsidRPr="00FB064D">
        <w:rPr>
          <w:rStyle w:val="c13"/>
          <w:color w:val="000000"/>
          <w:sz w:val="28"/>
          <w:szCs w:val="28"/>
        </w:rPr>
        <w:t>быть способным эффективно работать в коллективе и команде, брать на себя ответственность за результат выполнения заданий.</w:t>
      </w:r>
    </w:p>
    <w:p w:rsidR="002B2289" w:rsidRPr="00FB064D" w:rsidRDefault="002B2289" w:rsidP="002B2289">
      <w:pPr>
        <w:pStyle w:val="c21"/>
        <w:spacing w:before="0" w:beforeAutospacing="0" w:after="0" w:afterAutospacing="0"/>
        <w:ind w:firstLine="708"/>
        <w:jc w:val="both"/>
        <w:rPr>
          <w:color w:val="000000"/>
        </w:rPr>
      </w:pPr>
      <w:r w:rsidRPr="00FB064D">
        <w:rPr>
          <w:rStyle w:val="c5"/>
          <w:b/>
          <w:bCs/>
          <w:color w:val="000000"/>
          <w:sz w:val="28"/>
          <w:szCs w:val="28"/>
        </w:rPr>
        <w:t xml:space="preserve"> Профильная составляющая (направленность) общеобразовательной дисциплины.</w:t>
      </w:r>
    </w:p>
    <w:p w:rsidR="0013335D" w:rsidRDefault="002B2289" w:rsidP="00802893">
      <w:pPr>
        <w:ind w:firstLine="708"/>
        <w:jc w:val="both"/>
        <w:rPr>
          <w:rFonts w:ascii="Times New Roman" w:hAnsi="Times New Roman" w:cs="Times New Roman"/>
          <w:sz w:val="28"/>
          <w:szCs w:val="28"/>
        </w:rPr>
      </w:pPr>
      <w:r w:rsidRPr="0013335D">
        <w:rPr>
          <w:rStyle w:val="c13"/>
          <w:rFonts w:ascii="Times New Roman" w:hAnsi="Times New Roman" w:cs="Times New Roman"/>
          <w:color w:val="000000"/>
          <w:sz w:val="28"/>
          <w:szCs w:val="28"/>
        </w:rPr>
        <w:t>В программе по физике профильную составляющую представляет  раздел «</w:t>
      </w:r>
      <w:r w:rsidR="0013335D" w:rsidRPr="0013335D">
        <w:rPr>
          <w:rStyle w:val="c13"/>
          <w:rFonts w:ascii="Times New Roman" w:hAnsi="Times New Roman" w:cs="Times New Roman"/>
          <w:color w:val="000000"/>
          <w:sz w:val="28"/>
          <w:szCs w:val="28"/>
        </w:rPr>
        <w:t>Кинемат</w:t>
      </w:r>
      <w:r w:rsidRPr="0013335D">
        <w:rPr>
          <w:rStyle w:val="c13"/>
          <w:rFonts w:ascii="Times New Roman" w:hAnsi="Times New Roman" w:cs="Times New Roman"/>
          <w:color w:val="000000"/>
          <w:sz w:val="28"/>
          <w:szCs w:val="28"/>
        </w:rPr>
        <w:t xml:space="preserve">ика», «Электродинамика» так как специалист </w:t>
      </w:r>
      <w:r w:rsidR="0013335D" w:rsidRPr="0013335D">
        <w:rPr>
          <w:rFonts w:ascii="Times New Roman" w:hAnsi="Times New Roman" w:cs="Times New Roman"/>
          <w:sz w:val="28"/>
          <w:szCs w:val="28"/>
        </w:rPr>
        <w:t>по логистике составляет диаграммы и карты передвижения транспортных средств,</w:t>
      </w:r>
      <w:r w:rsidRPr="0013335D">
        <w:rPr>
          <w:rFonts w:ascii="Times New Roman" w:hAnsi="Times New Roman" w:cs="Times New Roman"/>
          <w:sz w:val="28"/>
          <w:szCs w:val="28"/>
        </w:rPr>
        <w:t xml:space="preserve"> </w:t>
      </w:r>
      <w:r w:rsidRPr="0013335D">
        <w:rPr>
          <w:rStyle w:val="c13"/>
          <w:rFonts w:ascii="Times New Roman" w:hAnsi="Times New Roman" w:cs="Times New Roman"/>
          <w:color w:val="000000"/>
          <w:sz w:val="28"/>
          <w:szCs w:val="28"/>
        </w:rPr>
        <w:t xml:space="preserve">работает с электронным </w:t>
      </w:r>
      <w:r w:rsidR="0013335D" w:rsidRPr="0013335D">
        <w:rPr>
          <w:rStyle w:val="c13"/>
          <w:rFonts w:ascii="Times New Roman" w:hAnsi="Times New Roman" w:cs="Times New Roman"/>
          <w:color w:val="000000"/>
          <w:sz w:val="28"/>
          <w:szCs w:val="28"/>
        </w:rPr>
        <w:t>измерительным</w:t>
      </w:r>
      <w:r w:rsidRPr="0013335D">
        <w:rPr>
          <w:rStyle w:val="c13"/>
          <w:rFonts w:ascii="Times New Roman" w:hAnsi="Times New Roman" w:cs="Times New Roman"/>
          <w:color w:val="000000"/>
          <w:sz w:val="28"/>
          <w:szCs w:val="28"/>
        </w:rPr>
        <w:t xml:space="preserve"> оборудованием.</w:t>
      </w:r>
      <w:r w:rsidR="0013335D" w:rsidRPr="0013335D">
        <w:rPr>
          <w:rFonts w:ascii="Times New Roman" w:hAnsi="Times New Roman" w:cs="Times New Roman"/>
          <w:sz w:val="28"/>
          <w:szCs w:val="28"/>
        </w:rPr>
        <w:t xml:space="preserve"> 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0013335D" w:rsidRPr="0013335D">
        <w:rPr>
          <w:rFonts w:ascii="Times New Roman" w:hAnsi="Times New Roman" w:cs="Times New Roman"/>
          <w:sz w:val="28"/>
          <w:szCs w:val="28"/>
        </w:rPr>
        <w:t>знания</w:t>
      </w:r>
      <w:proofErr w:type="gramEnd"/>
      <w:r w:rsidR="0013335D" w:rsidRPr="0013335D">
        <w:rPr>
          <w:rFonts w:ascii="Times New Roman" w:hAnsi="Times New Roman" w:cs="Times New Roman"/>
          <w:sz w:val="28"/>
          <w:szCs w:val="28"/>
        </w:rPr>
        <w:t xml:space="preserve"> как в профессиональной деятельности, так и для решения жизненных задач. Многие положения, развиваемые физикой, рассматриваются как основа создания и использования информационных и коммуникационных технологий (ИКТ) —</w:t>
      </w:r>
      <w:r w:rsidR="0013335D">
        <w:rPr>
          <w:rFonts w:ascii="Times New Roman" w:hAnsi="Times New Roman" w:cs="Times New Roman"/>
          <w:sz w:val="28"/>
          <w:szCs w:val="28"/>
        </w:rPr>
        <w:t xml:space="preserve"> </w:t>
      </w:r>
      <w:r w:rsidR="0013335D" w:rsidRPr="0013335D">
        <w:rPr>
          <w:rFonts w:ascii="Times New Roman" w:hAnsi="Times New Roman" w:cs="Times New Roman"/>
          <w:sz w:val="28"/>
          <w:szCs w:val="28"/>
        </w:rPr>
        <w:t>одного из наиболее значимых технологических достижений современной цивилизации.</w:t>
      </w:r>
    </w:p>
    <w:p w:rsidR="0013335D" w:rsidRPr="0013335D" w:rsidRDefault="0013335D" w:rsidP="00802893">
      <w:pPr>
        <w:ind w:firstLine="708"/>
        <w:jc w:val="both"/>
        <w:rPr>
          <w:rFonts w:ascii="Times New Roman" w:hAnsi="Times New Roman" w:cs="Times New Roman"/>
          <w:sz w:val="28"/>
          <w:szCs w:val="28"/>
        </w:rPr>
      </w:pPr>
      <w:r>
        <w:rPr>
          <w:rFonts w:ascii="Times New Roman" w:hAnsi="Times New Roman" w:cs="Times New Roman"/>
          <w:sz w:val="28"/>
          <w:szCs w:val="28"/>
        </w:rPr>
        <w:t>У студентов специальности 23.02.01</w:t>
      </w:r>
      <w:r>
        <w:rPr>
          <w:sz w:val="28"/>
          <w:szCs w:val="28"/>
        </w:rPr>
        <w:t xml:space="preserve"> </w:t>
      </w:r>
      <w:r>
        <w:rPr>
          <w:rFonts w:ascii="Times New Roman" w:hAnsi="Times New Roman" w:cs="Times New Roman"/>
          <w:sz w:val="28"/>
          <w:szCs w:val="28"/>
        </w:rPr>
        <w:t xml:space="preserve">Организация перевозок </w:t>
      </w:r>
      <w:r>
        <w:rPr>
          <w:sz w:val="28"/>
          <w:szCs w:val="28"/>
        </w:rPr>
        <w:t>и управление на транспорте</w:t>
      </w:r>
      <w:r>
        <w:rPr>
          <w:rFonts w:ascii="Times New Roman" w:hAnsi="Times New Roman" w:cs="Times New Roman"/>
          <w:sz w:val="28"/>
          <w:szCs w:val="28"/>
        </w:rPr>
        <w:t xml:space="preserve">  (по видам) </w:t>
      </w:r>
      <w:r w:rsidRPr="0013335D">
        <w:rPr>
          <w:rFonts w:ascii="Times New Roman" w:hAnsi="Times New Roman" w:cs="Times New Roman"/>
          <w:sz w:val="28"/>
          <w:szCs w:val="28"/>
        </w:rPr>
        <w:t>физик</w:t>
      </w:r>
      <w:r>
        <w:rPr>
          <w:rFonts w:ascii="Times New Roman" w:hAnsi="Times New Roman" w:cs="Times New Roman"/>
          <w:sz w:val="28"/>
          <w:szCs w:val="28"/>
        </w:rPr>
        <w:t>а</w:t>
      </w:r>
      <w:r w:rsidRPr="0013335D">
        <w:rPr>
          <w:rFonts w:ascii="Times New Roman" w:hAnsi="Times New Roman" w:cs="Times New Roman"/>
          <w:sz w:val="28"/>
          <w:szCs w:val="28"/>
        </w:rPr>
        <w:t xml:space="preserve"> формируются многие виды деятельности, которые имеют метапредметный характер. </w:t>
      </w:r>
      <w:proofErr w:type="gramStart"/>
      <w:r w:rsidRPr="0013335D">
        <w:rPr>
          <w:rFonts w:ascii="Times New Roman" w:hAnsi="Times New Roman" w:cs="Times New Roman"/>
          <w:sz w:val="28"/>
          <w:szCs w:val="28"/>
        </w:rPr>
        <w:t>К ним</w:t>
      </w:r>
      <w:r>
        <w:rPr>
          <w:rFonts w:ascii="Times New Roman" w:hAnsi="Times New Roman" w:cs="Times New Roman"/>
          <w:sz w:val="28"/>
          <w:szCs w:val="28"/>
        </w:rPr>
        <w:t>,</w:t>
      </w:r>
      <w:r w:rsidRPr="0013335D">
        <w:rPr>
          <w:rFonts w:ascii="Times New Roman" w:hAnsi="Times New Roman" w:cs="Times New Roman"/>
          <w:sz w:val="28"/>
          <w:szCs w:val="28"/>
        </w:rPr>
        <w:t xml:space="preserve"> в первую очередь</w:t>
      </w:r>
      <w:r>
        <w:rPr>
          <w:rFonts w:ascii="Times New Roman" w:hAnsi="Times New Roman" w:cs="Times New Roman"/>
          <w:sz w:val="28"/>
          <w:szCs w:val="28"/>
        </w:rPr>
        <w:t>,</w:t>
      </w:r>
      <w:r w:rsidRPr="0013335D">
        <w:rPr>
          <w:rFonts w:ascii="Times New Roman" w:hAnsi="Times New Roman" w:cs="Times New Roman"/>
          <w:sz w:val="28"/>
          <w:szCs w:val="28"/>
        </w:rPr>
        <w:t xml:space="preserve">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w:t>
      </w:r>
      <w:proofErr w:type="gramEnd"/>
      <w:r w:rsidRPr="0013335D">
        <w:rPr>
          <w:rFonts w:ascii="Times New Roman" w:hAnsi="Times New Roman" w:cs="Times New Roman"/>
          <w:sz w:val="28"/>
          <w:szCs w:val="28"/>
        </w:rPr>
        <w:t xml:space="preserve">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2B2289" w:rsidRPr="00EC176E" w:rsidRDefault="002B2289" w:rsidP="00802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FB064D">
        <w:rPr>
          <w:rStyle w:val="c13"/>
          <w:rFonts w:ascii="Times New Roman" w:hAnsi="Times New Roman" w:cs="Times New Roman"/>
          <w:color w:val="000000"/>
          <w:sz w:val="28"/>
          <w:szCs w:val="28"/>
        </w:rPr>
        <w:t xml:space="preserve"> В профильную составляющую входит профессионально направленное содержание, необходимое для формирования у обучающихся профессиональных компетенций (в</w:t>
      </w:r>
      <w:r w:rsidRPr="00FB064D">
        <w:rPr>
          <w:rStyle w:val="c13"/>
          <w:rFonts w:ascii="Times New Roman" w:hAnsi="Times New Roman" w:cs="Times New Roman"/>
          <w:color w:val="FF0000"/>
          <w:sz w:val="28"/>
          <w:szCs w:val="28"/>
        </w:rPr>
        <w:t> </w:t>
      </w:r>
      <w:r w:rsidRPr="00FB064D">
        <w:rPr>
          <w:rStyle w:val="c13"/>
          <w:rFonts w:ascii="Times New Roman" w:hAnsi="Times New Roman" w:cs="Times New Roman"/>
          <w:color w:val="000000"/>
          <w:sz w:val="28"/>
          <w:szCs w:val="28"/>
        </w:rPr>
        <w:t>тексте оно выделено курсивом).</w:t>
      </w:r>
    </w:p>
    <w:p w:rsidR="002B2289" w:rsidRPr="00FB064D" w:rsidRDefault="002B2289" w:rsidP="002B2289">
      <w:pPr>
        <w:pStyle w:val="c21"/>
        <w:spacing w:before="0" w:beforeAutospacing="0" w:after="0" w:afterAutospacing="0"/>
        <w:ind w:left="720"/>
        <w:jc w:val="both"/>
        <w:rPr>
          <w:color w:val="000000"/>
        </w:rPr>
      </w:pPr>
      <w:r w:rsidRPr="00FB064D">
        <w:rPr>
          <w:rStyle w:val="c13"/>
          <w:color w:val="000000"/>
          <w:sz w:val="28"/>
          <w:szCs w:val="28"/>
        </w:rPr>
        <w:lastRenderedPageBreak/>
        <w:t>Профильное изучение дисциплины осуществляется:</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путем отбора дидактических единиц программы по физике, знание которых будет необходимо при освоении ППССЗ ФГОС и в будущей профессиональной деятельности;</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перераспределением часов лабораторных работ в раздел</w:t>
      </w:r>
      <w:r>
        <w:rPr>
          <w:rStyle w:val="c13"/>
          <w:rFonts w:ascii="Times New Roman" w:hAnsi="Times New Roman" w:cs="Times New Roman"/>
          <w:color w:val="000000"/>
          <w:sz w:val="28"/>
          <w:szCs w:val="28"/>
        </w:rPr>
        <w:t xml:space="preserve">ы </w:t>
      </w:r>
      <w:r w:rsidRPr="00FB064D">
        <w:rPr>
          <w:rStyle w:val="c13"/>
          <w:rFonts w:ascii="Times New Roman" w:hAnsi="Times New Roman" w:cs="Times New Roman"/>
          <w:color w:val="000000"/>
          <w:sz w:val="28"/>
          <w:szCs w:val="28"/>
        </w:rPr>
        <w:t>«</w:t>
      </w:r>
      <w:r>
        <w:rPr>
          <w:rStyle w:val="c13"/>
          <w:color w:val="000000"/>
          <w:sz w:val="28"/>
          <w:szCs w:val="28"/>
        </w:rPr>
        <w:t>Терм</w:t>
      </w:r>
      <w:r w:rsidRPr="00FB064D">
        <w:rPr>
          <w:rStyle w:val="c13"/>
          <w:rFonts w:ascii="Times New Roman" w:hAnsi="Times New Roman" w:cs="Times New Roman"/>
          <w:color w:val="000000"/>
          <w:sz w:val="28"/>
          <w:szCs w:val="28"/>
        </w:rPr>
        <w:t>одинамика»,</w:t>
      </w:r>
      <w:r>
        <w:rPr>
          <w:rStyle w:val="c13"/>
          <w:rFonts w:ascii="Times New Roman" w:hAnsi="Times New Roman" w:cs="Times New Roman"/>
          <w:color w:val="000000"/>
          <w:sz w:val="28"/>
          <w:szCs w:val="28"/>
        </w:rPr>
        <w:t xml:space="preserve"> </w:t>
      </w:r>
      <w:r w:rsidRPr="00FB064D">
        <w:rPr>
          <w:rStyle w:val="c13"/>
          <w:rFonts w:ascii="Times New Roman" w:hAnsi="Times New Roman" w:cs="Times New Roman"/>
          <w:color w:val="000000"/>
          <w:sz w:val="28"/>
          <w:szCs w:val="28"/>
        </w:rPr>
        <w:t xml:space="preserve"> «Электродинамика» без изменения общего количества часов;</w:t>
      </w:r>
    </w:p>
    <w:p w:rsidR="002B2289" w:rsidRPr="00FB064D" w:rsidRDefault="002B2289" w:rsidP="002B2289">
      <w:pPr>
        <w:numPr>
          <w:ilvl w:val="0"/>
          <w:numId w:val="8"/>
        </w:numPr>
        <w:spacing w:after="0" w:line="360" w:lineRule="atLeast"/>
        <w:ind w:left="0" w:firstLine="900"/>
        <w:jc w:val="both"/>
        <w:rPr>
          <w:rFonts w:ascii="Times New Roman" w:hAnsi="Times New Roman" w:cs="Times New Roman"/>
          <w:color w:val="000000"/>
        </w:rPr>
      </w:pPr>
      <w:r w:rsidRPr="00FB064D">
        <w:rPr>
          <w:rStyle w:val="c13"/>
          <w:rFonts w:ascii="Times New Roman" w:hAnsi="Times New Roman" w:cs="Times New Roman"/>
          <w:color w:val="000000"/>
          <w:sz w:val="28"/>
          <w:szCs w:val="28"/>
        </w:rPr>
        <w:t xml:space="preserve">осуществлением </w:t>
      </w:r>
      <w:proofErr w:type="spellStart"/>
      <w:r w:rsidRPr="00FB064D">
        <w:rPr>
          <w:rStyle w:val="c13"/>
          <w:rFonts w:ascii="Times New Roman" w:hAnsi="Times New Roman" w:cs="Times New Roman"/>
          <w:color w:val="000000"/>
          <w:sz w:val="28"/>
          <w:szCs w:val="28"/>
        </w:rPr>
        <w:t>межпредметных</w:t>
      </w:r>
      <w:proofErr w:type="spellEnd"/>
      <w:r w:rsidRPr="00FB064D">
        <w:rPr>
          <w:rStyle w:val="c13"/>
          <w:rFonts w:ascii="Times New Roman" w:hAnsi="Times New Roman" w:cs="Times New Roman"/>
          <w:color w:val="000000"/>
          <w:sz w:val="28"/>
          <w:szCs w:val="28"/>
        </w:rPr>
        <w:t xml:space="preserve"> связей дисциплины с общетехническими и специальными дисциплинами ППССЗ ФГОС;</w:t>
      </w:r>
    </w:p>
    <w:p w:rsidR="002B2289" w:rsidRPr="0013335D" w:rsidRDefault="002B2289" w:rsidP="002B2289">
      <w:pPr>
        <w:numPr>
          <w:ilvl w:val="0"/>
          <w:numId w:val="8"/>
        </w:numPr>
        <w:spacing w:after="0" w:line="360" w:lineRule="atLeast"/>
        <w:ind w:left="0" w:firstLine="900"/>
        <w:jc w:val="both"/>
        <w:rPr>
          <w:rStyle w:val="c13"/>
          <w:rFonts w:ascii="Times New Roman" w:hAnsi="Times New Roman" w:cs="Times New Roman"/>
          <w:color w:val="000000"/>
        </w:rPr>
      </w:pPr>
      <w:r w:rsidRPr="00FB064D">
        <w:rPr>
          <w:rStyle w:val="c13"/>
          <w:rFonts w:ascii="Times New Roman" w:hAnsi="Times New Roman" w:cs="Times New Roman"/>
          <w:color w:val="000000"/>
          <w:sz w:val="28"/>
          <w:szCs w:val="28"/>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w:t>
      </w:r>
    </w:p>
    <w:p w:rsidR="0013335D" w:rsidRPr="00802893" w:rsidRDefault="0013335D" w:rsidP="00802893">
      <w:pPr>
        <w:ind w:firstLine="708"/>
        <w:jc w:val="both"/>
        <w:rPr>
          <w:rFonts w:ascii="Times New Roman" w:hAnsi="Times New Roman" w:cs="Times New Roman"/>
          <w:sz w:val="28"/>
          <w:szCs w:val="28"/>
        </w:rPr>
      </w:pPr>
      <w:r w:rsidRPr="0013335D">
        <w:rPr>
          <w:rFonts w:ascii="Times New Roman" w:hAnsi="Times New Roman" w:cs="Times New Roman"/>
          <w:sz w:val="28"/>
          <w:szCs w:val="28"/>
        </w:rPr>
        <w:t xml:space="preserve">Физика является </w:t>
      </w:r>
      <w:proofErr w:type="spellStart"/>
      <w:r w:rsidRPr="0013335D">
        <w:rPr>
          <w:rFonts w:ascii="Times New Roman" w:hAnsi="Times New Roman" w:cs="Times New Roman"/>
          <w:sz w:val="28"/>
          <w:szCs w:val="28"/>
        </w:rPr>
        <w:t>системообразующим</w:t>
      </w:r>
      <w:proofErr w:type="spellEnd"/>
      <w:r w:rsidRPr="0013335D">
        <w:rPr>
          <w:rFonts w:ascii="Times New Roman" w:hAnsi="Times New Roman" w:cs="Times New Roman"/>
          <w:sz w:val="28"/>
          <w:szCs w:val="28"/>
        </w:rPr>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электротехника, электроника и др.). Учебная дисциплина «Физика» создает универсальную базу для изучения </w:t>
      </w:r>
      <w:proofErr w:type="spellStart"/>
      <w:r w:rsidRPr="0013335D">
        <w:rPr>
          <w:rFonts w:ascii="Times New Roman" w:hAnsi="Times New Roman" w:cs="Times New Roman"/>
          <w:sz w:val="28"/>
          <w:szCs w:val="28"/>
        </w:rPr>
        <w:t>общепрофессиональных</w:t>
      </w:r>
      <w:proofErr w:type="spellEnd"/>
      <w:r w:rsidRPr="0013335D">
        <w:rPr>
          <w:rFonts w:ascii="Times New Roman" w:hAnsi="Times New Roman" w:cs="Times New Roman"/>
          <w:sz w:val="28"/>
          <w:szCs w:val="28"/>
        </w:rPr>
        <w:t xml:space="preserve"> и специальных дисциплин, закладывая фундамент для последующего обучения студентов. 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 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w:t>
      </w:r>
    </w:p>
    <w:p w:rsidR="002B2289" w:rsidRPr="00802893" w:rsidRDefault="002B2289" w:rsidP="002B2289">
      <w:pPr>
        <w:pStyle w:val="ac"/>
        <w:rPr>
          <w:b/>
          <w:sz w:val="28"/>
          <w:szCs w:val="28"/>
        </w:rPr>
      </w:pPr>
      <w:r w:rsidRPr="003D38D7">
        <w:rPr>
          <w:b/>
          <w:sz w:val="28"/>
          <w:szCs w:val="28"/>
        </w:rPr>
        <w:t>1.3. Цели и задачи учебной дисциплины – требования к результатам освоения учебной дисциплины:</w:t>
      </w:r>
    </w:p>
    <w:p w:rsidR="002B2289" w:rsidRDefault="002B2289" w:rsidP="002B2289">
      <w:pPr>
        <w:pStyle w:val="ac"/>
        <w:rPr>
          <w:sz w:val="28"/>
          <w:szCs w:val="28"/>
        </w:rPr>
      </w:pPr>
      <w:r w:rsidRPr="00C941EF">
        <w:rPr>
          <w:sz w:val="28"/>
          <w:szCs w:val="28"/>
        </w:rPr>
        <w:t xml:space="preserve">- </w:t>
      </w:r>
      <w:r w:rsidRPr="00C941EF">
        <w:rPr>
          <w:b/>
          <w:sz w:val="28"/>
          <w:szCs w:val="28"/>
        </w:rPr>
        <w:t xml:space="preserve">формирование представления </w:t>
      </w:r>
      <w:r w:rsidRPr="00C941EF">
        <w:rPr>
          <w:sz w:val="28"/>
          <w:szCs w:val="28"/>
        </w:rPr>
        <w:t xml:space="preserve">о </w:t>
      </w:r>
      <w:r>
        <w:rPr>
          <w:sz w:val="28"/>
          <w:szCs w:val="28"/>
        </w:rPr>
        <w:t>физических законах, понятиях и явлениях, раскрывающих физическую картину мира;</w:t>
      </w:r>
    </w:p>
    <w:p w:rsidR="002B2289" w:rsidRPr="00C941EF" w:rsidRDefault="002B2289" w:rsidP="002B2289">
      <w:pPr>
        <w:pStyle w:val="ac"/>
        <w:rPr>
          <w:sz w:val="28"/>
          <w:szCs w:val="28"/>
        </w:rPr>
      </w:pPr>
      <w:r w:rsidRPr="00C941EF">
        <w:rPr>
          <w:sz w:val="28"/>
          <w:szCs w:val="28"/>
        </w:rPr>
        <w:t xml:space="preserve"> - </w:t>
      </w:r>
      <w:r w:rsidRPr="00C941EF">
        <w:rPr>
          <w:b/>
          <w:sz w:val="28"/>
          <w:szCs w:val="28"/>
        </w:rPr>
        <w:t xml:space="preserve">развитие </w:t>
      </w:r>
      <w:r w:rsidRPr="00C941EF">
        <w:rPr>
          <w:sz w:val="28"/>
          <w:szCs w:val="28"/>
        </w:rPr>
        <w:t xml:space="preserve">обобщенных представлений, как в теории, так и в области практических применений </w:t>
      </w:r>
      <w:r>
        <w:rPr>
          <w:sz w:val="28"/>
          <w:szCs w:val="28"/>
        </w:rPr>
        <w:t>знаний</w:t>
      </w:r>
      <w:r w:rsidRPr="00C941EF">
        <w:rPr>
          <w:sz w:val="28"/>
          <w:szCs w:val="28"/>
        </w:rPr>
        <w:t>,  умений необходимых  для будущей профессиональной деятельности, для продолжения образования и самообразования;</w:t>
      </w:r>
    </w:p>
    <w:p w:rsidR="002B2289" w:rsidRPr="00EC176E" w:rsidRDefault="002B2289" w:rsidP="002B2289">
      <w:pPr>
        <w:pStyle w:val="ac"/>
        <w:rPr>
          <w:color w:val="FF0000"/>
          <w:sz w:val="28"/>
          <w:szCs w:val="28"/>
        </w:rPr>
      </w:pPr>
      <w:r w:rsidRPr="00C941EF">
        <w:rPr>
          <w:sz w:val="28"/>
          <w:szCs w:val="28"/>
        </w:rPr>
        <w:t xml:space="preserve">- </w:t>
      </w:r>
      <w:r w:rsidRPr="004328E8">
        <w:rPr>
          <w:b/>
          <w:sz w:val="28"/>
          <w:szCs w:val="28"/>
        </w:rPr>
        <w:t xml:space="preserve">овладение </w:t>
      </w:r>
      <w:r w:rsidRPr="003028E8">
        <w:rPr>
          <w:sz w:val="28"/>
          <w:szCs w:val="28"/>
        </w:rPr>
        <w:t xml:space="preserve">умениями </w:t>
      </w:r>
      <w:r>
        <w:rPr>
          <w:sz w:val="28"/>
          <w:szCs w:val="28"/>
        </w:rPr>
        <w:t xml:space="preserve">практического использования знаний по физике: </w:t>
      </w:r>
      <w:r w:rsidRPr="003028E8">
        <w:rPr>
          <w:sz w:val="28"/>
          <w:szCs w:val="28"/>
        </w:rPr>
        <w:t>проводить наблюдения, планировать и выполнять эксперименты, выдвигать гипотезы и строить модели</w:t>
      </w:r>
      <w:r>
        <w:rPr>
          <w:sz w:val="28"/>
          <w:szCs w:val="28"/>
        </w:rPr>
        <w:t xml:space="preserve">, объяснять разнообразные физические явления и </w:t>
      </w:r>
      <w:r w:rsidRPr="00EC176E">
        <w:rPr>
          <w:sz w:val="28"/>
          <w:szCs w:val="28"/>
        </w:rPr>
        <w:t>свойства веществ.</w:t>
      </w:r>
    </w:p>
    <w:p w:rsidR="002B2289" w:rsidRPr="00EC176E" w:rsidRDefault="002B2289" w:rsidP="002B2289">
      <w:pPr>
        <w:jc w:val="both"/>
        <w:rPr>
          <w:rFonts w:ascii="Times New Roman" w:hAnsi="Times New Roman" w:cs="Times New Roman"/>
          <w:sz w:val="28"/>
          <w:szCs w:val="28"/>
        </w:rPr>
      </w:pPr>
      <w:r w:rsidRPr="00EC176E">
        <w:rPr>
          <w:rFonts w:ascii="Times New Roman" w:hAnsi="Times New Roman" w:cs="Times New Roman"/>
          <w:sz w:val="28"/>
          <w:szCs w:val="28"/>
        </w:rPr>
        <w:lastRenderedPageBreak/>
        <w:t xml:space="preserve">- </w:t>
      </w:r>
      <w:r w:rsidRPr="00EC176E">
        <w:rPr>
          <w:rFonts w:ascii="Times New Roman" w:hAnsi="Times New Roman" w:cs="Times New Roman"/>
          <w:b/>
          <w:sz w:val="28"/>
          <w:szCs w:val="28"/>
        </w:rPr>
        <w:t>воспитание</w:t>
      </w:r>
      <w:r w:rsidRPr="00EC176E">
        <w:rPr>
          <w:rFonts w:ascii="Times New Roman" w:hAnsi="Times New Roman" w:cs="Times New Roman"/>
          <w:sz w:val="28"/>
          <w:szCs w:val="28"/>
        </w:rPr>
        <w:t xml:space="preserve"> технической культуры личности, понимания значимости знаний по физики для научно-технического прогресса, отношения к полученным знаниям как основе будущей профессиональной деятельности.</w:t>
      </w:r>
    </w:p>
    <w:p w:rsidR="002B2289" w:rsidRPr="003D38D7"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sz w:val="28"/>
          <w:szCs w:val="28"/>
        </w:rPr>
        <w:t xml:space="preserve">В результате освоения учебной дисциплины обучающийся должен </w:t>
      </w:r>
      <w:r w:rsidRPr="0091318C">
        <w:rPr>
          <w:rFonts w:ascii="Times New Roman" w:hAnsi="Times New Roman" w:cs="Times New Roman"/>
          <w:b/>
          <w:sz w:val="28"/>
          <w:szCs w:val="28"/>
        </w:rPr>
        <w:t>уметь:</w:t>
      </w:r>
    </w:p>
    <w:p w:rsidR="002B2289" w:rsidRPr="0091318C" w:rsidRDefault="002B2289" w:rsidP="002B2289">
      <w:pPr>
        <w:pStyle w:val="a8"/>
        <w:numPr>
          <w:ilvl w:val="0"/>
          <w:numId w:val="10"/>
        </w:numPr>
        <w:tabs>
          <w:tab w:val="left" w:pos="142"/>
          <w:tab w:val="num" w:pos="284"/>
        </w:tabs>
        <w:suppressAutoHyphens/>
        <w:ind w:left="0" w:firstLine="0"/>
        <w:jc w:val="both"/>
        <w:rPr>
          <w:sz w:val="28"/>
          <w:szCs w:val="28"/>
        </w:rPr>
      </w:pPr>
      <w:r w:rsidRPr="0091318C">
        <w:rPr>
          <w:sz w:val="28"/>
          <w:szCs w:val="28"/>
        </w:rPr>
        <w:t>проводить наблюдения, планировать и выполнять эксперименты;</w:t>
      </w:r>
    </w:p>
    <w:p w:rsidR="002B2289" w:rsidRPr="0091318C" w:rsidRDefault="002B2289" w:rsidP="002B2289">
      <w:pPr>
        <w:pStyle w:val="a8"/>
        <w:tabs>
          <w:tab w:val="left" w:pos="0"/>
        </w:tabs>
        <w:suppressAutoHyphens/>
        <w:ind w:left="0"/>
        <w:jc w:val="both"/>
        <w:rPr>
          <w:sz w:val="28"/>
          <w:szCs w:val="28"/>
        </w:rPr>
      </w:pPr>
      <w:r w:rsidRPr="0091318C">
        <w:rPr>
          <w:sz w:val="28"/>
          <w:szCs w:val="28"/>
        </w:rPr>
        <w:t xml:space="preserve">- применять полученные знания по физике для объяснения разнообразных физических явлений и свойств веществ; </w:t>
      </w:r>
    </w:p>
    <w:p w:rsidR="002B2289" w:rsidRPr="0091318C" w:rsidRDefault="002B2289" w:rsidP="002B2289">
      <w:pPr>
        <w:widowControl w:val="0"/>
        <w:numPr>
          <w:ilvl w:val="0"/>
          <w:numId w:val="10"/>
        </w:numPr>
        <w:tabs>
          <w:tab w:val="num" w:pos="0"/>
          <w:tab w:val="num" w:pos="142"/>
          <w:tab w:val="num" w:pos="284"/>
        </w:tabs>
        <w:suppressAutoHyphens/>
        <w:autoSpaceDE w:val="0"/>
        <w:autoSpaceDN w:val="0"/>
        <w:adjustRightInd w:val="0"/>
        <w:ind w:left="0" w:firstLine="0"/>
        <w:jc w:val="both"/>
        <w:rPr>
          <w:rFonts w:ascii="Times New Roman" w:hAnsi="Times New Roman" w:cs="Times New Roman"/>
          <w:sz w:val="28"/>
          <w:szCs w:val="28"/>
        </w:rPr>
      </w:pPr>
      <w:r w:rsidRPr="0091318C">
        <w:rPr>
          <w:rFonts w:ascii="Times New Roman" w:hAnsi="Times New Roman" w:cs="Times New Roman"/>
          <w:sz w:val="28"/>
          <w:szCs w:val="28"/>
        </w:rPr>
        <w:t xml:space="preserve"> использовать </w:t>
      </w:r>
      <w:r w:rsidRPr="0091318C">
        <w:rPr>
          <w:rFonts w:ascii="Times New Roman" w:hAnsi="Times New Roman" w:cs="Times New Roman"/>
          <w:sz w:val="28"/>
        </w:rPr>
        <w:t>приобретенные знания и уме</w:t>
      </w:r>
      <w:r w:rsidRPr="0091318C">
        <w:rPr>
          <w:rFonts w:ascii="Times New Roman" w:hAnsi="Times New Roman" w:cs="Times New Roman"/>
          <w:sz w:val="28"/>
        </w:rPr>
        <w:softHyphen/>
        <w:t>ния в практической деятельности и повседнев</w:t>
      </w:r>
      <w:r w:rsidRPr="0091318C">
        <w:rPr>
          <w:rFonts w:ascii="Times New Roman" w:hAnsi="Times New Roman" w:cs="Times New Roman"/>
          <w:sz w:val="28"/>
        </w:rPr>
        <w:softHyphen/>
        <w:t>ной жизни: для обеспечения безопасности  жизнеде</w:t>
      </w:r>
      <w:r w:rsidRPr="0091318C">
        <w:rPr>
          <w:rFonts w:ascii="Times New Roman" w:hAnsi="Times New Roman" w:cs="Times New Roman"/>
          <w:sz w:val="28"/>
        </w:rPr>
        <w:softHyphen/>
        <w:t>ятельности в процессе использования транспортных средств, бытовых электроприборов,  оценки влияния на ор</w:t>
      </w:r>
      <w:r w:rsidRPr="0091318C">
        <w:rPr>
          <w:rFonts w:ascii="Times New Roman" w:hAnsi="Times New Roman" w:cs="Times New Roman"/>
          <w:sz w:val="28"/>
        </w:rPr>
        <w:softHyphen/>
        <w:t>ганизм человека и другие организмы загрязнения  окружающей среды; рационального природопользования и защиты окружающей среды;</w:t>
      </w:r>
    </w:p>
    <w:p w:rsidR="002B2289" w:rsidRPr="0091318C" w:rsidRDefault="002B2289" w:rsidP="002B2289">
      <w:pPr>
        <w:widowControl w:val="0"/>
        <w:numPr>
          <w:ilvl w:val="0"/>
          <w:numId w:val="10"/>
        </w:numPr>
        <w:autoSpaceDE w:val="0"/>
        <w:autoSpaceDN w:val="0"/>
        <w:adjustRightInd w:val="0"/>
        <w:ind w:left="0" w:firstLine="0"/>
        <w:jc w:val="both"/>
        <w:rPr>
          <w:rFonts w:ascii="Times New Roman" w:hAnsi="Times New Roman" w:cs="Times New Roman"/>
          <w:sz w:val="28"/>
        </w:rPr>
      </w:pPr>
      <w:r w:rsidRPr="0091318C">
        <w:rPr>
          <w:rFonts w:ascii="Times New Roman" w:hAnsi="Times New Roman" w:cs="Times New Roman"/>
          <w:sz w:val="28"/>
        </w:rPr>
        <w:t>воспринимать  и  на  основе  полученных знаний самостоятельно оценивать информа</w:t>
      </w:r>
      <w:r w:rsidRPr="0091318C">
        <w:rPr>
          <w:rFonts w:ascii="Times New Roman" w:hAnsi="Times New Roman" w:cs="Times New Roman"/>
          <w:sz w:val="28"/>
        </w:rPr>
        <w:softHyphen/>
        <w:t>цию, содержащуюся в сообщениях СМИ, Интернете, научно-популярных статьях;</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sz w:val="28"/>
          <w:szCs w:val="28"/>
        </w:rPr>
        <w:t xml:space="preserve">В результате освоения учебной дисциплины обучающийся должен </w:t>
      </w:r>
      <w:r w:rsidRPr="0091318C">
        <w:rPr>
          <w:rFonts w:ascii="Times New Roman" w:hAnsi="Times New Roman" w:cs="Times New Roman"/>
          <w:b/>
          <w:sz w:val="28"/>
          <w:szCs w:val="28"/>
        </w:rPr>
        <w:t>знать:</w:t>
      </w:r>
    </w:p>
    <w:p w:rsidR="002B2289" w:rsidRPr="0091318C" w:rsidRDefault="002B2289" w:rsidP="002B2289">
      <w:pPr>
        <w:numPr>
          <w:ilvl w:val="0"/>
          <w:numId w:val="9"/>
        </w:numPr>
        <w:tabs>
          <w:tab w:val="num" w:pos="567"/>
          <w:tab w:val="left" w:pos="1276"/>
        </w:tabs>
        <w:suppressAutoHyphens/>
        <w:spacing w:after="0" w:line="240" w:lineRule="auto"/>
        <w:ind w:left="0" w:firstLine="0"/>
        <w:jc w:val="both"/>
        <w:rPr>
          <w:rFonts w:ascii="Times New Roman" w:hAnsi="Times New Roman" w:cs="Times New Roman"/>
          <w:sz w:val="28"/>
          <w:szCs w:val="28"/>
        </w:rPr>
      </w:pPr>
      <w:r w:rsidRPr="0091318C">
        <w:rPr>
          <w:rFonts w:ascii="Times New Roman" w:hAnsi="Times New Roman" w:cs="Times New Roman"/>
          <w:sz w:val="28"/>
          <w:szCs w:val="28"/>
        </w:rPr>
        <w:t xml:space="preserve">фундаментальные физические законы </w:t>
      </w:r>
      <w:r w:rsidRPr="0091318C">
        <w:rPr>
          <w:rFonts w:ascii="Times New Roman" w:hAnsi="Times New Roman" w:cs="Times New Roman"/>
          <w:color w:val="000000"/>
          <w:sz w:val="28"/>
          <w:szCs w:val="28"/>
        </w:rPr>
        <w:t xml:space="preserve">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r w:rsidRPr="0091318C">
        <w:rPr>
          <w:rFonts w:ascii="Times New Roman" w:hAnsi="Times New Roman" w:cs="Times New Roman"/>
          <w:sz w:val="28"/>
          <w:szCs w:val="28"/>
        </w:rPr>
        <w:t xml:space="preserve">и принципы, лежащие в основе современной физической картины мира; </w:t>
      </w:r>
    </w:p>
    <w:p w:rsidR="002B2289" w:rsidRPr="0091318C" w:rsidRDefault="002B2289" w:rsidP="002B2289">
      <w:pPr>
        <w:numPr>
          <w:ilvl w:val="0"/>
          <w:numId w:val="9"/>
        </w:numPr>
        <w:tabs>
          <w:tab w:val="num" w:pos="567"/>
          <w:tab w:val="left" w:pos="1276"/>
        </w:tabs>
        <w:suppressAutoHyphens/>
        <w:spacing w:after="0" w:line="240" w:lineRule="auto"/>
        <w:ind w:left="0" w:firstLine="0"/>
        <w:jc w:val="both"/>
        <w:rPr>
          <w:rFonts w:ascii="Times New Roman" w:hAnsi="Times New Roman" w:cs="Times New Roman"/>
          <w:sz w:val="28"/>
          <w:szCs w:val="28"/>
        </w:rPr>
      </w:pPr>
      <w:r w:rsidRPr="0091318C">
        <w:rPr>
          <w:rFonts w:ascii="Times New Roman" w:hAnsi="Times New Roman" w:cs="Times New Roman"/>
          <w:sz w:val="28"/>
          <w:szCs w:val="28"/>
        </w:rPr>
        <w:t>наиболее важные открытия в области физики, оказавшие определяющее влияние на развитие техники и технологии; методы научного познания природы;</w:t>
      </w:r>
    </w:p>
    <w:p w:rsidR="002B2289" w:rsidRPr="0091318C" w:rsidRDefault="002B2289" w:rsidP="002B2289">
      <w:pPr>
        <w:pStyle w:val="a8"/>
        <w:numPr>
          <w:ilvl w:val="0"/>
          <w:numId w:val="9"/>
        </w:numPr>
        <w:shd w:val="clear" w:color="auto" w:fill="FFFFFF"/>
        <w:spacing w:after="300"/>
        <w:rPr>
          <w:color w:val="000000"/>
          <w:sz w:val="28"/>
          <w:szCs w:val="28"/>
        </w:rPr>
      </w:pPr>
      <w:proofErr w:type="gramStart"/>
      <w:r w:rsidRPr="0091318C">
        <w:rPr>
          <w:color w:val="000000"/>
          <w:sz w:val="28"/>
          <w:szCs w:val="28"/>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2B2289" w:rsidRPr="0091318C" w:rsidRDefault="002B2289" w:rsidP="002B2289">
      <w:pPr>
        <w:pStyle w:val="a8"/>
        <w:numPr>
          <w:ilvl w:val="0"/>
          <w:numId w:val="9"/>
        </w:numPr>
        <w:shd w:val="clear" w:color="auto" w:fill="FFFFFF"/>
        <w:spacing w:after="300"/>
        <w:rPr>
          <w:color w:val="000000"/>
          <w:sz w:val="28"/>
          <w:szCs w:val="28"/>
        </w:rPr>
      </w:pPr>
      <w:r w:rsidRPr="0091318C">
        <w:rPr>
          <w:color w:val="000000"/>
          <w:sz w:val="28"/>
          <w:szCs w:val="28"/>
        </w:rPr>
        <w:t>вклад российских и зарубежных ученых, оказавших наибольшее влияние на развитие физики.</w:t>
      </w: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02893" w:rsidRDefault="00802893"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802893" w:rsidRDefault="00802893"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b/>
          <w:sz w:val="28"/>
          <w:szCs w:val="28"/>
        </w:rPr>
        <w:lastRenderedPageBreak/>
        <w:t>1.4. Рекомендуемое количество часов на освоение примерной программы учебной дисциплины:</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максимальной учебной нагрузки </w:t>
      </w:r>
      <w:proofErr w:type="gramStart"/>
      <w:r w:rsidRPr="0091318C">
        <w:rPr>
          <w:rFonts w:ascii="Times New Roman" w:hAnsi="Times New Roman" w:cs="Times New Roman"/>
          <w:sz w:val="28"/>
          <w:szCs w:val="28"/>
        </w:rPr>
        <w:t>обучающегося</w:t>
      </w:r>
      <w:proofErr w:type="gramEnd"/>
      <w:r w:rsidRPr="0091318C">
        <w:rPr>
          <w:rFonts w:ascii="Times New Roman" w:hAnsi="Times New Roman" w:cs="Times New Roman"/>
          <w:sz w:val="28"/>
          <w:szCs w:val="28"/>
        </w:rPr>
        <w:t xml:space="preserve"> </w:t>
      </w:r>
      <w:r w:rsidR="00CB5C9D">
        <w:rPr>
          <w:rFonts w:ascii="Times New Roman" w:hAnsi="Times New Roman" w:cs="Times New Roman"/>
          <w:sz w:val="28"/>
          <w:szCs w:val="28"/>
        </w:rPr>
        <w:t>231</w:t>
      </w:r>
      <w:r w:rsidRPr="0091318C">
        <w:rPr>
          <w:rFonts w:ascii="Times New Roman" w:hAnsi="Times New Roman" w:cs="Times New Roman"/>
          <w:sz w:val="28"/>
          <w:szCs w:val="28"/>
        </w:rPr>
        <w:t xml:space="preserve"> часов,</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 в том числе:</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обязательной аудиторной учебной нагрузки обучающегося </w:t>
      </w:r>
      <w:r w:rsidR="00CB5C9D">
        <w:rPr>
          <w:rFonts w:ascii="Times New Roman" w:hAnsi="Times New Roman" w:cs="Times New Roman"/>
          <w:sz w:val="28"/>
          <w:szCs w:val="28"/>
        </w:rPr>
        <w:t>154</w:t>
      </w:r>
      <w:r w:rsidRPr="0091318C">
        <w:rPr>
          <w:rFonts w:ascii="Times New Roman" w:hAnsi="Times New Roman" w:cs="Times New Roman"/>
          <w:sz w:val="28"/>
          <w:szCs w:val="28"/>
        </w:rPr>
        <w:t xml:space="preserve"> часа;</w:t>
      </w: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1318C">
        <w:rPr>
          <w:rFonts w:ascii="Times New Roman" w:hAnsi="Times New Roman" w:cs="Times New Roman"/>
          <w:sz w:val="28"/>
          <w:szCs w:val="28"/>
        </w:rPr>
        <w:t xml:space="preserve">самостоятельной работы </w:t>
      </w:r>
      <w:proofErr w:type="gramStart"/>
      <w:r w:rsidRPr="0091318C">
        <w:rPr>
          <w:rFonts w:ascii="Times New Roman" w:hAnsi="Times New Roman" w:cs="Times New Roman"/>
          <w:sz w:val="28"/>
          <w:szCs w:val="28"/>
        </w:rPr>
        <w:t>обучающегося</w:t>
      </w:r>
      <w:proofErr w:type="gramEnd"/>
      <w:r w:rsidRPr="0091318C">
        <w:rPr>
          <w:rFonts w:ascii="Times New Roman" w:hAnsi="Times New Roman" w:cs="Times New Roman"/>
          <w:sz w:val="28"/>
          <w:szCs w:val="28"/>
        </w:rPr>
        <w:t xml:space="preserve">  </w:t>
      </w:r>
      <w:r w:rsidR="00CB5C9D">
        <w:rPr>
          <w:rFonts w:ascii="Times New Roman" w:hAnsi="Times New Roman" w:cs="Times New Roman"/>
          <w:sz w:val="28"/>
          <w:szCs w:val="28"/>
        </w:rPr>
        <w:t>77</w:t>
      </w:r>
      <w:r w:rsidRPr="0091318C">
        <w:rPr>
          <w:rFonts w:ascii="Times New Roman" w:hAnsi="Times New Roman" w:cs="Times New Roman"/>
          <w:sz w:val="28"/>
          <w:szCs w:val="28"/>
        </w:rPr>
        <w:t xml:space="preserve">  часов.</w:t>
      </w:r>
    </w:p>
    <w:p w:rsidR="002B2289" w:rsidRPr="003D38D7"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p>
    <w:p w:rsidR="002B2289" w:rsidRPr="0091318C"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rPr>
      </w:pPr>
      <w:r w:rsidRPr="0091318C">
        <w:rPr>
          <w:rFonts w:ascii="Times New Roman" w:hAnsi="Times New Roman" w:cs="Times New Roman"/>
          <w:b/>
          <w:sz w:val="28"/>
          <w:szCs w:val="28"/>
        </w:rPr>
        <w:t>2. СТРУКТУРА И СОДЕРЖАНИЕ УЧЕБНОЙ ДИСЦИПЛИНЫ</w:t>
      </w:r>
    </w:p>
    <w:p w:rsidR="002B2289" w:rsidRPr="00280BA6"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u w:val="single"/>
        </w:rPr>
      </w:pPr>
      <w:r w:rsidRPr="0091318C">
        <w:rPr>
          <w:rFonts w:ascii="Times New Roman" w:hAnsi="Times New Roman" w:cs="Times New Roman"/>
          <w:b/>
          <w:sz w:val="28"/>
          <w:szCs w:val="28"/>
        </w:rPr>
        <w:t>2.1. Объем учебной дисциплины и виды учебной работы</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2B2289" w:rsidRPr="00280BA6" w:rsidTr="00295742">
        <w:trPr>
          <w:trHeight w:val="460"/>
        </w:trPr>
        <w:tc>
          <w:tcPr>
            <w:tcW w:w="7904" w:type="dxa"/>
            <w:shd w:val="clear" w:color="auto" w:fill="auto"/>
          </w:tcPr>
          <w:p w:rsidR="002B2289" w:rsidRDefault="002B2289" w:rsidP="00295742">
            <w:pPr>
              <w:pStyle w:val="af1"/>
              <w:jc w:val="center"/>
              <w:rPr>
                <w:b/>
              </w:rPr>
            </w:pPr>
          </w:p>
          <w:p w:rsidR="002B2289" w:rsidRDefault="002B2289" w:rsidP="00295742">
            <w:pPr>
              <w:pStyle w:val="af1"/>
              <w:jc w:val="center"/>
              <w:rPr>
                <w:b/>
              </w:rPr>
            </w:pPr>
            <w:r w:rsidRPr="00280BA6">
              <w:rPr>
                <w:b/>
              </w:rPr>
              <w:t>Вид учебной работы</w:t>
            </w:r>
          </w:p>
          <w:p w:rsidR="002B2289" w:rsidRPr="00280BA6" w:rsidRDefault="002B2289" w:rsidP="00295742">
            <w:pPr>
              <w:pStyle w:val="af1"/>
              <w:jc w:val="center"/>
              <w:rPr>
                <w:b/>
              </w:rPr>
            </w:pPr>
          </w:p>
        </w:tc>
        <w:tc>
          <w:tcPr>
            <w:tcW w:w="1800" w:type="dxa"/>
            <w:shd w:val="clear" w:color="auto" w:fill="auto"/>
          </w:tcPr>
          <w:p w:rsidR="002B2289" w:rsidRDefault="002B2289" w:rsidP="00295742">
            <w:pPr>
              <w:pStyle w:val="af1"/>
              <w:jc w:val="center"/>
              <w:rPr>
                <w:b/>
                <w:i/>
                <w:iCs/>
              </w:rPr>
            </w:pPr>
          </w:p>
          <w:p w:rsidR="002B2289" w:rsidRPr="00280BA6" w:rsidRDefault="002B2289" w:rsidP="00295742">
            <w:pPr>
              <w:pStyle w:val="af1"/>
              <w:jc w:val="center"/>
              <w:rPr>
                <w:b/>
                <w:i/>
                <w:iCs/>
              </w:rPr>
            </w:pPr>
            <w:r w:rsidRPr="00280BA6">
              <w:rPr>
                <w:b/>
                <w:i/>
                <w:iCs/>
              </w:rPr>
              <w:t>Объем часов</w:t>
            </w:r>
          </w:p>
        </w:tc>
      </w:tr>
      <w:tr w:rsidR="002B2289" w:rsidRPr="00280BA6" w:rsidTr="00295742">
        <w:trPr>
          <w:trHeight w:val="285"/>
        </w:trPr>
        <w:tc>
          <w:tcPr>
            <w:tcW w:w="7904" w:type="dxa"/>
            <w:shd w:val="clear" w:color="auto" w:fill="auto"/>
          </w:tcPr>
          <w:p w:rsidR="002B2289" w:rsidRDefault="002B2289" w:rsidP="00295742">
            <w:pPr>
              <w:pStyle w:val="af1"/>
              <w:rPr>
                <w:b/>
              </w:rPr>
            </w:pPr>
          </w:p>
          <w:p w:rsidR="002B2289" w:rsidRDefault="002B2289" w:rsidP="00295742">
            <w:pPr>
              <w:pStyle w:val="af1"/>
              <w:rPr>
                <w:b/>
              </w:rPr>
            </w:pPr>
            <w:r w:rsidRPr="00280BA6">
              <w:rPr>
                <w:b/>
              </w:rPr>
              <w:t>Максимальная учебная нагрузка (всего)</w:t>
            </w:r>
          </w:p>
          <w:p w:rsidR="002B2289" w:rsidRPr="00280BA6" w:rsidRDefault="002B2289" w:rsidP="00295742">
            <w:pPr>
              <w:pStyle w:val="af1"/>
              <w:rPr>
                <w:b/>
              </w:rPr>
            </w:pPr>
          </w:p>
        </w:tc>
        <w:tc>
          <w:tcPr>
            <w:tcW w:w="1800" w:type="dxa"/>
            <w:shd w:val="clear" w:color="auto" w:fill="auto"/>
          </w:tcPr>
          <w:p w:rsidR="002B2289" w:rsidRPr="00280BA6" w:rsidRDefault="00CB5C9D" w:rsidP="00295742">
            <w:pPr>
              <w:pStyle w:val="af1"/>
              <w:rPr>
                <w:b/>
                <w:i/>
                <w:iCs/>
              </w:rPr>
            </w:pPr>
            <w:r>
              <w:rPr>
                <w:b/>
                <w:i/>
                <w:iCs/>
              </w:rPr>
              <w:t>234</w:t>
            </w:r>
          </w:p>
        </w:tc>
      </w:tr>
      <w:tr w:rsidR="002B2289" w:rsidRPr="00280BA6" w:rsidTr="00295742">
        <w:tc>
          <w:tcPr>
            <w:tcW w:w="7904" w:type="dxa"/>
            <w:shd w:val="clear" w:color="auto" w:fill="auto"/>
          </w:tcPr>
          <w:p w:rsidR="002B2289" w:rsidRDefault="002B2289" w:rsidP="00295742">
            <w:pPr>
              <w:pStyle w:val="af1"/>
              <w:rPr>
                <w:b/>
              </w:rPr>
            </w:pPr>
          </w:p>
          <w:p w:rsidR="002B2289" w:rsidRDefault="002B2289" w:rsidP="00295742">
            <w:pPr>
              <w:pStyle w:val="af1"/>
              <w:rPr>
                <w:b/>
              </w:rPr>
            </w:pPr>
            <w:r w:rsidRPr="00280BA6">
              <w:rPr>
                <w:b/>
              </w:rPr>
              <w:t xml:space="preserve">Обязательная аудиторная учебная нагрузка (всего) </w:t>
            </w:r>
          </w:p>
          <w:p w:rsidR="002B2289" w:rsidRPr="00280BA6" w:rsidRDefault="002B2289" w:rsidP="00295742">
            <w:pPr>
              <w:pStyle w:val="af1"/>
              <w:rPr>
                <w:b/>
              </w:rPr>
            </w:pPr>
          </w:p>
        </w:tc>
        <w:tc>
          <w:tcPr>
            <w:tcW w:w="1800" w:type="dxa"/>
            <w:shd w:val="clear" w:color="auto" w:fill="auto"/>
          </w:tcPr>
          <w:p w:rsidR="002B2289" w:rsidRPr="00280BA6" w:rsidRDefault="00CB5C9D" w:rsidP="00295742">
            <w:pPr>
              <w:pStyle w:val="af1"/>
              <w:rPr>
                <w:b/>
                <w:i/>
                <w:iCs/>
              </w:rPr>
            </w:pPr>
            <w:r>
              <w:rPr>
                <w:b/>
                <w:i/>
                <w:iCs/>
              </w:rPr>
              <w:t>154</w:t>
            </w:r>
          </w:p>
        </w:tc>
      </w:tr>
      <w:tr w:rsidR="002B2289" w:rsidRPr="00280BA6" w:rsidTr="00295742">
        <w:tc>
          <w:tcPr>
            <w:tcW w:w="7904" w:type="dxa"/>
            <w:shd w:val="clear" w:color="auto" w:fill="auto"/>
          </w:tcPr>
          <w:p w:rsidR="002B2289" w:rsidRDefault="002B2289" w:rsidP="00295742">
            <w:pPr>
              <w:pStyle w:val="af1"/>
            </w:pPr>
          </w:p>
          <w:p w:rsidR="002B2289" w:rsidRPr="00280BA6" w:rsidRDefault="002B2289" w:rsidP="00295742">
            <w:pPr>
              <w:pStyle w:val="af1"/>
            </w:pPr>
            <w:r w:rsidRPr="00280BA6">
              <w:t>в том числе:</w:t>
            </w:r>
          </w:p>
          <w:p w:rsidR="002B2289" w:rsidRPr="00280BA6" w:rsidRDefault="002B2289" w:rsidP="00295742">
            <w:pPr>
              <w:pStyle w:val="af1"/>
            </w:pPr>
            <w:r w:rsidRPr="00280BA6">
              <w:t xml:space="preserve">       теоретических занятий</w:t>
            </w:r>
          </w:p>
          <w:p w:rsidR="002B2289" w:rsidRPr="00280BA6" w:rsidRDefault="002B2289" w:rsidP="00295742">
            <w:pPr>
              <w:pStyle w:val="af1"/>
            </w:pPr>
            <w:r w:rsidRPr="00280BA6">
              <w:t xml:space="preserve">       практические занятия</w:t>
            </w:r>
          </w:p>
          <w:p w:rsidR="002B2289" w:rsidRPr="00280BA6" w:rsidRDefault="002B2289" w:rsidP="00295742">
            <w:pPr>
              <w:pStyle w:val="af1"/>
            </w:pPr>
            <w:r w:rsidRPr="00280BA6">
              <w:t xml:space="preserve">       лабораторные работы</w:t>
            </w:r>
          </w:p>
          <w:p w:rsidR="002B2289" w:rsidRDefault="002B2289" w:rsidP="00295742">
            <w:pPr>
              <w:pStyle w:val="af1"/>
            </w:pPr>
            <w:r w:rsidRPr="00280BA6">
              <w:t xml:space="preserve">       контрольные работы</w:t>
            </w:r>
          </w:p>
          <w:p w:rsidR="002B2289" w:rsidRPr="00280BA6" w:rsidRDefault="002B2289" w:rsidP="00295742">
            <w:pPr>
              <w:pStyle w:val="af1"/>
            </w:pPr>
          </w:p>
        </w:tc>
        <w:tc>
          <w:tcPr>
            <w:tcW w:w="1800" w:type="dxa"/>
            <w:shd w:val="clear" w:color="auto" w:fill="auto"/>
          </w:tcPr>
          <w:p w:rsidR="002B2289" w:rsidRPr="00280BA6" w:rsidRDefault="002B2289" w:rsidP="00295742">
            <w:pPr>
              <w:pStyle w:val="af1"/>
              <w:rPr>
                <w:i/>
                <w:iCs/>
              </w:rPr>
            </w:pPr>
          </w:p>
          <w:p w:rsidR="00802893" w:rsidRDefault="00802893" w:rsidP="00295742">
            <w:pPr>
              <w:pStyle w:val="af1"/>
              <w:rPr>
                <w:iCs/>
              </w:rPr>
            </w:pPr>
          </w:p>
          <w:p w:rsidR="002B2289" w:rsidRPr="00280BA6" w:rsidRDefault="005B3A3F" w:rsidP="00295742">
            <w:pPr>
              <w:pStyle w:val="af1"/>
              <w:rPr>
                <w:iCs/>
              </w:rPr>
            </w:pPr>
            <w:r>
              <w:rPr>
                <w:iCs/>
              </w:rPr>
              <w:t>76</w:t>
            </w:r>
          </w:p>
          <w:p w:rsidR="002B2289" w:rsidRPr="00280BA6" w:rsidRDefault="00CB5C9D" w:rsidP="00295742">
            <w:pPr>
              <w:pStyle w:val="af1"/>
              <w:rPr>
                <w:iCs/>
              </w:rPr>
            </w:pPr>
            <w:r>
              <w:rPr>
                <w:iCs/>
              </w:rPr>
              <w:t>4</w:t>
            </w:r>
            <w:r w:rsidR="005B3A3F">
              <w:rPr>
                <w:iCs/>
              </w:rPr>
              <w:t>2</w:t>
            </w:r>
          </w:p>
          <w:p w:rsidR="002B2289" w:rsidRPr="00280BA6" w:rsidRDefault="005B3A3F" w:rsidP="00295742">
            <w:pPr>
              <w:pStyle w:val="af1"/>
              <w:rPr>
                <w:iCs/>
              </w:rPr>
            </w:pPr>
            <w:r>
              <w:rPr>
                <w:iCs/>
              </w:rPr>
              <w:t>32</w:t>
            </w:r>
          </w:p>
          <w:p w:rsidR="002B2289" w:rsidRPr="00280BA6" w:rsidRDefault="002B2289" w:rsidP="00295742">
            <w:pPr>
              <w:pStyle w:val="af1"/>
              <w:rPr>
                <w:iCs/>
              </w:rPr>
            </w:pPr>
            <w:r w:rsidRPr="00280BA6">
              <w:rPr>
                <w:iCs/>
              </w:rPr>
              <w:t>4</w:t>
            </w:r>
          </w:p>
        </w:tc>
      </w:tr>
      <w:tr w:rsidR="002B2289" w:rsidRPr="00280BA6" w:rsidTr="00295742">
        <w:tc>
          <w:tcPr>
            <w:tcW w:w="7904" w:type="dxa"/>
            <w:shd w:val="clear" w:color="auto" w:fill="auto"/>
          </w:tcPr>
          <w:p w:rsidR="002B2289" w:rsidRPr="00280BA6" w:rsidRDefault="002B2289" w:rsidP="00295742">
            <w:pPr>
              <w:pStyle w:val="af1"/>
              <w:rPr>
                <w:b/>
              </w:rPr>
            </w:pPr>
            <w:r w:rsidRPr="00280BA6">
              <w:rPr>
                <w:b/>
              </w:rPr>
              <w:t>Самостоятельная работа обучающегося (всего)</w:t>
            </w:r>
          </w:p>
        </w:tc>
        <w:tc>
          <w:tcPr>
            <w:tcW w:w="1800" w:type="dxa"/>
            <w:shd w:val="clear" w:color="auto" w:fill="auto"/>
          </w:tcPr>
          <w:p w:rsidR="002B2289" w:rsidRPr="00280BA6" w:rsidRDefault="00CB5C9D" w:rsidP="00295742">
            <w:pPr>
              <w:pStyle w:val="af1"/>
              <w:rPr>
                <w:b/>
                <w:i/>
                <w:iCs/>
              </w:rPr>
            </w:pPr>
            <w:r>
              <w:rPr>
                <w:b/>
                <w:i/>
                <w:iCs/>
              </w:rPr>
              <w:t>77</w:t>
            </w:r>
          </w:p>
        </w:tc>
      </w:tr>
      <w:tr w:rsidR="002B2289" w:rsidRPr="00280BA6" w:rsidTr="00295742">
        <w:tc>
          <w:tcPr>
            <w:tcW w:w="7904" w:type="dxa"/>
            <w:shd w:val="clear" w:color="auto" w:fill="auto"/>
          </w:tcPr>
          <w:p w:rsidR="002B2289" w:rsidRDefault="002B2289" w:rsidP="00295742">
            <w:pPr>
              <w:pStyle w:val="af1"/>
            </w:pPr>
          </w:p>
          <w:p w:rsidR="002B2289" w:rsidRPr="00280BA6" w:rsidRDefault="002B2289" w:rsidP="00295742">
            <w:pPr>
              <w:pStyle w:val="af1"/>
            </w:pPr>
            <w:r w:rsidRPr="00280BA6">
              <w:t xml:space="preserve">в том числе: </w:t>
            </w:r>
          </w:p>
          <w:p w:rsidR="002B2289" w:rsidRPr="00280BA6" w:rsidRDefault="002B2289" w:rsidP="00295742">
            <w:pPr>
              <w:pStyle w:val="af1"/>
            </w:pPr>
            <w:r w:rsidRPr="00280BA6">
              <w:t>- подготовка к аудиторным занятиям;</w:t>
            </w:r>
          </w:p>
          <w:p w:rsidR="002B2289" w:rsidRPr="00280BA6" w:rsidRDefault="002B2289" w:rsidP="00295742">
            <w:pPr>
              <w:pStyle w:val="af1"/>
            </w:pPr>
            <w:r w:rsidRPr="00280BA6">
              <w:t>-подготовка ко всем видам контрольных испытаний;</w:t>
            </w:r>
          </w:p>
          <w:p w:rsidR="002B2289" w:rsidRPr="00280BA6" w:rsidRDefault="002B2289" w:rsidP="00295742">
            <w:pPr>
              <w:pStyle w:val="af1"/>
            </w:pPr>
            <w:r w:rsidRPr="00280BA6">
              <w:t>- исследование конкретной темы и оформление результатов в виде реферата, доклада;</w:t>
            </w:r>
          </w:p>
          <w:p w:rsidR="002B2289" w:rsidRPr="00280BA6" w:rsidRDefault="002B2289" w:rsidP="00295742">
            <w:pPr>
              <w:pStyle w:val="af1"/>
            </w:pPr>
            <w:r w:rsidRPr="00280BA6">
              <w:t>- работа с текстом из учебника, дополнительной литературой;</w:t>
            </w:r>
          </w:p>
          <w:p w:rsidR="002B2289" w:rsidRPr="00280BA6" w:rsidRDefault="002B2289" w:rsidP="00295742">
            <w:pPr>
              <w:pStyle w:val="af1"/>
            </w:pPr>
            <w:r w:rsidRPr="00280BA6">
              <w:t>- решение практических задач, выполнение тестовых заданий по темам;</w:t>
            </w:r>
          </w:p>
          <w:p w:rsidR="002B2289" w:rsidRPr="00280BA6" w:rsidRDefault="002B2289" w:rsidP="00295742">
            <w:pPr>
              <w:pStyle w:val="af1"/>
            </w:pPr>
          </w:p>
        </w:tc>
        <w:tc>
          <w:tcPr>
            <w:tcW w:w="1800" w:type="dxa"/>
            <w:shd w:val="clear" w:color="auto" w:fill="auto"/>
          </w:tcPr>
          <w:p w:rsidR="002B2289" w:rsidRPr="00280BA6" w:rsidRDefault="002B2289" w:rsidP="00295742">
            <w:pPr>
              <w:pStyle w:val="af1"/>
              <w:rPr>
                <w:i/>
                <w:iCs/>
              </w:rPr>
            </w:pPr>
          </w:p>
          <w:p w:rsidR="00CB5C9D" w:rsidRDefault="00CB5C9D" w:rsidP="00295742">
            <w:pPr>
              <w:pStyle w:val="af1"/>
              <w:rPr>
                <w:i/>
                <w:iCs/>
              </w:rPr>
            </w:pPr>
          </w:p>
          <w:p w:rsidR="002B2289" w:rsidRPr="00280BA6" w:rsidRDefault="002B2289" w:rsidP="00295742">
            <w:pPr>
              <w:pStyle w:val="af1"/>
              <w:rPr>
                <w:i/>
                <w:iCs/>
              </w:rPr>
            </w:pPr>
            <w:r w:rsidRPr="00280BA6">
              <w:rPr>
                <w:i/>
                <w:iCs/>
              </w:rPr>
              <w:t>1</w:t>
            </w:r>
            <w:r w:rsidR="00CB5C9D">
              <w:rPr>
                <w:i/>
                <w:iCs/>
              </w:rPr>
              <w:t>8</w:t>
            </w:r>
          </w:p>
          <w:p w:rsidR="002B2289" w:rsidRPr="00280BA6" w:rsidRDefault="00CB5C9D" w:rsidP="00295742">
            <w:pPr>
              <w:pStyle w:val="af1"/>
              <w:rPr>
                <w:i/>
                <w:iCs/>
              </w:rPr>
            </w:pPr>
            <w:r>
              <w:rPr>
                <w:i/>
                <w:iCs/>
              </w:rPr>
              <w:t>17</w:t>
            </w:r>
          </w:p>
          <w:p w:rsidR="002B2289" w:rsidRPr="00280BA6" w:rsidRDefault="002B2289" w:rsidP="00295742">
            <w:pPr>
              <w:pStyle w:val="af1"/>
              <w:rPr>
                <w:i/>
                <w:iCs/>
              </w:rPr>
            </w:pPr>
            <w:r w:rsidRPr="00280BA6">
              <w:rPr>
                <w:i/>
                <w:iCs/>
              </w:rPr>
              <w:t>1</w:t>
            </w:r>
            <w:r w:rsidR="00CB5C9D">
              <w:rPr>
                <w:i/>
                <w:iCs/>
              </w:rPr>
              <w:t>4</w:t>
            </w:r>
          </w:p>
          <w:p w:rsidR="002B2289" w:rsidRPr="00280BA6" w:rsidRDefault="002B2289" w:rsidP="00295742">
            <w:pPr>
              <w:pStyle w:val="af1"/>
              <w:rPr>
                <w:i/>
                <w:iCs/>
              </w:rPr>
            </w:pPr>
          </w:p>
          <w:p w:rsidR="002B2289" w:rsidRPr="00280BA6" w:rsidRDefault="002B2289" w:rsidP="00295742">
            <w:pPr>
              <w:pStyle w:val="af1"/>
              <w:rPr>
                <w:i/>
                <w:iCs/>
              </w:rPr>
            </w:pPr>
            <w:r w:rsidRPr="00280BA6">
              <w:rPr>
                <w:i/>
                <w:iCs/>
              </w:rPr>
              <w:t>10</w:t>
            </w:r>
          </w:p>
          <w:p w:rsidR="002B2289" w:rsidRPr="00280BA6" w:rsidRDefault="00CB5C9D" w:rsidP="00295742">
            <w:pPr>
              <w:pStyle w:val="af1"/>
              <w:rPr>
                <w:i/>
                <w:iCs/>
              </w:rPr>
            </w:pPr>
            <w:r>
              <w:rPr>
                <w:i/>
                <w:iCs/>
              </w:rPr>
              <w:t>18</w:t>
            </w:r>
          </w:p>
        </w:tc>
      </w:tr>
      <w:tr w:rsidR="002B2289" w:rsidRPr="00280BA6" w:rsidTr="00295742">
        <w:tc>
          <w:tcPr>
            <w:tcW w:w="7904" w:type="dxa"/>
            <w:shd w:val="clear" w:color="auto" w:fill="auto"/>
          </w:tcPr>
          <w:p w:rsidR="002B2289" w:rsidRDefault="002B2289" w:rsidP="00295742">
            <w:pPr>
              <w:pStyle w:val="af1"/>
              <w:rPr>
                <w:b/>
                <w:iCs/>
              </w:rPr>
            </w:pPr>
          </w:p>
          <w:p w:rsidR="002B2289" w:rsidRPr="00280BA6" w:rsidRDefault="002B2289" w:rsidP="00295742">
            <w:pPr>
              <w:pStyle w:val="af1"/>
              <w:rPr>
                <w:iCs/>
              </w:rPr>
            </w:pPr>
            <w:r w:rsidRPr="00280BA6">
              <w:rPr>
                <w:b/>
                <w:iCs/>
              </w:rPr>
              <w:t xml:space="preserve">Итоговая аттестация </w:t>
            </w:r>
            <w:r w:rsidRPr="00280BA6">
              <w:rPr>
                <w:iCs/>
              </w:rPr>
              <w:t>в форме экзамена</w:t>
            </w:r>
          </w:p>
          <w:p w:rsidR="002B2289" w:rsidRPr="00280BA6" w:rsidRDefault="002B2289" w:rsidP="00295742">
            <w:pPr>
              <w:pStyle w:val="af1"/>
              <w:rPr>
                <w:i/>
                <w:iCs/>
              </w:rPr>
            </w:pPr>
          </w:p>
        </w:tc>
        <w:tc>
          <w:tcPr>
            <w:tcW w:w="1800" w:type="dxa"/>
          </w:tcPr>
          <w:p w:rsidR="002B2289" w:rsidRPr="00280BA6" w:rsidRDefault="002B2289" w:rsidP="00295742">
            <w:pPr>
              <w:pStyle w:val="af1"/>
              <w:rPr>
                <w:i/>
                <w:iCs/>
              </w:rPr>
            </w:pPr>
          </w:p>
        </w:tc>
      </w:tr>
    </w:tbl>
    <w:p w:rsidR="002B2289" w:rsidRPr="003D38D7"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02893" w:rsidRDefault="00802893"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sidRPr="00280BA6">
        <w:rPr>
          <w:rFonts w:ascii="Times New Roman" w:hAnsi="Times New Roman" w:cs="Times New Roman"/>
          <w:b/>
          <w:sz w:val="28"/>
          <w:szCs w:val="28"/>
        </w:rPr>
        <w:lastRenderedPageBreak/>
        <w:t>2.2. Тематический план</w:t>
      </w:r>
    </w:p>
    <w:tbl>
      <w:tblPr>
        <w:tblStyle w:val="af2"/>
        <w:tblW w:w="8755" w:type="dxa"/>
        <w:tblLayout w:type="fixed"/>
        <w:tblLook w:val="04A0"/>
      </w:tblPr>
      <w:tblGrid>
        <w:gridCol w:w="6771"/>
        <w:gridCol w:w="1984"/>
      </w:tblGrid>
      <w:tr w:rsidR="005B3A3F" w:rsidTr="005B3A3F">
        <w:tc>
          <w:tcPr>
            <w:tcW w:w="6771"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EC176E">
              <w:rPr>
                <w:rFonts w:ascii="Times New Roman" w:hAnsi="Times New Roman" w:cs="Times New Roman"/>
                <w:b/>
                <w:sz w:val="28"/>
                <w:szCs w:val="28"/>
              </w:rPr>
              <w:t>Аудиторные занятия. Содержание обучения.</w:t>
            </w: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tc>
        <w:tc>
          <w:tcPr>
            <w:tcW w:w="1984"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EC176E">
              <w:rPr>
                <w:rFonts w:ascii="Times New Roman" w:hAnsi="Times New Roman" w:cs="Times New Roman"/>
                <w:b/>
                <w:sz w:val="28"/>
                <w:szCs w:val="28"/>
              </w:rPr>
              <w:t>Количество часов</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Механика</w:t>
            </w:r>
          </w:p>
        </w:tc>
        <w:tc>
          <w:tcPr>
            <w:tcW w:w="1984" w:type="dxa"/>
          </w:tcPr>
          <w:p w:rsidR="005B3A3F" w:rsidRPr="0044125F" w:rsidRDefault="005B3A3F" w:rsidP="005B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Молекулярная физика. Термодинамика.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18</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Электродинамика.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52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Колебания и волны.</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24</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Оптика.</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Основы специальной теории относительности</w:t>
            </w:r>
          </w:p>
        </w:tc>
        <w:tc>
          <w:tcPr>
            <w:tcW w:w="1984" w:type="dxa"/>
          </w:tcPr>
          <w:p w:rsidR="005B3A3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6</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Элементы квантовой физики.</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12</w:t>
            </w:r>
          </w:p>
        </w:tc>
      </w:tr>
      <w:tr w:rsidR="005B3A3F" w:rsidTr="005B3A3F">
        <w:tc>
          <w:tcPr>
            <w:tcW w:w="6771" w:type="dxa"/>
          </w:tcPr>
          <w:p w:rsidR="005B3A3F" w:rsidRPr="00EC176E" w:rsidRDefault="005B3A3F" w:rsidP="002B2289">
            <w:pPr>
              <w:pStyle w:val="a8"/>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C176E">
              <w:rPr>
                <w:sz w:val="28"/>
                <w:szCs w:val="28"/>
              </w:rPr>
              <w:t>Эволюция Вселенной</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8</w:t>
            </w:r>
          </w:p>
        </w:tc>
      </w:tr>
      <w:tr w:rsidR="005B3A3F" w:rsidTr="005B3A3F">
        <w:tc>
          <w:tcPr>
            <w:tcW w:w="6771"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44125F">
              <w:rPr>
                <w:rFonts w:ascii="Times New Roman" w:hAnsi="Times New Roman" w:cs="Times New Roman"/>
                <w:b/>
                <w:sz w:val="24"/>
                <w:szCs w:val="24"/>
              </w:rPr>
              <w:t xml:space="preserve">Итого </w:t>
            </w:r>
          </w:p>
        </w:tc>
        <w:tc>
          <w:tcPr>
            <w:tcW w:w="1984" w:type="dxa"/>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154</w:t>
            </w:r>
          </w:p>
        </w:tc>
      </w:tr>
      <w:tr w:rsidR="005B3A3F" w:rsidTr="005B3A3F">
        <w:tc>
          <w:tcPr>
            <w:tcW w:w="6771" w:type="dxa"/>
            <w:tcBorders>
              <w:right w:val="nil"/>
            </w:tcBorders>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 xml:space="preserve">                    Внеаудиторная самостоятельная работа</w:t>
            </w:r>
          </w:p>
        </w:tc>
        <w:tc>
          <w:tcPr>
            <w:tcW w:w="1984" w:type="dxa"/>
            <w:tcBorders>
              <w:left w:val="nil"/>
            </w:tcBorders>
          </w:tcPr>
          <w:p w:rsidR="005B3A3F" w:rsidRPr="0044125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tc>
      </w:tr>
      <w:tr w:rsidR="005B3A3F" w:rsidTr="005B3A3F">
        <w:tc>
          <w:tcPr>
            <w:tcW w:w="6771" w:type="dxa"/>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EC176E">
              <w:rPr>
                <w:rFonts w:ascii="Times New Roman" w:hAnsi="Times New Roman" w:cs="Times New Roman"/>
                <w:sz w:val="28"/>
                <w:szCs w:val="28"/>
              </w:rPr>
              <w:t xml:space="preserve">Подготовка устных выступлений по заданным темам, эссе, докладов, рефератов, </w:t>
            </w:r>
            <w:proofErr w:type="gramStart"/>
            <w:r w:rsidRPr="00EC176E">
              <w:rPr>
                <w:rFonts w:ascii="Times New Roman" w:hAnsi="Times New Roman" w:cs="Times New Roman"/>
                <w:sz w:val="28"/>
                <w:szCs w:val="28"/>
              </w:rPr>
              <w:t>индивидуального проекта</w:t>
            </w:r>
            <w:proofErr w:type="gramEnd"/>
            <w:r w:rsidRPr="00EC176E">
              <w:rPr>
                <w:rFonts w:ascii="Times New Roman" w:hAnsi="Times New Roman" w:cs="Times New Roman"/>
                <w:sz w:val="28"/>
                <w:szCs w:val="28"/>
              </w:rPr>
              <w:t xml:space="preserve"> с использованием информационных технологий и др.</w:t>
            </w:r>
          </w:p>
        </w:tc>
        <w:tc>
          <w:tcPr>
            <w:tcW w:w="1984" w:type="dxa"/>
          </w:tcPr>
          <w:p w:rsidR="005B3A3F"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p w:rsidR="005B3A3F" w:rsidRPr="0044125F" w:rsidRDefault="005B3A3F" w:rsidP="00891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77</w:t>
            </w:r>
          </w:p>
        </w:tc>
      </w:tr>
      <w:tr w:rsidR="005B3A3F" w:rsidTr="005B3A3F">
        <w:tc>
          <w:tcPr>
            <w:tcW w:w="8755" w:type="dxa"/>
            <w:gridSpan w:val="2"/>
          </w:tcPr>
          <w:p w:rsidR="005B3A3F" w:rsidRPr="00EC176E"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8"/>
                <w:szCs w:val="28"/>
              </w:rPr>
            </w:pPr>
            <w:r w:rsidRPr="00EC176E">
              <w:rPr>
                <w:rFonts w:ascii="Times New Roman" w:hAnsi="Times New Roman" w:cs="Times New Roman"/>
                <w:b/>
                <w:i/>
                <w:sz w:val="28"/>
                <w:szCs w:val="28"/>
              </w:rPr>
              <w:t xml:space="preserve">Промежуточная аттестация в форме </w:t>
            </w:r>
            <w:r w:rsidR="007A0D87">
              <w:rPr>
                <w:rFonts w:ascii="Times New Roman" w:hAnsi="Times New Roman" w:cs="Times New Roman"/>
                <w:b/>
                <w:i/>
                <w:sz w:val="28"/>
                <w:szCs w:val="28"/>
              </w:rPr>
              <w:t xml:space="preserve">      </w:t>
            </w:r>
            <w:r w:rsidRPr="00EC176E">
              <w:rPr>
                <w:rFonts w:ascii="Times New Roman" w:hAnsi="Times New Roman" w:cs="Times New Roman"/>
                <w:b/>
                <w:i/>
                <w:sz w:val="28"/>
                <w:szCs w:val="28"/>
              </w:rPr>
              <w:t>экзамена</w:t>
            </w:r>
          </w:p>
        </w:tc>
      </w:tr>
      <w:tr w:rsidR="005B3A3F" w:rsidTr="005B3A3F">
        <w:tc>
          <w:tcPr>
            <w:tcW w:w="6771" w:type="dxa"/>
          </w:tcPr>
          <w:p w:rsidR="005B3A3F" w:rsidRPr="00587D54"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Pr>
                <w:rFonts w:ascii="Times New Roman" w:hAnsi="Times New Roman" w:cs="Times New Roman"/>
                <w:b/>
                <w:sz w:val="28"/>
                <w:szCs w:val="28"/>
              </w:rPr>
              <w:t xml:space="preserve">Всего </w:t>
            </w:r>
          </w:p>
        </w:tc>
        <w:tc>
          <w:tcPr>
            <w:tcW w:w="1984" w:type="dxa"/>
          </w:tcPr>
          <w:p w:rsidR="005B3A3F" w:rsidRPr="00587D54" w:rsidRDefault="005B3A3F"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Pr>
                <w:rFonts w:ascii="Times New Roman" w:hAnsi="Times New Roman" w:cs="Times New Roman"/>
                <w:b/>
                <w:sz w:val="28"/>
                <w:szCs w:val="28"/>
              </w:rPr>
              <w:t>231</w:t>
            </w:r>
          </w:p>
        </w:tc>
      </w:tr>
    </w:tbl>
    <w:p w:rsidR="002B2289"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rsidR="002B2289" w:rsidRPr="00280BA6"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sectPr w:rsidR="002B2289" w:rsidRPr="00280BA6" w:rsidSect="00295742">
          <w:footerReference w:type="even" r:id="rId9"/>
          <w:footerReference w:type="default" r:id="rId10"/>
          <w:pgSz w:w="11906" w:h="16838"/>
          <w:pgMar w:top="1134" w:right="850" w:bottom="1134" w:left="1701" w:header="708" w:footer="708" w:gutter="0"/>
          <w:cols w:space="720"/>
        </w:sectPr>
      </w:pPr>
    </w:p>
    <w:p w:rsidR="002B2289" w:rsidRPr="00EC316D"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center"/>
        <w:rPr>
          <w:caps/>
          <w:color w:val="auto"/>
        </w:rPr>
      </w:pPr>
      <w:r w:rsidRPr="00587D54">
        <w:rPr>
          <w:color w:val="auto"/>
        </w:rPr>
        <w:lastRenderedPageBreak/>
        <w:t>2.2. Тематический план и содержание учебной дисциплины</w:t>
      </w:r>
      <w:r>
        <w:rPr>
          <w:color w:val="auto"/>
        </w:rPr>
        <w:t xml:space="preserve"> </w:t>
      </w:r>
      <w:r w:rsidRPr="00587D54">
        <w:rPr>
          <w:color w:val="auto"/>
        </w:rPr>
        <w:t>«Физика»</w:t>
      </w:r>
    </w:p>
    <w:tbl>
      <w:tblPr>
        <w:tblW w:w="13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1"/>
        <w:gridCol w:w="10"/>
        <w:gridCol w:w="54"/>
        <w:gridCol w:w="136"/>
        <w:gridCol w:w="947"/>
        <w:gridCol w:w="25"/>
        <w:gridCol w:w="602"/>
        <w:gridCol w:w="71"/>
        <w:gridCol w:w="6486"/>
        <w:gridCol w:w="811"/>
        <w:gridCol w:w="1077"/>
        <w:gridCol w:w="1873"/>
      </w:tblGrid>
      <w:tr w:rsidR="00EA20EE" w:rsidRPr="00587D54" w:rsidTr="00EA20EE">
        <w:trPr>
          <w:trHeight w:val="906"/>
        </w:trPr>
        <w:tc>
          <w:tcPr>
            <w:tcW w:w="1771" w:type="dxa"/>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Наименование разделов и тем</w:t>
            </w:r>
          </w:p>
        </w:tc>
        <w:tc>
          <w:tcPr>
            <w:tcW w:w="8331" w:type="dxa"/>
            <w:gridSpan w:val="8"/>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sidRPr="00587D54">
              <w:rPr>
                <w:rFonts w:ascii="Times New Roman" w:hAnsi="Times New Roman" w:cs="Times New Roman"/>
                <w:b/>
                <w:bCs/>
                <w:sz w:val="24"/>
                <w:szCs w:val="24"/>
              </w:rPr>
              <w:t xml:space="preserve">Содержание учебного материала, лабораторные  работы и практические занятия, самостоятельная работа </w:t>
            </w:r>
            <w:proofErr w:type="gramStart"/>
            <w:r w:rsidRPr="00587D54">
              <w:rPr>
                <w:rFonts w:ascii="Times New Roman" w:hAnsi="Times New Roman" w:cs="Times New Roman"/>
                <w:b/>
                <w:bCs/>
                <w:sz w:val="24"/>
                <w:szCs w:val="24"/>
              </w:rPr>
              <w:t>обучающихся</w:t>
            </w:r>
            <w:proofErr w:type="gramEnd"/>
          </w:p>
        </w:tc>
        <w:tc>
          <w:tcPr>
            <w:tcW w:w="811" w:type="dxa"/>
            <w:shd w:val="clear" w:color="auto" w:fill="auto"/>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Объем часов</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Уровень освоения</w:t>
            </w:r>
          </w:p>
        </w:tc>
        <w:tc>
          <w:tcPr>
            <w:tcW w:w="1873" w:type="dxa"/>
            <w:shd w:val="clear" w:color="auto" w:fill="auto"/>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
                <w:bCs/>
                <w:sz w:val="20"/>
                <w:szCs w:val="20"/>
              </w:rPr>
            </w:pPr>
            <w:r w:rsidRPr="00EA20EE">
              <w:rPr>
                <w:rFonts w:ascii="Times New Roman" w:hAnsi="Times New Roman" w:cs="Times New Roman"/>
                <w:b/>
                <w:bCs/>
                <w:sz w:val="20"/>
                <w:szCs w:val="20"/>
              </w:rPr>
              <w:t xml:space="preserve">Примечание </w:t>
            </w:r>
            <w:r w:rsidRPr="00EA20EE">
              <w:rPr>
                <w:rFonts w:ascii="Times New Roman" w:hAnsi="Times New Roman" w:cs="Times New Roman"/>
                <w:b/>
                <w:bCs/>
                <w:sz w:val="20"/>
                <w:szCs w:val="20"/>
              </w:rPr>
              <w:br/>
              <w:t xml:space="preserve">(для обучающихся </w:t>
            </w:r>
            <w:r w:rsidRPr="00EA20EE">
              <w:rPr>
                <w:rFonts w:ascii="Times New Roman" w:hAnsi="Times New Roman" w:cs="Times New Roman"/>
                <w:b/>
                <w:bCs/>
                <w:sz w:val="20"/>
                <w:szCs w:val="20"/>
              </w:rPr>
              <w:br/>
              <w:t>с ОВЗ и инвалидов)</w:t>
            </w:r>
          </w:p>
        </w:tc>
      </w:tr>
      <w:tr w:rsidR="00EA20EE" w:rsidRPr="00587D54" w:rsidTr="00EA20EE">
        <w:trPr>
          <w:trHeight w:val="20"/>
        </w:trPr>
        <w:tc>
          <w:tcPr>
            <w:tcW w:w="1771"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1</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2</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3</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sz w:val="20"/>
                <w:szCs w:val="20"/>
              </w:rPr>
              <w:t>4</w:t>
            </w: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EA20EE" w:rsidRPr="00587D54" w:rsidTr="00EA20EE">
        <w:trPr>
          <w:trHeight w:val="549"/>
        </w:trPr>
        <w:tc>
          <w:tcPr>
            <w:tcW w:w="10102" w:type="dxa"/>
            <w:gridSpan w:val="9"/>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587D54">
              <w:rPr>
                <w:rFonts w:ascii="Times New Roman" w:hAnsi="Times New Roman" w:cs="Times New Roman"/>
                <w:b/>
                <w:bCs/>
                <w:i/>
                <w:sz w:val="28"/>
                <w:szCs w:val="28"/>
              </w:rPr>
              <w:t>Календарный модуль 1</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145</w:t>
            </w:r>
            <w:r w:rsidRPr="00587D54">
              <w:rPr>
                <w:rFonts w:ascii="Times New Roman" w:hAnsi="Times New Roman" w:cs="Times New Roman"/>
                <w:b/>
                <w:bCs/>
                <w:sz w:val="20"/>
                <w:szCs w:val="20"/>
              </w:rPr>
              <w:t>ч</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EA20EE" w:rsidRPr="00587D54" w:rsidTr="00EA20EE">
        <w:trPr>
          <w:trHeight w:val="20"/>
        </w:trPr>
        <w:tc>
          <w:tcPr>
            <w:tcW w:w="10102" w:type="dxa"/>
            <w:gridSpan w:val="9"/>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587D54">
              <w:rPr>
                <w:rFonts w:ascii="Times New Roman" w:hAnsi="Times New Roman" w:cs="Times New Roman"/>
                <w:b/>
                <w:bCs/>
              </w:rPr>
              <w:t>Дисциплинарный модуль 1.</w:t>
            </w:r>
            <w:r>
              <w:rPr>
                <w:rFonts w:ascii="Times New Roman" w:hAnsi="Times New Roman" w:cs="Times New Roman"/>
                <w:b/>
                <w:bCs/>
              </w:rPr>
              <w:t xml:space="preserve">  </w:t>
            </w:r>
            <w:r w:rsidRPr="00587D54">
              <w:rPr>
                <w:rFonts w:ascii="Times New Roman" w:hAnsi="Times New Roman" w:cs="Times New Roman"/>
                <w:b/>
                <w:bCs/>
              </w:rPr>
              <w:t>Механика</w:t>
            </w:r>
          </w:p>
        </w:tc>
        <w:tc>
          <w:tcPr>
            <w:tcW w:w="811" w:type="dxa"/>
            <w:shd w:val="clear" w:color="auto" w:fill="auto"/>
          </w:tcPr>
          <w:p w:rsidR="00EA20EE" w:rsidRPr="00587D54" w:rsidRDefault="00EA20EE" w:rsidP="002E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Pr>
                <w:rFonts w:ascii="Times New Roman" w:hAnsi="Times New Roman" w:cs="Times New Roman"/>
                <w:b/>
                <w:bCs/>
                <w:i/>
                <w:sz w:val="28"/>
                <w:szCs w:val="28"/>
              </w:rPr>
              <w:t xml:space="preserve">  </w:t>
            </w:r>
            <w:r w:rsidRPr="00587D54">
              <w:rPr>
                <w:rFonts w:ascii="Times New Roman" w:hAnsi="Times New Roman" w:cs="Times New Roman"/>
                <w:b/>
                <w:bCs/>
                <w:sz w:val="20"/>
                <w:szCs w:val="20"/>
              </w:rPr>
              <w:t>2</w:t>
            </w:r>
            <w:r>
              <w:rPr>
                <w:rFonts w:ascii="Times New Roman" w:hAnsi="Times New Roman" w:cs="Times New Roman"/>
                <w:b/>
                <w:bCs/>
                <w:sz w:val="20"/>
                <w:szCs w:val="20"/>
              </w:rPr>
              <w:t>2</w:t>
            </w:r>
            <w:r w:rsidRPr="00587D54">
              <w:rPr>
                <w:rFonts w:ascii="Times New Roman" w:hAnsi="Times New Roman" w:cs="Times New Roman"/>
                <w:b/>
                <w:bCs/>
                <w:sz w:val="20"/>
                <w:szCs w:val="20"/>
              </w:rPr>
              <w:t>ч</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80"/>
        </w:trPr>
        <w:tc>
          <w:tcPr>
            <w:tcW w:w="1835" w:type="dxa"/>
            <w:gridSpan w:val="3"/>
          </w:tcPr>
          <w:p w:rsidR="00EA20EE" w:rsidRPr="00C0673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C0673E">
              <w:rPr>
                <w:rFonts w:ascii="Times New Roman" w:hAnsi="Times New Roman" w:cs="Times New Roman"/>
                <w:b/>
                <w:bCs/>
              </w:rPr>
              <w:t>Введение</w:t>
            </w:r>
            <w:r>
              <w:rPr>
                <w:rFonts w:ascii="Times New Roman" w:hAnsi="Times New Roman" w:cs="Times New Roman"/>
                <w:b/>
                <w:bCs/>
              </w:rPr>
              <w:t>.</w:t>
            </w: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Cs/>
                <w:sz w:val="20"/>
                <w:szCs w:val="20"/>
              </w:rPr>
              <w:t>Предмет и задачи изучения курса «Физики». Относительность механического движения. Система отсчета, путь, траектория, перемещение. Равномерное движение.</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w:t>
            </w:r>
          </w:p>
        </w:tc>
        <w:tc>
          <w:tcPr>
            <w:tcW w:w="1873" w:type="dxa"/>
            <w:shd w:val="clear" w:color="auto" w:fill="auto"/>
          </w:tcPr>
          <w:p w:rsidR="00EA20EE" w:rsidRPr="00EA20EE" w:rsidRDefault="00EA20EE" w:rsidP="00EA20EE">
            <w:pPr>
              <w:spacing w:after="0" w:line="240" w:lineRule="auto"/>
              <w:jc w:val="center"/>
              <w:rPr>
                <w:rFonts w:ascii="Times New Roman" w:hAnsi="Times New Roman" w:cs="Times New Roman"/>
                <w:bCs/>
                <w:i/>
                <w:sz w:val="20"/>
                <w:szCs w:val="20"/>
              </w:rPr>
            </w:pPr>
            <w:r w:rsidRPr="00EA20EE">
              <w:rPr>
                <w:rFonts w:ascii="Times New Roman" w:hAnsi="Times New Roman" w:cs="Times New Roman"/>
                <w:bCs/>
              </w:rPr>
              <w:t>С элементами дистанционного обучения</w:t>
            </w:r>
          </w:p>
        </w:tc>
      </w:tr>
      <w:tr w:rsidR="00EA20EE" w:rsidRPr="00587D54" w:rsidTr="00EA20EE">
        <w:trPr>
          <w:trHeight w:val="210"/>
        </w:trPr>
        <w:tc>
          <w:tcPr>
            <w:tcW w:w="1835" w:type="dxa"/>
            <w:gridSpan w:val="3"/>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1.1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sz w:val="20"/>
                <w:szCs w:val="20"/>
              </w:rPr>
            </w:pPr>
            <w:r w:rsidRPr="00587D54">
              <w:rPr>
                <w:rFonts w:ascii="Times New Roman" w:hAnsi="Times New Roman" w:cs="Times New Roman"/>
                <w:b/>
                <w:bCs/>
              </w:rPr>
              <w:t>Кинематика</w:t>
            </w: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84" w:type="dxa"/>
            <w:gridSpan w:val="4"/>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Прямолинейное равноускоренное  и равнозамедленное движения. Скорость, ускорение. Графики. Свободное падение. Ускорение свободного падения.</w:t>
            </w:r>
          </w:p>
        </w:tc>
        <w:tc>
          <w:tcPr>
            <w:tcW w:w="811" w:type="dxa"/>
            <w:vMerge w:val="restart"/>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sz w:val="20"/>
                <w:szCs w:val="20"/>
              </w:rPr>
              <w:t>4</w:t>
            </w:r>
          </w:p>
        </w:tc>
        <w:tc>
          <w:tcPr>
            <w:tcW w:w="1077"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2,3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79"/>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84" w:type="dxa"/>
            <w:gridSpan w:val="4"/>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Криволинейное движение. Движение тела б</w:t>
            </w:r>
            <w:r>
              <w:rPr>
                <w:rFonts w:ascii="Times New Roman" w:hAnsi="Times New Roman" w:cs="Times New Roman"/>
                <w:bCs/>
                <w:sz w:val="20"/>
                <w:szCs w:val="20"/>
              </w:rPr>
              <w:t>рошенного под углом, равномерное</w:t>
            </w:r>
            <w:r w:rsidRPr="00587D54">
              <w:rPr>
                <w:rFonts w:ascii="Times New Roman" w:hAnsi="Times New Roman" w:cs="Times New Roman"/>
                <w:bCs/>
                <w:sz w:val="20"/>
                <w:szCs w:val="20"/>
              </w:rPr>
              <w:t xml:space="preserve"> движение по окружности.</w:t>
            </w:r>
          </w:p>
        </w:tc>
        <w:tc>
          <w:tcPr>
            <w:tcW w:w="811"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077"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996"/>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№1.</w:t>
            </w:r>
            <w:r w:rsidRPr="00587D54">
              <w:rPr>
                <w:rFonts w:ascii="Times New Roman" w:hAnsi="Times New Roman" w:cs="Times New Roman"/>
                <w:bCs/>
                <w:sz w:val="20"/>
                <w:szCs w:val="20"/>
              </w:rPr>
              <w:t xml:space="preserve"> Расчет равномерного и неравномерного движений: путь, перемещение, скорость, ускорение, графики.</w:t>
            </w:r>
          </w:p>
          <w:p w:rsidR="00EA20EE" w:rsidRPr="00891390"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№2.</w:t>
            </w:r>
            <w:r w:rsidRPr="00587D54">
              <w:rPr>
                <w:rFonts w:ascii="Times New Roman" w:hAnsi="Times New Roman" w:cs="Times New Roman"/>
                <w:bCs/>
                <w:sz w:val="20"/>
                <w:szCs w:val="20"/>
              </w:rPr>
              <w:t xml:space="preserve">  Расчет криволинейного движения тела:  равномерного движения по окружности.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6</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73"/>
        </w:trPr>
        <w:tc>
          <w:tcPr>
            <w:tcW w:w="1835" w:type="dxa"/>
            <w:gridSpan w:val="3"/>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18"/>
                <w:szCs w:val="28"/>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1.2</w:t>
            </w:r>
          </w:p>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Pr>
                <w:rFonts w:ascii="Times New Roman" w:hAnsi="Times New Roman" w:cs="Times New Roman"/>
                <w:b/>
                <w:bCs/>
              </w:rPr>
              <w:t xml:space="preserve">Законы сохранения </w:t>
            </w:r>
            <w:r w:rsidRPr="00587D54">
              <w:rPr>
                <w:rFonts w:ascii="Times New Roman" w:hAnsi="Times New Roman" w:cs="Times New Roman"/>
                <w:b/>
                <w:bCs/>
              </w:rPr>
              <w:t>в механике</w:t>
            </w: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2E0A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11</w:t>
            </w:r>
            <w:r w:rsidRPr="00587D54">
              <w:rPr>
                <w:rFonts w:ascii="Times New Roman" w:hAnsi="Times New Roman" w:cs="Times New Roman"/>
                <w:b/>
                <w:bCs/>
                <w:sz w:val="20"/>
                <w:szCs w:val="20"/>
              </w:rPr>
              <w:t>ч</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79"/>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84" w:type="dxa"/>
            <w:gridSpan w:val="4"/>
          </w:tcPr>
          <w:p w:rsidR="00EA20EE" w:rsidRPr="00891390" w:rsidRDefault="00EA20EE" w:rsidP="00891390">
            <w:pPr>
              <w:pStyle w:val="af1"/>
              <w:rPr>
                <w:sz w:val="20"/>
                <w:szCs w:val="20"/>
              </w:rPr>
            </w:pPr>
            <w:r w:rsidRPr="00587D54">
              <w:rPr>
                <w:bCs/>
                <w:sz w:val="20"/>
                <w:szCs w:val="20"/>
              </w:rPr>
              <w:t>Взаимодействие тел. Принцип суперпозиции сил. Законы динамики Ньютона</w:t>
            </w:r>
            <w:r>
              <w:rPr>
                <w:bCs/>
                <w:sz w:val="20"/>
                <w:szCs w:val="20"/>
              </w:rPr>
              <w:t xml:space="preserve">. </w:t>
            </w:r>
            <w:r w:rsidRPr="00891390">
              <w:rPr>
                <w:sz w:val="20"/>
                <w:szCs w:val="20"/>
              </w:rPr>
              <w:t>Объяснение демонстрационных</w:t>
            </w:r>
            <w:r>
              <w:rPr>
                <w:sz w:val="20"/>
                <w:szCs w:val="20"/>
              </w:rPr>
              <w:t xml:space="preserve"> </w:t>
            </w:r>
            <w:r w:rsidRPr="00891390">
              <w:rPr>
                <w:sz w:val="20"/>
                <w:szCs w:val="20"/>
              </w:rPr>
              <w:t>экспериментов, подтверждающих закон</w:t>
            </w:r>
            <w:r>
              <w:rPr>
                <w:sz w:val="20"/>
                <w:szCs w:val="20"/>
              </w:rPr>
              <w:t xml:space="preserve"> </w:t>
            </w:r>
            <w:r w:rsidRPr="00891390">
              <w:rPr>
                <w:sz w:val="20"/>
                <w:szCs w:val="20"/>
              </w:rPr>
              <w:t>инерции</w:t>
            </w:r>
            <w:r>
              <w:rPr>
                <w:sz w:val="20"/>
                <w:szCs w:val="20"/>
              </w:rPr>
              <w:t xml:space="preserve">. </w:t>
            </w:r>
            <w:r w:rsidRPr="00587D54">
              <w:rPr>
                <w:bCs/>
                <w:sz w:val="20"/>
                <w:szCs w:val="20"/>
              </w:rPr>
              <w:t>Силы в природе: упругости, трения, силы тяжести.  Закон всемирного тяготения. Невесомость.</w:t>
            </w:r>
          </w:p>
        </w:tc>
        <w:tc>
          <w:tcPr>
            <w:tcW w:w="811" w:type="dxa"/>
            <w:vMerge w:val="restart"/>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Pr>
                <w:rFonts w:ascii="Times New Roman" w:hAnsi="Times New Roman" w:cs="Times New Roman"/>
                <w:bCs/>
                <w:sz w:val="20"/>
                <w:szCs w:val="20"/>
              </w:rPr>
              <w:t xml:space="preserve">    4</w:t>
            </w:r>
          </w:p>
        </w:tc>
        <w:tc>
          <w:tcPr>
            <w:tcW w:w="1077" w:type="dxa"/>
            <w:shd w:val="clear" w:color="auto" w:fill="FFFFFF"/>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2,3</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70"/>
        </w:trPr>
        <w:tc>
          <w:tcPr>
            <w:tcW w:w="1835" w:type="dxa"/>
            <w:gridSpan w:val="3"/>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083"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84" w:type="dxa"/>
            <w:gridSpan w:val="4"/>
          </w:tcPr>
          <w:p w:rsidR="00EA20EE" w:rsidRPr="00587D54" w:rsidRDefault="00EA20EE" w:rsidP="00891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Закон сохранения импульса и</w:t>
            </w:r>
            <w:r>
              <w:rPr>
                <w:rFonts w:ascii="Times New Roman" w:hAnsi="Times New Roman" w:cs="Times New Roman"/>
                <w:bCs/>
                <w:sz w:val="20"/>
                <w:szCs w:val="20"/>
              </w:rPr>
              <w:t xml:space="preserve"> </w:t>
            </w:r>
            <w:r w:rsidRPr="00587D54">
              <w:rPr>
                <w:rFonts w:ascii="Times New Roman" w:hAnsi="Times New Roman" w:cs="Times New Roman"/>
                <w:bCs/>
                <w:sz w:val="20"/>
                <w:szCs w:val="20"/>
              </w:rPr>
              <w:t xml:space="preserve">реактивное движение. Закон сохранения механической энергии. Работа и мощность. </w:t>
            </w:r>
          </w:p>
        </w:tc>
        <w:tc>
          <w:tcPr>
            <w:tcW w:w="811"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shd w:val="clear" w:color="auto" w:fill="FFFFFF"/>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04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EA20EE" w:rsidRPr="00B679BC" w:rsidRDefault="00EA20EE" w:rsidP="00B679BC">
            <w:pPr>
              <w:pStyle w:val="af1"/>
              <w:rPr>
                <w:sz w:val="20"/>
                <w:szCs w:val="20"/>
              </w:rPr>
            </w:pPr>
            <w:r w:rsidRPr="00587D54">
              <w:rPr>
                <w:b/>
                <w:bCs/>
                <w:sz w:val="20"/>
                <w:szCs w:val="20"/>
              </w:rPr>
              <w:t>Практическое занятие№3</w:t>
            </w:r>
            <w:r w:rsidRPr="00587D54">
              <w:rPr>
                <w:bCs/>
                <w:sz w:val="20"/>
                <w:szCs w:val="20"/>
              </w:rPr>
              <w:t xml:space="preserve"> </w:t>
            </w:r>
            <w:r w:rsidRPr="00B679BC">
              <w:rPr>
                <w:sz w:val="20"/>
                <w:szCs w:val="20"/>
              </w:rPr>
              <w:t xml:space="preserve">Применение закона всемирного тяготения </w:t>
            </w:r>
            <w:proofErr w:type="gramStart"/>
            <w:r w:rsidRPr="00B679BC">
              <w:rPr>
                <w:sz w:val="20"/>
                <w:szCs w:val="20"/>
              </w:rPr>
              <w:t>при</w:t>
            </w:r>
            <w:proofErr w:type="gramEnd"/>
          </w:p>
          <w:p w:rsidR="00EA20EE" w:rsidRPr="00B679BC" w:rsidRDefault="00EA20EE" w:rsidP="00B679BC">
            <w:pPr>
              <w:pStyle w:val="af1"/>
              <w:rPr>
                <w:sz w:val="20"/>
                <w:szCs w:val="20"/>
              </w:rPr>
            </w:pPr>
            <w:proofErr w:type="gramStart"/>
            <w:r w:rsidRPr="00B679BC">
              <w:rPr>
                <w:sz w:val="20"/>
                <w:szCs w:val="20"/>
              </w:rPr>
              <w:t>расчетах</w:t>
            </w:r>
            <w:proofErr w:type="gramEnd"/>
            <w:r w:rsidRPr="00B679BC">
              <w:rPr>
                <w:sz w:val="20"/>
                <w:szCs w:val="20"/>
              </w:rPr>
              <w:t xml:space="preserve"> сил и ускорений взаимодействующих</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587D54">
              <w:rPr>
                <w:rFonts w:ascii="Times New Roman" w:hAnsi="Times New Roman" w:cs="Times New Roman"/>
                <w:b/>
                <w:bCs/>
                <w:sz w:val="20"/>
                <w:szCs w:val="20"/>
              </w:rPr>
              <w:t>Практическое занятие№4</w:t>
            </w:r>
            <w:r w:rsidRPr="00587D54">
              <w:rPr>
                <w:rFonts w:ascii="Times New Roman" w:hAnsi="Times New Roman" w:cs="Times New Roman"/>
                <w:bCs/>
                <w:sz w:val="20"/>
                <w:szCs w:val="20"/>
              </w:rPr>
              <w:t xml:space="preserve"> Расчет сил упругости, тяжести, трения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587D54">
              <w:rPr>
                <w:rFonts w:ascii="Times New Roman" w:hAnsi="Times New Roman" w:cs="Times New Roman"/>
                <w:b/>
                <w:bCs/>
                <w:sz w:val="20"/>
                <w:szCs w:val="20"/>
              </w:rPr>
              <w:t>Практическое занятие №5</w:t>
            </w:r>
            <w:r w:rsidRPr="00587D54">
              <w:rPr>
                <w:rFonts w:ascii="Times New Roman" w:hAnsi="Times New Roman" w:cs="Times New Roman"/>
                <w:bCs/>
                <w:sz w:val="20"/>
                <w:szCs w:val="20"/>
              </w:rPr>
              <w:t xml:space="preserve"> Расчет импульса тела, механической работы и мощности. </w:t>
            </w:r>
          </w:p>
        </w:tc>
        <w:tc>
          <w:tcPr>
            <w:tcW w:w="811" w:type="dxa"/>
            <w:shd w:val="clear" w:color="auto" w:fill="auto"/>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lang w:val="en-US"/>
              </w:rPr>
            </w:pPr>
            <w:r>
              <w:rPr>
                <w:rFonts w:ascii="Times New Roman" w:hAnsi="Times New Roman" w:cs="Times New Roman"/>
                <w:bCs/>
                <w:sz w:val="20"/>
                <w:szCs w:val="20"/>
              </w:rPr>
              <w:t>3</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8"/>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1.</w:t>
            </w:r>
            <w:r w:rsidRPr="00587D54">
              <w:rPr>
                <w:rFonts w:ascii="Times New Roman" w:hAnsi="Times New Roman" w:cs="Times New Roman"/>
                <w:bCs/>
                <w:sz w:val="20"/>
                <w:szCs w:val="20"/>
              </w:rPr>
              <w:t xml:space="preserve"> </w:t>
            </w:r>
            <w:r>
              <w:rPr>
                <w:rFonts w:ascii="Times New Roman" w:hAnsi="Times New Roman" w:cs="Times New Roman"/>
                <w:bCs/>
                <w:sz w:val="20"/>
                <w:szCs w:val="20"/>
              </w:rPr>
              <w:t>Измерение массы тела. Исследование движения тела под действием постоянной силы.</w:t>
            </w:r>
          </w:p>
          <w:p w:rsidR="00EA20EE" w:rsidRPr="00587D54" w:rsidRDefault="00EA20EE" w:rsidP="002E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2.</w:t>
            </w:r>
            <w:r w:rsidRPr="00587D54">
              <w:rPr>
                <w:rFonts w:ascii="Times New Roman" w:hAnsi="Times New Roman" w:cs="Times New Roman"/>
                <w:bCs/>
                <w:sz w:val="20"/>
                <w:szCs w:val="20"/>
              </w:rPr>
              <w:t xml:space="preserve"> Измерение ускорения свободного падения с помощью математического маятника.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Контрольная работа №1 «Механика»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835" w:type="dxa"/>
            <w:gridSpan w:val="3"/>
            <w:vMerge/>
            <w:tcBorders>
              <w:top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267" w:type="dxa"/>
            <w:gridSpan w:val="6"/>
          </w:tcPr>
          <w:p w:rsidR="00EA20EE" w:rsidRPr="00842B75"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0102" w:type="dxa"/>
            <w:gridSpan w:val="9"/>
          </w:tcPr>
          <w:p w:rsidR="00EA20EE" w:rsidRPr="00587D54" w:rsidRDefault="00EA20EE" w:rsidP="001D1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587D54">
              <w:rPr>
                <w:rFonts w:ascii="Times New Roman" w:hAnsi="Times New Roman" w:cs="Times New Roman"/>
                <w:b/>
                <w:bCs/>
              </w:rPr>
              <w:t>Дисциплинарный модуль 2</w:t>
            </w:r>
          </w:p>
          <w:p w:rsidR="00EA20EE" w:rsidRPr="00587D54" w:rsidRDefault="00EA20EE" w:rsidP="001D1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587D54">
              <w:rPr>
                <w:rFonts w:ascii="Times New Roman" w:hAnsi="Times New Roman" w:cs="Times New Roman"/>
                <w:b/>
                <w:bCs/>
                <w:szCs w:val="28"/>
              </w:rPr>
              <w:t>Молекулярная физика и термодинамика</w:t>
            </w:r>
          </w:p>
        </w:tc>
        <w:tc>
          <w:tcPr>
            <w:tcW w:w="811" w:type="dxa"/>
            <w:shd w:val="clear" w:color="auto" w:fill="FFFFFF"/>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20</w:t>
            </w:r>
            <w:r w:rsidRPr="00587D54">
              <w:rPr>
                <w:rFonts w:ascii="Times New Roman" w:hAnsi="Times New Roman" w:cs="Times New Roman"/>
                <w:b/>
                <w:bCs/>
                <w:sz w:val="20"/>
                <w:szCs w:val="20"/>
              </w:rPr>
              <w:t>ч</w:t>
            </w:r>
          </w:p>
        </w:tc>
        <w:tc>
          <w:tcPr>
            <w:tcW w:w="1077" w:type="dxa"/>
            <w:vMerge w:val="restart"/>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35"/>
        </w:trPr>
        <w:tc>
          <w:tcPr>
            <w:tcW w:w="1971" w:type="dxa"/>
            <w:gridSpan w:val="4"/>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2.1.</w:t>
            </w:r>
          </w:p>
          <w:p w:rsidR="00EA20EE" w:rsidRPr="002E0AF5" w:rsidRDefault="00EA20EE" w:rsidP="002E0AF5">
            <w:pPr>
              <w:pStyle w:val="aff0"/>
              <w:rPr>
                <w:sz w:val="22"/>
                <w:szCs w:val="22"/>
              </w:rPr>
            </w:pPr>
            <w:r w:rsidRPr="002E0AF5">
              <w:rPr>
                <w:sz w:val="22"/>
                <w:szCs w:val="22"/>
              </w:rPr>
              <w:t xml:space="preserve">Основы молекулярной </w:t>
            </w:r>
          </w:p>
          <w:p w:rsidR="00EA20EE" w:rsidRPr="002E0AF5" w:rsidRDefault="00EA20EE" w:rsidP="002E0AF5">
            <w:pPr>
              <w:pStyle w:val="aff0"/>
              <w:rPr>
                <w:sz w:val="22"/>
                <w:szCs w:val="22"/>
              </w:rPr>
            </w:pPr>
            <w:r w:rsidRPr="002E0AF5">
              <w:rPr>
                <w:sz w:val="22"/>
                <w:szCs w:val="22"/>
              </w:rPr>
              <w:t xml:space="preserve">кинетической теории. </w:t>
            </w:r>
          </w:p>
          <w:p w:rsidR="00EA20EE" w:rsidRPr="002E0AF5" w:rsidRDefault="00EA20EE" w:rsidP="002E0AF5">
            <w:pPr>
              <w:pStyle w:val="aff0"/>
              <w:rPr>
                <w:sz w:val="22"/>
                <w:szCs w:val="22"/>
              </w:rPr>
            </w:pPr>
            <w:r w:rsidRPr="002E0AF5">
              <w:rPr>
                <w:sz w:val="22"/>
                <w:szCs w:val="22"/>
              </w:rPr>
              <w:t>Идеальный газ</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F65AA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1077" w:type="dxa"/>
            <w:vMerge/>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rPr>
              <w:t>Основные положения молекулярно – кинетической теории</w:t>
            </w:r>
            <w:r w:rsidRPr="00587D54">
              <w:rPr>
                <w:rFonts w:ascii="Times New Roman" w:hAnsi="Times New Roman" w:cs="Times New Roman"/>
                <w:bCs/>
                <w:sz w:val="20"/>
                <w:szCs w:val="20"/>
              </w:rPr>
              <w:t xml:space="preserve">. Наблюдения и </w:t>
            </w:r>
            <w:proofErr w:type="gramStart"/>
            <w:r w:rsidRPr="00587D54">
              <w:rPr>
                <w:rFonts w:ascii="Times New Roman" w:hAnsi="Times New Roman" w:cs="Times New Roman"/>
                <w:bCs/>
                <w:sz w:val="20"/>
                <w:szCs w:val="20"/>
              </w:rPr>
              <w:t>опыты</w:t>
            </w:r>
            <w:proofErr w:type="gramEnd"/>
            <w:r w:rsidRPr="00587D54">
              <w:rPr>
                <w:rFonts w:ascii="Times New Roman" w:hAnsi="Times New Roman" w:cs="Times New Roman"/>
                <w:bCs/>
                <w:sz w:val="20"/>
                <w:szCs w:val="20"/>
              </w:rPr>
              <w:t xml:space="preserve"> подтверждающие атом</w:t>
            </w:r>
            <w:r>
              <w:rPr>
                <w:rFonts w:ascii="Times New Roman" w:hAnsi="Times New Roman" w:cs="Times New Roman"/>
                <w:bCs/>
                <w:sz w:val="20"/>
                <w:szCs w:val="20"/>
              </w:rPr>
              <w:t>ар</w:t>
            </w:r>
            <w:r w:rsidRPr="00587D54">
              <w:rPr>
                <w:rFonts w:ascii="Times New Roman" w:hAnsi="Times New Roman" w:cs="Times New Roman"/>
                <w:bCs/>
                <w:sz w:val="20"/>
                <w:szCs w:val="20"/>
              </w:rPr>
              <w:t>но – молекулярное строение вещества. Масса и размеры молекул. Тепловое движение. Абсолютная температура как мера средней  кинетической энергии.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sz w:val="20"/>
                <w:szCs w:val="20"/>
              </w:rPr>
              <w:t>2</w:t>
            </w:r>
          </w:p>
        </w:tc>
        <w:tc>
          <w:tcPr>
            <w:tcW w:w="1077" w:type="dxa"/>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972" w:type="dxa"/>
            <w:gridSpan w:val="2"/>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7159" w:type="dxa"/>
            <w:gridSpan w:val="3"/>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Объяснение агрегатных состояний вещества на основе </w:t>
            </w:r>
            <w:proofErr w:type="spellStart"/>
            <w:r w:rsidRPr="00587D54">
              <w:rPr>
                <w:rFonts w:ascii="Times New Roman" w:hAnsi="Times New Roman" w:cs="Times New Roman"/>
                <w:bCs/>
                <w:sz w:val="20"/>
                <w:szCs w:val="20"/>
              </w:rPr>
              <w:t>атомно</w:t>
            </w:r>
            <w:proofErr w:type="spellEnd"/>
            <w:r w:rsidRPr="00587D54">
              <w:rPr>
                <w:rFonts w:ascii="Times New Roman" w:hAnsi="Times New Roman" w:cs="Times New Roman"/>
                <w:bCs/>
                <w:sz w:val="20"/>
                <w:szCs w:val="20"/>
              </w:rPr>
              <w:t xml:space="preserve"> – молекулярных представлений. Модель идеального газа. Связь между давлением и средней кинетической энергией молекул газа. Модель строения жидкости. Насыщенные и ненасыщенные пары. Влажность воздуха. Повер</w:t>
            </w:r>
            <w:r>
              <w:rPr>
                <w:rFonts w:ascii="Times New Roman" w:hAnsi="Times New Roman" w:cs="Times New Roman"/>
                <w:bCs/>
                <w:sz w:val="20"/>
                <w:szCs w:val="20"/>
              </w:rPr>
              <w:t>хностное натяжение и смачивание</w:t>
            </w:r>
            <w:r w:rsidRPr="00587D54">
              <w:rPr>
                <w:rFonts w:ascii="Times New Roman" w:hAnsi="Times New Roman" w:cs="Times New Roman"/>
                <w:bCs/>
                <w:sz w:val="20"/>
                <w:szCs w:val="20"/>
              </w:rPr>
              <w:t xml:space="preserve"> </w:t>
            </w:r>
          </w:p>
        </w:tc>
        <w:tc>
          <w:tcPr>
            <w:tcW w:w="811" w:type="dxa"/>
            <w:shd w:val="clear" w:color="auto" w:fill="auto"/>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587D54" w:rsidRDefault="00EA20EE" w:rsidP="00842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w:t>
            </w:r>
            <w:r>
              <w:rPr>
                <w:rFonts w:ascii="Times New Roman" w:hAnsi="Times New Roman" w:cs="Times New Roman"/>
                <w:b/>
                <w:bCs/>
                <w:sz w:val="20"/>
                <w:szCs w:val="20"/>
              </w:rPr>
              <w:t>6</w:t>
            </w:r>
            <w:r w:rsidRPr="00587D54">
              <w:rPr>
                <w:rFonts w:ascii="Times New Roman" w:hAnsi="Times New Roman" w:cs="Times New Roman"/>
                <w:bCs/>
                <w:sz w:val="20"/>
                <w:szCs w:val="20"/>
              </w:rPr>
              <w:t xml:space="preserve"> </w:t>
            </w:r>
            <w:r w:rsidRPr="00842B75">
              <w:rPr>
                <w:rFonts w:ascii="Times New Roman" w:eastAsia="Times New Roman" w:hAnsi="Times New Roman" w:cs="Times New Roman"/>
                <w:lang w:eastAsia="ru-RU"/>
              </w:rPr>
              <w:t>Приме</w:t>
            </w:r>
            <w:r w:rsidRPr="00842B75">
              <w:rPr>
                <w:rFonts w:ascii="Times New Roman" w:eastAsia="Times New Roman" w:hAnsi="Times New Roman" w:cs="Times New Roman"/>
                <w:sz w:val="20"/>
                <w:szCs w:val="20"/>
                <w:lang w:eastAsia="ru-RU"/>
              </w:rPr>
              <w:t>нением основного уравнения молекулярно-кинетической теории газов</w:t>
            </w:r>
            <w:r w:rsidRPr="00842B75">
              <w:rPr>
                <w:rFonts w:ascii="Times New Roman" w:hAnsi="Times New Roman" w:cs="Times New Roman"/>
                <w:bCs/>
                <w:sz w:val="20"/>
                <w:szCs w:val="20"/>
              </w:rPr>
              <w:t xml:space="preserve">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Borders>
              <w:bottom w:val="single" w:sz="4" w:space="0" w:color="auto"/>
            </w:tcBorders>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842B75" w:rsidRDefault="00EA20EE" w:rsidP="00842B75">
            <w:pPr>
              <w:shd w:val="clear" w:color="auto" w:fill="FFFFFF"/>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№7</w:t>
            </w:r>
            <w:r>
              <w:rPr>
                <w:rFonts w:ascii="Times New Roman" w:hAnsi="Times New Roman" w:cs="Times New Roman"/>
                <w:b/>
                <w:bCs/>
                <w:sz w:val="20"/>
                <w:szCs w:val="20"/>
              </w:rPr>
              <w:t>.</w:t>
            </w:r>
            <w:r w:rsidRPr="004630A5">
              <w:rPr>
                <w:rFonts w:ascii="Times New Roman" w:eastAsia="Times New Roman" w:hAnsi="Times New Roman" w:cs="Times New Roman"/>
                <w:sz w:val="24"/>
                <w:szCs w:val="24"/>
                <w:lang w:eastAsia="ru-RU"/>
              </w:rPr>
              <w:t xml:space="preserve"> </w:t>
            </w:r>
            <w:r w:rsidRPr="00842B75">
              <w:rPr>
                <w:rFonts w:ascii="Times New Roman" w:eastAsia="Times New Roman" w:hAnsi="Times New Roman" w:cs="Times New Roman"/>
                <w:sz w:val="20"/>
                <w:szCs w:val="20"/>
                <w:lang w:eastAsia="ru-RU"/>
              </w:rPr>
              <w:t xml:space="preserve">Определение параметров вещества в газообразном состоянии и  происходящих процессов по графикам зависимости </w:t>
            </w:r>
            <w:proofErr w:type="spellStart"/>
            <w:proofErr w:type="gramStart"/>
            <w:r w:rsidRPr="00842B75">
              <w:rPr>
                <w:rFonts w:ascii="Times New Roman" w:eastAsia="Times New Roman" w:hAnsi="Times New Roman" w:cs="Times New Roman"/>
                <w:sz w:val="20"/>
                <w:szCs w:val="20"/>
                <w:lang w:eastAsia="ru-RU"/>
              </w:rPr>
              <w:t>р</w:t>
            </w:r>
            <w:proofErr w:type="spellEnd"/>
            <w:proofErr w:type="gramEnd"/>
            <w:r w:rsidRPr="00842B75">
              <w:rPr>
                <w:rFonts w:ascii="Times New Roman" w:eastAsia="Times New Roman" w:hAnsi="Times New Roman" w:cs="Times New Roman"/>
                <w:sz w:val="20"/>
                <w:szCs w:val="20"/>
                <w:lang w:eastAsia="ru-RU"/>
              </w:rPr>
              <w:t xml:space="preserve"> (Т),</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Borders>
              <w:bottom w:val="single" w:sz="4" w:space="0" w:color="auto"/>
            </w:tcBorders>
            <w:shd w:val="clear" w:color="auto" w:fill="FFFFFF" w:themeFill="background1"/>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587D54" w:rsidRDefault="00EA20EE" w:rsidP="00646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3.</w:t>
            </w:r>
            <w:r w:rsidRPr="00587D54">
              <w:rPr>
                <w:rFonts w:ascii="Times New Roman" w:hAnsi="Times New Roman" w:cs="Times New Roman"/>
                <w:bCs/>
                <w:sz w:val="20"/>
                <w:szCs w:val="20"/>
              </w:rPr>
              <w:t xml:space="preserve"> Проверка законов Бойля - Мариотта</w:t>
            </w:r>
          </w:p>
          <w:p w:rsidR="00EA20EE" w:rsidRPr="00587D54" w:rsidRDefault="00EA20EE" w:rsidP="00651CC3">
            <w:pPr>
              <w:shd w:val="clear" w:color="auto" w:fill="FFFFFF"/>
              <w:rPr>
                <w:rFonts w:ascii="Times New Roman" w:hAnsi="Times New Roman" w:cs="Times New Roman"/>
                <w:b/>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4.</w:t>
            </w:r>
            <w:r w:rsidRPr="00587D54">
              <w:rPr>
                <w:rFonts w:ascii="Times New Roman" w:hAnsi="Times New Roman" w:cs="Times New Roman"/>
                <w:bCs/>
                <w:sz w:val="20"/>
                <w:szCs w:val="20"/>
              </w:rPr>
              <w:t xml:space="preserve"> Проверка объединенного газового закона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single" w:sz="4" w:space="0" w:color="auto"/>
            </w:tcBorders>
            <w:shd w:val="clear" w:color="auto" w:fill="FFFFFF" w:themeFill="background1"/>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vMerge w:val="restart"/>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0"/>
        </w:trPr>
        <w:tc>
          <w:tcPr>
            <w:tcW w:w="1971" w:type="dxa"/>
            <w:gridSpan w:val="4"/>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2.2.</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Pr>
                <w:rFonts w:ascii="Times New Roman" w:hAnsi="Times New Roman" w:cs="Times New Roman"/>
                <w:b/>
                <w:bCs/>
              </w:rPr>
              <w:t>Основы термодинамики</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 </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lang w:val="en-U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F65AA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1077" w:type="dxa"/>
            <w:vMerge/>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9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1</w:t>
            </w:r>
          </w:p>
        </w:tc>
        <w:tc>
          <w:tcPr>
            <w:tcW w:w="7159" w:type="dxa"/>
            <w:gridSpan w:val="3"/>
          </w:tcPr>
          <w:p w:rsidR="00EA20EE" w:rsidRPr="001D15BC" w:rsidRDefault="00EA20EE" w:rsidP="001D15BC">
            <w:pPr>
              <w:rPr>
                <w:rFonts w:ascii="Times New Roman" w:hAnsi="Times New Roman" w:cs="Times New Roman"/>
                <w:sz w:val="20"/>
                <w:szCs w:val="20"/>
              </w:rPr>
            </w:pPr>
            <w:r w:rsidRPr="001D15BC">
              <w:rPr>
                <w:rFonts w:ascii="Times New Roman" w:hAnsi="Times New Roman" w:cs="Times New Roman"/>
                <w:sz w:val="20"/>
                <w:szCs w:val="20"/>
              </w:rPr>
              <w:t xml:space="preserve">Измерение количества теплоты в процессах теплопередачи. </w:t>
            </w:r>
            <w:r w:rsidRPr="00587D54">
              <w:rPr>
                <w:rFonts w:ascii="Times New Roman" w:hAnsi="Times New Roman" w:cs="Times New Roman"/>
                <w:bCs/>
                <w:sz w:val="20"/>
                <w:szCs w:val="20"/>
              </w:rPr>
              <w:t xml:space="preserve">Первый и второй законы термодинамики. Необратимость тепловых процессов.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2,3</w:t>
            </w: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9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EA20EE" w:rsidRPr="001D15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1D15BC">
              <w:rPr>
                <w:rFonts w:ascii="Times New Roman" w:hAnsi="Times New Roman" w:cs="Times New Roman"/>
                <w:bCs/>
                <w:sz w:val="20"/>
                <w:szCs w:val="20"/>
              </w:rPr>
              <w:t>2</w:t>
            </w:r>
          </w:p>
        </w:tc>
        <w:tc>
          <w:tcPr>
            <w:tcW w:w="7159" w:type="dxa"/>
            <w:gridSpan w:val="3"/>
          </w:tcPr>
          <w:p w:rsidR="00EA20EE" w:rsidRPr="001D15BC" w:rsidRDefault="00EA20EE" w:rsidP="001D15BC">
            <w:pPr>
              <w:rPr>
                <w:rFonts w:ascii="Times New Roman" w:hAnsi="Times New Roman" w:cs="Times New Roman"/>
                <w:sz w:val="20"/>
                <w:szCs w:val="20"/>
              </w:rPr>
            </w:pPr>
            <w:r w:rsidRPr="001D15BC">
              <w:rPr>
                <w:rFonts w:ascii="Times New Roman" w:hAnsi="Times New Roman" w:cs="Times New Roman"/>
                <w:sz w:val="20"/>
                <w:szCs w:val="20"/>
              </w:rPr>
              <w:t xml:space="preserve">Расчет работы, совершенной газом, по графику зависимости </w:t>
            </w:r>
            <w:proofErr w:type="spellStart"/>
            <w:proofErr w:type="gramStart"/>
            <w:r w:rsidRPr="001D15BC">
              <w:rPr>
                <w:rFonts w:ascii="Times New Roman" w:hAnsi="Times New Roman" w:cs="Times New Roman"/>
                <w:sz w:val="20"/>
                <w:szCs w:val="20"/>
              </w:rPr>
              <w:t>р</w:t>
            </w:r>
            <w:proofErr w:type="spellEnd"/>
            <w:proofErr w:type="gramEnd"/>
            <w:r w:rsidRPr="001D15BC">
              <w:rPr>
                <w:rFonts w:ascii="Times New Roman" w:hAnsi="Times New Roman" w:cs="Times New Roman"/>
                <w:sz w:val="20"/>
                <w:szCs w:val="20"/>
              </w:rPr>
              <w:t>(V). 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9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7159" w:type="dxa"/>
            <w:gridSpan w:val="3"/>
          </w:tcPr>
          <w:p w:rsidR="00EA20EE" w:rsidRPr="001D15BC" w:rsidRDefault="00EA20EE" w:rsidP="001D15BC">
            <w:pPr>
              <w:shd w:val="clear" w:color="auto" w:fill="FFFFFF"/>
              <w:rPr>
                <w:rFonts w:ascii="Times New Roman" w:eastAsia="Times New Roman" w:hAnsi="Times New Roman" w:cs="Times New Roman"/>
                <w:sz w:val="20"/>
                <w:szCs w:val="20"/>
                <w:lang w:eastAsia="ru-RU"/>
              </w:rPr>
            </w:pPr>
            <w:r w:rsidRPr="001D15BC">
              <w:rPr>
                <w:rFonts w:ascii="Times New Roman" w:eastAsia="Times New Roman" w:hAnsi="Times New Roman" w:cs="Times New Roman"/>
                <w:sz w:val="20"/>
                <w:szCs w:val="20"/>
                <w:lang w:eastAsia="ru-RU"/>
              </w:rPr>
              <w:t>Объяснение принципов действия тепловых машин. Демонстрация роли физики в создании и совершенствовании тепловых двигателей. Изложение сути экологических проблем, обусловленных работой тепловых двигателей и предложение пути их решения.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83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131" w:type="dxa"/>
            <w:gridSpan w:val="5"/>
          </w:tcPr>
          <w:p w:rsidR="00EA20EE" w:rsidRPr="00587D54" w:rsidRDefault="00EA20EE" w:rsidP="001D1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w:t>
            </w:r>
            <w:r w:rsidRPr="00587D54">
              <w:rPr>
                <w:rFonts w:ascii="Times New Roman" w:hAnsi="Times New Roman" w:cs="Times New Roman"/>
                <w:bCs/>
                <w:sz w:val="20"/>
                <w:szCs w:val="20"/>
              </w:rPr>
              <w:t xml:space="preserve">8 </w:t>
            </w:r>
            <w:r w:rsidRPr="001D15BC">
              <w:rPr>
                <w:rFonts w:ascii="Times New Roman" w:hAnsi="Times New Roman" w:cs="Times New Roman"/>
                <w:sz w:val="20"/>
                <w:szCs w:val="20"/>
              </w:rPr>
              <w:t>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273"/>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Borders>
              <w:bottom w:val="single" w:sz="4" w:space="0" w:color="auto"/>
            </w:tcBorders>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tcBorders>
              <w:bottom w:val="single" w:sz="4" w:space="0" w:color="auto"/>
            </w:tcBorders>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73"/>
        </w:trPr>
        <w:tc>
          <w:tcPr>
            <w:tcW w:w="1971" w:type="dxa"/>
            <w:gridSpan w:val="4"/>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2.3.</w:t>
            </w:r>
          </w:p>
          <w:p w:rsidR="00EA20EE" w:rsidRPr="00842B75" w:rsidRDefault="00EA20EE" w:rsidP="00842B75">
            <w:pPr>
              <w:pStyle w:val="aff0"/>
              <w:rPr>
                <w:sz w:val="24"/>
              </w:rPr>
            </w:pPr>
            <w:r w:rsidRPr="00842B75">
              <w:rPr>
                <w:sz w:val="24"/>
              </w:rPr>
              <w:t>Свойства паров, жидкостей, твердых тел</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8131" w:type="dxa"/>
            <w:gridSpan w:val="5"/>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sidRPr="00587D54">
              <w:rPr>
                <w:rFonts w:ascii="Times New Roman" w:hAnsi="Times New Roman" w:cs="Times New Roman"/>
                <w:b/>
                <w:bCs/>
                <w:sz w:val="20"/>
                <w:szCs w:val="20"/>
              </w:rPr>
              <w:t>Содержание учебного материала</w:t>
            </w:r>
          </w:p>
        </w:tc>
        <w:tc>
          <w:tcPr>
            <w:tcW w:w="811" w:type="dxa"/>
            <w:tcBorders>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tcBorders>
              <w:bottom w:val="single" w:sz="4" w:space="0" w:color="auto"/>
            </w:tcBorders>
            <w:shd w:val="clear" w:color="auto" w:fill="B3B3B3"/>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1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Pr>
          <w:p w:rsidR="00EA20EE" w:rsidRPr="0064628C" w:rsidRDefault="00EA20EE" w:rsidP="0064628C">
            <w:pPr>
              <w:shd w:val="clear" w:color="auto" w:fill="FFFFFF"/>
              <w:rPr>
                <w:rFonts w:ascii="Times New Roman" w:eastAsia="Times New Roman" w:hAnsi="Times New Roman" w:cs="Times New Roman"/>
                <w:sz w:val="24"/>
                <w:szCs w:val="24"/>
                <w:lang w:eastAsia="ru-RU"/>
              </w:rPr>
            </w:pPr>
            <w:r w:rsidRPr="0064628C">
              <w:rPr>
                <w:rFonts w:ascii="Times New Roman" w:hAnsi="Times New Roman" w:cs="Times New Roman"/>
                <w:bCs/>
                <w:sz w:val="20"/>
                <w:szCs w:val="20"/>
              </w:rPr>
              <w:t>Агрегатные состояния вещества</w:t>
            </w:r>
            <w:proofErr w:type="gramStart"/>
            <w:r w:rsidRPr="0064628C">
              <w:rPr>
                <w:rFonts w:ascii="Times New Roman" w:hAnsi="Times New Roman" w:cs="Times New Roman"/>
                <w:bCs/>
                <w:sz w:val="20"/>
                <w:szCs w:val="20"/>
              </w:rPr>
              <w:t>.</w:t>
            </w:r>
            <w:proofErr w:type="gramEnd"/>
            <w:r w:rsidRPr="0064628C">
              <w:rPr>
                <w:rFonts w:ascii="Times New Roman" w:hAnsi="Times New Roman" w:cs="Times New Roman"/>
                <w:bCs/>
                <w:sz w:val="20"/>
                <w:szCs w:val="20"/>
              </w:rPr>
              <w:t xml:space="preserve"> </w:t>
            </w:r>
            <w:proofErr w:type="gramStart"/>
            <w:r w:rsidRPr="0064628C">
              <w:rPr>
                <w:rFonts w:ascii="Times New Roman" w:hAnsi="Times New Roman" w:cs="Times New Roman"/>
                <w:bCs/>
                <w:sz w:val="20"/>
                <w:szCs w:val="20"/>
              </w:rPr>
              <w:t>с</w:t>
            </w:r>
            <w:proofErr w:type="gramEnd"/>
            <w:r w:rsidRPr="0064628C">
              <w:rPr>
                <w:rFonts w:ascii="Times New Roman" w:hAnsi="Times New Roman" w:cs="Times New Roman"/>
                <w:bCs/>
                <w:sz w:val="20"/>
                <w:szCs w:val="20"/>
              </w:rPr>
              <w:t>войства паров и жидкости.</w:t>
            </w:r>
            <w:r w:rsidRPr="0064628C">
              <w:rPr>
                <w:rFonts w:ascii="Times New Roman" w:eastAsia="Times New Roman" w:hAnsi="Times New Roman" w:cs="Times New Roman"/>
                <w:sz w:val="20"/>
                <w:szCs w:val="20"/>
                <w:lang w:eastAsia="ru-RU"/>
              </w:rPr>
              <w:t xml:space="preserve"> Приведение примеров капиллярных явлений в быту, природе, технике</w:t>
            </w:r>
            <w:r w:rsidRPr="004630A5">
              <w:rPr>
                <w:rFonts w:ascii="Times New Roman" w:eastAsia="Times New Roman" w:hAnsi="Times New Roman" w:cs="Times New Roman"/>
                <w:sz w:val="24"/>
                <w:szCs w:val="24"/>
                <w:lang w:eastAsia="ru-RU"/>
              </w:rPr>
              <w:t>.</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1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7159" w:type="dxa"/>
            <w:gridSpan w:val="3"/>
          </w:tcPr>
          <w:p w:rsidR="00EA20EE" w:rsidRPr="00587D54" w:rsidRDefault="00EA20EE" w:rsidP="00646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Cs w:val="28"/>
              </w:rPr>
            </w:pPr>
            <w:r w:rsidRPr="00587D54">
              <w:rPr>
                <w:rFonts w:ascii="Times New Roman" w:hAnsi="Times New Roman" w:cs="Times New Roman"/>
                <w:bCs/>
                <w:sz w:val="20"/>
                <w:szCs w:val="20"/>
              </w:rPr>
              <w:t xml:space="preserve"> </w:t>
            </w:r>
            <w:proofErr w:type="gramStart"/>
            <w:r>
              <w:rPr>
                <w:rFonts w:ascii="Times New Roman" w:hAnsi="Times New Roman" w:cs="Times New Roman"/>
                <w:bCs/>
                <w:sz w:val="20"/>
                <w:szCs w:val="20"/>
              </w:rPr>
              <w:t>Механические</w:t>
            </w:r>
            <w:proofErr w:type="gramEnd"/>
            <w:r>
              <w:rPr>
                <w:rFonts w:ascii="Times New Roman" w:hAnsi="Times New Roman" w:cs="Times New Roman"/>
                <w:bCs/>
                <w:sz w:val="20"/>
                <w:szCs w:val="20"/>
              </w:rPr>
              <w:t xml:space="preserve"> </w:t>
            </w:r>
            <w:proofErr w:type="spellStart"/>
            <w:r>
              <w:rPr>
                <w:rFonts w:ascii="Times New Roman" w:hAnsi="Times New Roman" w:cs="Times New Roman"/>
                <w:bCs/>
                <w:sz w:val="20"/>
                <w:szCs w:val="20"/>
              </w:rPr>
              <w:t>войства</w:t>
            </w:r>
            <w:proofErr w:type="spellEnd"/>
            <w:r>
              <w:rPr>
                <w:rFonts w:ascii="Times New Roman" w:hAnsi="Times New Roman" w:cs="Times New Roman"/>
                <w:bCs/>
                <w:sz w:val="20"/>
                <w:szCs w:val="20"/>
              </w:rPr>
              <w:t xml:space="preserve"> твердых тел</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528"/>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646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5.</w:t>
            </w:r>
            <w:r w:rsidRPr="00587D54">
              <w:rPr>
                <w:rFonts w:ascii="Times New Roman" w:hAnsi="Times New Roman" w:cs="Times New Roman"/>
                <w:bCs/>
                <w:sz w:val="20"/>
                <w:szCs w:val="20"/>
              </w:rPr>
              <w:t xml:space="preserve"> Определение относительной влажности воздуха.</w:t>
            </w:r>
          </w:p>
          <w:p w:rsidR="00EA20EE" w:rsidRPr="00587D54" w:rsidRDefault="00EA20EE" w:rsidP="00651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Pr>
                <w:rFonts w:ascii="Times New Roman" w:hAnsi="Times New Roman" w:cs="Times New Roman"/>
                <w:b/>
                <w:bCs/>
                <w:sz w:val="20"/>
                <w:szCs w:val="20"/>
              </w:rPr>
              <w:t>6.</w:t>
            </w:r>
            <w:r w:rsidRPr="00587D54">
              <w:rPr>
                <w:rFonts w:ascii="Times New Roman" w:hAnsi="Times New Roman" w:cs="Times New Roman"/>
                <w:bCs/>
                <w:sz w:val="20"/>
                <w:szCs w:val="20"/>
              </w:rPr>
              <w:t xml:space="preserve"> Определение поверхностного натяжения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1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88"/>
        </w:trPr>
        <w:tc>
          <w:tcPr>
            <w:tcW w:w="10102" w:type="dxa"/>
            <w:gridSpan w:val="9"/>
          </w:tcPr>
          <w:p w:rsidR="00EA20EE" w:rsidRPr="006902B1"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lastRenderedPageBreak/>
              <w:t>Дисциплинарный модуль №3</w:t>
            </w:r>
            <w:r>
              <w:rPr>
                <w:rFonts w:ascii="Times New Roman" w:hAnsi="Times New Roman" w:cs="Times New Roman"/>
                <w:b/>
                <w:bCs/>
                <w:szCs w:val="20"/>
              </w:rPr>
              <w:t xml:space="preserve"> </w:t>
            </w:r>
            <w:r w:rsidRPr="00587D54">
              <w:rPr>
                <w:rFonts w:ascii="Times New Roman" w:hAnsi="Times New Roman" w:cs="Times New Roman"/>
                <w:b/>
                <w:bCs/>
                <w:szCs w:val="20"/>
              </w:rPr>
              <w:t>Электродинамика</w:t>
            </w:r>
          </w:p>
        </w:tc>
        <w:tc>
          <w:tcPr>
            <w:tcW w:w="811" w:type="dxa"/>
            <w:shd w:val="clear" w:color="auto" w:fill="auto"/>
          </w:tcPr>
          <w:p w:rsidR="00EA20EE" w:rsidRPr="00587D54" w:rsidRDefault="00EA20EE" w:rsidP="00651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54</w:t>
            </w:r>
            <w:r w:rsidRPr="00587D54">
              <w:rPr>
                <w:rFonts w:ascii="Times New Roman" w:hAnsi="Times New Roman" w:cs="Times New Roman"/>
                <w:b/>
                <w:bCs/>
                <w:sz w:val="20"/>
                <w:szCs w:val="20"/>
              </w:rPr>
              <w:t>ч</w:t>
            </w:r>
          </w:p>
        </w:tc>
        <w:tc>
          <w:tcPr>
            <w:tcW w:w="1077" w:type="dxa"/>
            <w:shd w:val="clear" w:color="auto" w:fill="B3B3B3"/>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74"/>
        </w:trPr>
        <w:tc>
          <w:tcPr>
            <w:tcW w:w="1971" w:type="dxa"/>
            <w:gridSpan w:val="4"/>
            <w:vMerge w:val="restart"/>
          </w:tcPr>
          <w:p w:rsidR="00EA20EE" w:rsidRPr="00CB67B0" w:rsidRDefault="00EA20EE" w:rsidP="00295742">
            <w:pPr>
              <w:pStyle w:val="af1"/>
              <w:rPr>
                <w:b/>
              </w:rPr>
            </w:pPr>
            <w:r w:rsidRPr="00CB67B0">
              <w:rPr>
                <w:b/>
              </w:rPr>
              <w:t>Тема 3.1.</w:t>
            </w:r>
          </w:p>
          <w:p w:rsidR="00EA20EE" w:rsidRPr="00CB67B0" w:rsidRDefault="00EA20EE" w:rsidP="00295742">
            <w:pPr>
              <w:pStyle w:val="af1"/>
              <w:rPr>
                <w:b/>
              </w:rPr>
            </w:pPr>
            <w:r w:rsidRPr="00CB67B0">
              <w:rPr>
                <w:b/>
              </w:rPr>
              <w:t>Электрос</w:t>
            </w:r>
            <w:r>
              <w:rPr>
                <w:b/>
              </w:rPr>
              <w:t>татик</w:t>
            </w:r>
            <w:r w:rsidRPr="00CB67B0">
              <w:rPr>
                <w:b/>
              </w:rPr>
              <w:t xml:space="preserve">а </w:t>
            </w:r>
          </w:p>
          <w:p w:rsidR="00EA20EE" w:rsidRPr="00CB67B0" w:rsidRDefault="00EA20EE" w:rsidP="00295742">
            <w:pPr>
              <w:pStyle w:val="af1"/>
              <w:rPr>
                <w:b/>
              </w:rPr>
            </w:pPr>
          </w:p>
          <w:p w:rsidR="00EA20EE" w:rsidRPr="00CB67B0" w:rsidRDefault="00EA20EE" w:rsidP="00295742">
            <w:pPr>
              <w:pStyle w:val="af1"/>
              <w:rPr>
                <w:b/>
              </w:rPr>
            </w:pPr>
          </w:p>
          <w:p w:rsidR="00EA20EE" w:rsidRPr="00CB67B0" w:rsidRDefault="00EA20EE" w:rsidP="00295742">
            <w:pPr>
              <w:pStyle w:val="af1"/>
              <w:rPr>
                <w:b/>
              </w:rPr>
            </w:pPr>
          </w:p>
          <w:p w:rsidR="00EA20EE" w:rsidRPr="00CB67B0" w:rsidRDefault="00EA20EE" w:rsidP="00295742">
            <w:pPr>
              <w:pStyle w:val="af1"/>
              <w:rPr>
                <w:b/>
              </w:rPr>
            </w:pPr>
          </w:p>
          <w:p w:rsidR="00EA20EE" w:rsidRPr="00CB67B0" w:rsidRDefault="00EA20EE" w:rsidP="00295742">
            <w:pPr>
              <w:pStyle w:val="af1"/>
              <w:rPr>
                <w:b/>
                <w:szCs w:val="20"/>
              </w:rPr>
            </w:pPr>
          </w:p>
        </w:tc>
        <w:tc>
          <w:tcPr>
            <w:tcW w:w="8131" w:type="dxa"/>
            <w:gridSpan w:val="5"/>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14</w:t>
            </w:r>
          </w:p>
        </w:tc>
        <w:tc>
          <w:tcPr>
            <w:tcW w:w="1077" w:type="dxa"/>
            <w:shd w:val="clear" w:color="auto" w:fill="B3B3B3"/>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Borders>
              <w:bottom w:val="single" w:sz="4" w:space="0" w:color="auto"/>
            </w:tcBorders>
          </w:tcPr>
          <w:p w:rsidR="00EA20EE" w:rsidRPr="00651CC3" w:rsidRDefault="00EA20EE" w:rsidP="00651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651CC3">
              <w:rPr>
                <w:rFonts w:ascii="Times New Roman" w:hAnsi="Times New Roman" w:cs="Times New Roman"/>
                <w:bCs/>
                <w:sz w:val="20"/>
                <w:szCs w:val="20"/>
              </w:rPr>
              <w:t>Электростатическое поле как форма существования материи</w:t>
            </w:r>
            <w:r w:rsidRPr="00651CC3">
              <w:rPr>
                <w:rFonts w:ascii="Times New Roman" w:eastAsia="Times New Roman" w:hAnsi="Times New Roman" w:cs="Times New Roman"/>
                <w:sz w:val="20"/>
                <w:szCs w:val="20"/>
                <w:lang w:eastAsia="ru-RU"/>
              </w:rPr>
              <w:t xml:space="preserve"> Силы взаимодействия точечных электрических зарядов</w:t>
            </w:r>
            <w:proofErr w:type="gramStart"/>
            <w:r w:rsidRPr="00651CC3">
              <w:rPr>
                <w:rFonts w:ascii="Times New Roman" w:hAnsi="Times New Roman" w:cs="Times New Roman"/>
                <w:bCs/>
                <w:sz w:val="20"/>
                <w:szCs w:val="20"/>
              </w:rPr>
              <w:t xml:space="preserve">.. </w:t>
            </w:r>
            <w:proofErr w:type="gramEnd"/>
            <w:r>
              <w:rPr>
                <w:rFonts w:ascii="Times New Roman" w:hAnsi="Times New Roman" w:cs="Times New Roman"/>
                <w:bCs/>
                <w:sz w:val="20"/>
                <w:szCs w:val="20"/>
              </w:rPr>
              <w:t>Закон Кулона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2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59" w:type="dxa"/>
            <w:gridSpan w:val="3"/>
            <w:tcBorders>
              <w:bottom w:val="single" w:sz="4" w:space="0" w:color="auto"/>
            </w:tcBorders>
          </w:tcPr>
          <w:p w:rsidR="00EA20EE" w:rsidRPr="00651CC3" w:rsidRDefault="00EA20EE" w:rsidP="00651CC3">
            <w:pPr>
              <w:shd w:val="clear" w:color="auto" w:fill="FFFFFF"/>
              <w:rPr>
                <w:rFonts w:ascii="Times New Roman" w:eastAsia="Times New Roman" w:hAnsi="Times New Roman" w:cs="Times New Roman"/>
                <w:sz w:val="20"/>
                <w:szCs w:val="20"/>
                <w:lang w:eastAsia="ru-RU"/>
              </w:rPr>
            </w:pPr>
            <w:r w:rsidRPr="00651CC3">
              <w:rPr>
                <w:rFonts w:ascii="Times New Roman" w:hAnsi="Times New Roman" w:cs="Times New Roman"/>
                <w:bCs/>
                <w:sz w:val="20"/>
                <w:szCs w:val="20"/>
              </w:rPr>
              <w:t>Напряженность и потенциал. Работа в электростатическом поле.</w:t>
            </w:r>
            <w:r w:rsidRPr="00651CC3">
              <w:rPr>
                <w:rFonts w:ascii="Times New Roman" w:eastAsia="Times New Roman" w:hAnsi="Times New Roman" w:cs="Times New Roman"/>
                <w:sz w:val="20"/>
                <w:szCs w:val="20"/>
                <w:lang w:eastAsia="ru-RU"/>
              </w:rPr>
              <w:t xml:space="preserve">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1,2</w:t>
            </w: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7159" w:type="dxa"/>
            <w:gridSpan w:val="3"/>
            <w:tcBorders>
              <w:bottom w:val="single" w:sz="4" w:space="0" w:color="auto"/>
            </w:tcBorders>
          </w:tcPr>
          <w:p w:rsidR="00EA20EE" w:rsidRPr="00651CC3" w:rsidRDefault="00EA20EE" w:rsidP="009E15FB">
            <w:pPr>
              <w:shd w:val="clear" w:color="auto" w:fill="FFFFFF"/>
              <w:rPr>
                <w:rFonts w:ascii="Times New Roman" w:hAnsi="Times New Roman" w:cs="Times New Roman"/>
                <w:bCs/>
                <w:sz w:val="20"/>
                <w:szCs w:val="20"/>
              </w:rPr>
            </w:pPr>
            <w:r>
              <w:rPr>
                <w:rFonts w:ascii="Times New Roman" w:hAnsi="Times New Roman" w:cs="Times New Roman"/>
                <w:bCs/>
                <w:sz w:val="20"/>
                <w:szCs w:val="20"/>
              </w:rPr>
              <w:t>Электроемкость.</w:t>
            </w:r>
            <w:r w:rsidRPr="00651CC3">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Конденсатор. Батарея конденсаторов</w:t>
            </w:r>
            <w:r w:rsidRPr="00651CC3">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651CC3">
              <w:rPr>
                <w:rFonts w:ascii="Times New Roman" w:hAnsi="Times New Roman" w:cs="Times New Roman"/>
                <w:bCs/>
                <w:sz w:val="20"/>
                <w:szCs w:val="20"/>
              </w:rPr>
              <w:t>Энергия электрического поля</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972" w:type="dxa"/>
            <w:gridSpan w:val="2"/>
            <w:tcBorders>
              <w:bottom w:val="single" w:sz="4" w:space="0" w:color="auto"/>
            </w:tcBorders>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4</w:t>
            </w:r>
          </w:p>
        </w:tc>
        <w:tc>
          <w:tcPr>
            <w:tcW w:w="7159" w:type="dxa"/>
            <w:gridSpan w:val="3"/>
            <w:tcBorders>
              <w:bottom w:val="single" w:sz="4" w:space="0" w:color="auto"/>
            </w:tcBorders>
          </w:tcPr>
          <w:p w:rsidR="00EA20EE" w:rsidRDefault="00EA20EE" w:rsidP="009E15FB">
            <w:pPr>
              <w:shd w:val="clear" w:color="auto" w:fill="FFFFFF"/>
              <w:rPr>
                <w:rFonts w:ascii="Times New Roman" w:hAnsi="Times New Roman" w:cs="Times New Roman"/>
                <w:bCs/>
                <w:sz w:val="20"/>
                <w:szCs w:val="20"/>
              </w:rPr>
            </w:pPr>
            <w:r>
              <w:rPr>
                <w:rFonts w:ascii="Times New Roman" w:eastAsia="Times New Roman" w:hAnsi="Times New Roman" w:cs="Times New Roman"/>
                <w:sz w:val="20"/>
                <w:szCs w:val="20"/>
                <w:lang w:eastAsia="ru-RU"/>
              </w:rPr>
              <w:t xml:space="preserve">. </w:t>
            </w:r>
            <w:r w:rsidRPr="00651CC3">
              <w:rPr>
                <w:rFonts w:ascii="Times New Roman" w:eastAsia="Times New Roman" w:hAnsi="Times New Roman" w:cs="Times New Roman"/>
                <w:sz w:val="20"/>
                <w:szCs w:val="20"/>
                <w:lang w:eastAsia="ru-RU"/>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13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31" w:type="dxa"/>
            <w:gridSpan w:val="5"/>
          </w:tcPr>
          <w:p w:rsidR="00EA20EE" w:rsidRPr="00651CC3" w:rsidRDefault="00EA20EE" w:rsidP="00651CC3">
            <w:pPr>
              <w:shd w:val="clear" w:color="auto" w:fill="FFFFFF"/>
              <w:rPr>
                <w:rFonts w:ascii="Times New Roman" w:eastAsia="Times New Roman" w:hAnsi="Times New Roman" w:cs="Times New Roman"/>
                <w:sz w:val="20"/>
                <w:szCs w:val="20"/>
                <w:lang w:eastAsia="ru-RU"/>
              </w:rPr>
            </w:pPr>
            <w:r w:rsidRPr="00651CC3">
              <w:rPr>
                <w:rFonts w:ascii="Times New Roman" w:hAnsi="Times New Roman" w:cs="Times New Roman"/>
                <w:b/>
                <w:bCs/>
                <w:sz w:val="20"/>
                <w:szCs w:val="20"/>
              </w:rPr>
              <w:t xml:space="preserve">Практическое занятие № </w:t>
            </w:r>
            <w:r>
              <w:rPr>
                <w:rFonts w:ascii="Times New Roman" w:hAnsi="Times New Roman" w:cs="Times New Roman"/>
                <w:b/>
                <w:bCs/>
                <w:sz w:val="20"/>
                <w:szCs w:val="20"/>
              </w:rPr>
              <w:t>9.</w:t>
            </w:r>
            <w:r w:rsidRPr="00651CC3">
              <w:rPr>
                <w:rFonts w:ascii="Times New Roman" w:hAnsi="Times New Roman" w:cs="Times New Roman"/>
                <w:bCs/>
                <w:sz w:val="20"/>
                <w:szCs w:val="20"/>
              </w:rPr>
              <w:t xml:space="preserve"> </w:t>
            </w:r>
            <w:r w:rsidRPr="00651CC3">
              <w:rPr>
                <w:rFonts w:ascii="Times New Roman" w:eastAsia="Times New Roman" w:hAnsi="Times New Roman" w:cs="Times New Roman"/>
                <w:sz w:val="20"/>
                <w:szCs w:val="20"/>
                <w:lang w:eastAsia="ru-RU"/>
              </w:rPr>
              <w:t>Вычисление напряженности электрического поля одного и нескольких точечных электрических зарядов.</w:t>
            </w:r>
          </w:p>
          <w:p w:rsidR="00EA20EE" w:rsidRPr="00651CC3" w:rsidRDefault="00EA20EE" w:rsidP="00651CC3">
            <w:pPr>
              <w:shd w:val="clear" w:color="auto" w:fill="FFFFFF"/>
              <w:rPr>
                <w:rFonts w:ascii="Times New Roman" w:eastAsia="Times New Roman" w:hAnsi="Times New Roman" w:cs="Times New Roman"/>
                <w:sz w:val="24"/>
                <w:szCs w:val="24"/>
                <w:lang w:eastAsia="ru-RU"/>
              </w:rPr>
            </w:pPr>
            <w:r w:rsidRPr="00651CC3">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0.</w:t>
            </w:r>
            <w:r w:rsidRPr="00651CC3">
              <w:rPr>
                <w:rFonts w:ascii="Times New Roman" w:hAnsi="Times New Roman" w:cs="Times New Roman"/>
                <w:bCs/>
                <w:sz w:val="20"/>
                <w:szCs w:val="20"/>
              </w:rPr>
              <w:t xml:space="preserve"> </w:t>
            </w:r>
            <w:r w:rsidRPr="00651CC3">
              <w:rPr>
                <w:rFonts w:ascii="Times New Roman" w:eastAsia="Times New Roman" w:hAnsi="Times New Roman" w:cs="Times New Roman"/>
                <w:sz w:val="20"/>
                <w:szCs w:val="20"/>
                <w:lang w:eastAsia="ru-RU"/>
              </w:rPr>
              <w:t>Вычисление потенциала электрического поля одного и нескольких точечных электрических зарядов. Измерение разности потенциалов.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31" w:type="dxa"/>
            <w:gridSpan w:val="5"/>
            <w:tcBorders>
              <w:bottom w:val="single" w:sz="4" w:space="0" w:color="auto"/>
            </w:tcBorders>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Контрольная работа №3</w:t>
            </w:r>
            <w:r w:rsidRPr="00587D54">
              <w:rPr>
                <w:rFonts w:ascii="Times New Roman" w:hAnsi="Times New Roman" w:cs="Times New Roman"/>
                <w:bCs/>
                <w:sz w:val="20"/>
                <w:szCs w:val="20"/>
              </w:rPr>
              <w:t xml:space="preserve"> «Электро</w:t>
            </w:r>
            <w:r>
              <w:rPr>
                <w:rFonts w:ascii="Times New Roman" w:hAnsi="Times New Roman" w:cs="Times New Roman"/>
                <w:bCs/>
                <w:sz w:val="20"/>
                <w:szCs w:val="20"/>
              </w:rPr>
              <w:t>статика</w:t>
            </w:r>
            <w:r w:rsidRPr="00587D54">
              <w:rPr>
                <w:rFonts w:ascii="Times New Roman" w:hAnsi="Times New Roman" w:cs="Times New Roman"/>
                <w:bCs/>
                <w:sz w:val="20"/>
                <w:szCs w:val="20"/>
              </w:rPr>
              <w:t>»</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single" w:sz="4" w:space="0" w:color="auto"/>
            </w:tcBorders>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tcBorders>
              <w:bottom w:val="single" w:sz="4" w:space="0" w:color="auto"/>
            </w:tcBorders>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val="restart"/>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3.2</w:t>
            </w:r>
            <w:r w:rsidRPr="00587D54">
              <w:rPr>
                <w:rFonts w:ascii="Times New Roman" w:hAnsi="Times New Roman" w:cs="Times New Roman"/>
                <w:b/>
                <w:bCs/>
                <w:i/>
              </w:rPr>
              <w:t>.</w:t>
            </w:r>
          </w:p>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Pr>
                <w:b/>
              </w:rPr>
              <w:t>П</w:t>
            </w:r>
            <w:r w:rsidRPr="00CB67B0">
              <w:rPr>
                <w:b/>
              </w:rPr>
              <w:t>остоянн</w:t>
            </w:r>
            <w:r>
              <w:rPr>
                <w:b/>
              </w:rPr>
              <w:t>ый</w:t>
            </w:r>
            <w:r w:rsidRPr="00CB67B0">
              <w:rPr>
                <w:b/>
              </w:rPr>
              <w:t xml:space="preserve"> ток</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14</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1</w:t>
            </w:r>
          </w:p>
        </w:tc>
        <w:tc>
          <w:tcPr>
            <w:tcW w:w="7159" w:type="dxa"/>
            <w:gridSpan w:val="3"/>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Cs/>
                <w:sz w:val="20"/>
                <w:szCs w:val="20"/>
              </w:rPr>
              <w:t>Постоянный электрический ток, его характеристики и условия существования. Законы постоянного тока. Последовательное и параллельное соединение проводников,</w:t>
            </w:r>
            <w:r>
              <w:rPr>
                <w:rFonts w:ascii="Times New Roman" w:hAnsi="Times New Roman" w:cs="Times New Roman"/>
                <w:bCs/>
                <w:sz w:val="20"/>
                <w:szCs w:val="20"/>
              </w:rPr>
              <w:t xml:space="preserve"> закон Ома для участка цепи.</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2</w:t>
            </w:r>
          </w:p>
        </w:tc>
        <w:tc>
          <w:tcPr>
            <w:tcW w:w="7159" w:type="dxa"/>
            <w:gridSpan w:val="3"/>
          </w:tcPr>
          <w:p w:rsidR="00EA20EE" w:rsidRPr="00587D54"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Cs/>
                <w:sz w:val="20"/>
                <w:szCs w:val="20"/>
              </w:rPr>
              <w:t>ЭДС источника тока, закон Ома для полной цепи.</w:t>
            </w:r>
            <w:r w:rsidRPr="00587D54">
              <w:rPr>
                <w:rFonts w:ascii="Times New Roman" w:hAnsi="Times New Roman" w:cs="Times New Roman"/>
                <w:bCs/>
                <w:sz w:val="20"/>
                <w:szCs w:val="20"/>
              </w:rPr>
              <w:t xml:space="preserve"> </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3</w:t>
            </w:r>
          </w:p>
        </w:tc>
        <w:tc>
          <w:tcPr>
            <w:tcW w:w="7159" w:type="dxa"/>
            <w:gridSpan w:val="3"/>
          </w:tcPr>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Тепловое действие электрического тока. Закон Джоуля – Ленца. Мощность электрического тока.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972" w:type="dxa"/>
            <w:gridSpan w:val="2"/>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Pr>
                <w:rFonts w:ascii="Times New Roman" w:hAnsi="Times New Roman" w:cs="Times New Roman"/>
                <w:b/>
                <w:bCs/>
                <w:sz w:val="20"/>
                <w:szCs w:val="20"/>
              </w:rPr>
              <w:t>4</w:t>
            </w:r>
          </w:p>
        </w:tc>
        <w:tc>
          <w:tcPr>
            <w:tcW w:w="7159" w:type="dxa"/>
            <w:gridSpan w:val="3"/>
          </w:tcPr>
          <w:p w:rsidR="00EA20EE" w:rsidRPr="004178C8" w:rsidRDefault="00EA20EE" w:rsidP="004178C8">
            <w:pPr>
              <w:pStyle w:val="af1"/>
              <w:rPr>
                <w:sz w:val="20"/>
                <w:szCs w:val="20"/>
              </w:rPr>
            </w:pPr>
            <w:r w:rsidRPr="00B679BC">
              <w:rPr>
                <w:sz w:val="20"/>
                <w:szCs w:val="20"/>
              </w:rPr>
              <w:t>Объяснение природы электрического тока в</w:t>
            </w:r>
            <w:r>
              <w:rPr>
                <w:sz w:val="20"/>
                <w:szCs w:val="20"/>
              </w:rPr>
              <w:t xml:space="preserve"> </w:t>
            </w:r>
            <w:r w:rsidRPr="00B679BC">
              <w:rPr>
                <w:sz w:val="20"/>
                <w:szCs w:val="20"/>
              </w:rPr>
              <w:t xml:space="preserve">металлах, электролитах, газах, </w:t>
            </w:r>
            <w:r w:rsidRPr="00B679BC">
              <w:rPr>
                <w:sz w:val="20"/>
                <w:szCs w:val="20"/>
              </w:rPr>
              <w:lastRenderedPageBreak/>
              <w:t>вакууме и</w:t>
            </w:r>
            <w:r>
              <w:rPr>
                <w:sz w:val="20"/>
                <w:szCs w:val="20"/>
              </w:rPr>
              <w:t xml:space="preserve"> </w:t>
            </w:r>
            <w:r w:rsidRPr="00B679BC">
              <w:rPr>
                <w:sz w:val="20"/>
                <w:szCs w:val="20"/>
              </w:rPr>
              <w:t>полупроводниках</w:t>
            </w:r>
            <w:r>
              <w:rPr>
                <w:bCs/>
                <w:sz w:val="20"/>
                <w:szCs w:val="20"/>
              </w:rPr>
              <w:t xml:space="preserve"> </w:t>
            </w:r>
            <w:r w:rsidRPr="004178C8">
              <w:rPr>
                <w:sz w:val="20"/>
                <w:szCs w:val="20"/>
              </w:rPr>
              <w:t>Применение электролиза в технике. Проведение сравнительного анализа</w:t>
            </w:r>
          </w:p>
          <w:p w:rsidR="00EA20EE" w:rsidRPr="004178C8" w:rsidRDefault="00EA20EE" w:rsidP="00B679BC">
            <w:pPr>
              <w:pStyle w:val="af1"/>
            </w:pPr>
            <w:r w:rsidRPr="004178C8">
              <w:rPr>
                <w:sz w:val="20"/>
                <w:szCs w:val="20"/>
              </w:rPr>
              <w:t>несамостоятельного и самостоятельного газовых разрядов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lastRenderedPageBreak/>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645"/>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651CC3">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1.</w:t>
            </w:r>
            <w:r w:rsidRPr="004630A5">
              <w:rPr>
                <w:rFonts w:ascii="Times New Roman" w:eastAsia="Times New Roman" w:hAnsi="Times New Roman" w:cs="Times New Roman"/>
                <w:sz w:val="24"/>
                <w:szCs w:val="24"/>
                <w:lang w:eastAsia="ru-RU"/>
              </w:rPr>
              <w:t xml:space="preserve"> Выполнение расчетов силы тока и напряжений на участках электрических цепей.</w:t>
            </w:r>
          </w:p>
          <w:p w:rsidR="00EA20EE" w:rsidRPr="009E15FB" w:rsidRDefault="00EA20EE" w:rsidP="009E15FB">
            <w:pPr>
              <w:shd w:val="clear" w:color="auto" w:fill="FFFFFF"/>
              <w:rPr>
                <w:rFonts w:ascii="Times New Roman" w:eastAsia="Times New Roman" w:hAnsi="Times New Roman" w:cs="Times New Roman"/>
                <w:sz w:val="24"/>
                <w:szCs w:val="24"/>
                <w:lang w:eastAsia="ru-RU"/>
              </w:rPr>
            </w:pPr>
            <w:r w:rsidRPr="00651CC3">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2.</w:t>
            </w:r>
            <w:r w:rsidRPr="004630A5">
              <w:rPr>
                <w:rFonts w:ascii="Times New Roman" w:eastAsia="Times New Roman" w:hAnsi="Times New Roman" w:cs="Times New Roman"/>
                <w:sz w:val="24"/>
                <w:szCs w:val="24"/>
                <w:lang w:eastAsia="ru-RU"/>
              </w:rPr>
              <w:t xml:space="preserve"> Проведение сравнительного анализа полупроводниковых диодов и триодов.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14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Pr="00587D54"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 xml:space="preserve">Лабораторная работа № </w:t>
            </w:r>
            <w:r>
              <w:rPr>
                <w:rFonts w:ascii="Times New Roman" w:hAnsi="Times New Roman" w:cs="Times New Roman"/>
                <w:b/>
                <w:bCs/>
                <w:sz w:val="20"/>
                <w:szCs w:val="20"/>
              </w:rPr>
              <w:t>7.</w:t>
            </w:r>
            <w:r w:rsidRPr="00587D54">
              <w:rPr>
                <w:rFonts w:ascii="Times New Roman" w:hAnsi="Times New Roman" w:cs="Times New Roman"/>
                <w:bCs/>
                <w:sz w:val="20"/>
                <w:szCs w:val="20"/>
              </w:rPr>
              <w:t xml:space="preserve"> Определение ЭДС и внутреннего сопротивления источника тока.</w:t>
            </w:r>
          </w:p>
          <w:p w:rsidR="00EA20EE" w:rsidRDefault="00EA20EE" w:rsidP="00622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w:t>
            </w:r>
            <w:r w:rsidRPr="00587D54">
              <w:rPr>
                <w:rFonts w:ascii="Times New Roman" w:hAnsi="Times New Roman" w:cs="Times New Roman"/>
                <w:bCs/>
                <w:sz w:val="20"/>
                <w:szCs w:val="20"/>
              </w:rPr>
              <w:t xml:space="preserve"> </w:t>
            </w:r>
            <w:r>
              <w:rPr>
                <w:rFonts w:ascii="Times New Roman" w:hAnsi="Times New Roman" w:cs="Times New Roman"/>
                <w:b/>
                <w:bCs/>
                <w:sz w:val="20"/>
                <w:szCs w:val="20"/>
              </w:rPr>
              <w:t>8.</w:t>
            </w:r>
            <w:r w:rsidRPr="00587D54">
              <w:rPr>
                <w:rFonts w:ascii="Times New Roman" w:hAnsi="Times New Roman" w:cs="Times New Roman"/>
                <w:bCs/>
                <w:sz w:val="20"/>
                <w:szCs w:val="20"/>
              </w:rPr>
              <w:t xml:space="preserve"> Определение эквивалентного сопротивления при последовательном и параллельном соединении резисторов</w:t>
            </w:r>
          </w:p>
          <w:p w:rsidR="00EA20EE" w:rsidRPr="00651CC3" w:rsidRDefault="00EA20EE" w:rsidP="009E1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Лабораторная работа №</w:t>
            </w:r>
            <w:r w:rsidRPr="00587D54">
              <w:rPr>
                <w:rFonts w:ascii="Times New Roman" w:hAnsi="Times New Roman" w:cs="Times New Roman"/>
                <w:bCs/>
                <w:sz w:val="20"/>
                <w:szCs w:val="20"/>
              </w:rPr>
              <w:t xml:space="preserve"> </w:t>
            </w:r>
            <w:r>
              <w:rPr>
                <w:rFonts w:ascii="Times New Roman" w:hAnsi="Times New Roman" w:cs="Times New Roman"/>
                <w:b/>
                <w:bCs/>
                <w:sz w:val="20"/>
                <w:szCs w:val="20"/>
              </w:rPr>
              <w:t>9.</w:t>
            </w:r>
            <w:r w:rsidRPr="004630A5">
              <w:rPr>
                <w:rFonts w:ascii="Times New Roman" w:eastAsia="Times New Roman" w:hAnsi="Times New Roman" w:cs="Times New Roman"/>
                <w:sz w:val="24"/>
                <w:szCs w:val="24"/>
                <w:lang w:eastAsia="ru-RU"/>
              </w:rPr>
              <w:t xml:space="preserve"> Измерение мощности электрического тока. Определение температуры нити накаливания</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131" w:type="dxa"/>
            <w:gridSpan w:val="5"/>
          </w:tcPr>
          <w:p w:rsidR="00EA20EE" w:rsidRPr="00587D54" w:rsidRDefault="00EA20EE" w:rsidP="009E15FB">
            <w:pPr>
              <w:shd w:val="clear" w:color="auto" w:fill="FFFFFF"/>
              <w:rPr>
                <w:rFonts w:ascii="Times New Roman" w:hAnsi="Times New Roman" w:cs="Times New Roman"/>
                <w:b/>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7</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val="restart"/>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Pr>
                <w:rFonts w:ascii="Times New Roman" w:hAnsi="Times New Roman" w:cs="Times New Roman"/>
                <w:b/>
                <w:bCs/>
              </w:rPr>
              <w:t>Магнитные явления</w:t>
            </w:r>
          </w:p>
        </w:tc>
        <w:tc>
          <w:tcPr>
            <w:tcW w:w="8131" w:type="dxa"/>
            <w:gridSpan w:val="5"/>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C17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24</w:t>
            </w:r>
          </w:p>
        </w:tc>
        <w:tc>
          <w:tcPr>
            <w:tcW w:w="1077" w:type="dxa"/>
            <w:shd w:val="clear" w:color="auto" w:fill="A6A6A6" w:themeFill="background1" w:themeFillShade="A6"/>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7159" w:type="dxa"/>
            <w:gridSpan w:val="3"/>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Магнитное поле. Постоянные магниты и магнитное поле тока. Сила Ампера. Электроизмерительные приборы</w:t>
            </w:r>
          </w:p>
        </w:tc>
        <w:tc>
          <w:tcPr>
            <w:tcW w:w="811" w:type="dxa"/>
            <w:vMerge w:val="restart"/>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40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7159" w:type="dxa"/>
            <w:gridSpan w:val="3"/>
            <w:vMerge w:val="restart"/>
          </w:tcPr>
          <w:p w:rsidR="00EA20EE" w:rsidRPr="00B679BC" w:rsidRDefault="00EA20EE" w:rsidP="00521ED8">
            <w:pPr>
              <w:shd w:val="clear" w:color="auto" w:fill="FFFFFF"/>
              <w:rPr>
                <w:rFonts w:ascii="Times New Roman" w:hAnsi="Times New Roman" w:cs="Times New Roman"/>
                <w:bCs/>
                <w:sz w:val="20"/>
                <w:szCs w:val="20"/>
              </w:rPr>
            </w:pPr>
            <w:r w:rsidRPr="00B679BC">
              <w:rPr>
                <w:rFonts w:ascii="Times New Roman" w:eastAsia="Times New Roman" w:hAnsi="Times New Roman" w:cs="Times New Roman"/>
                <w:sz w:val="20"/>
                <w:szCs w:val="20"/>
                <w:lang w:eastAsia="ru-RU"/>
              </w:rPr>
              <w:t>Вычисление сил, действующих на электрический заряд, движущийся в магнитном поле.</w:t>
            </w:r>
          </w:p>
        </w:tc>
        <w:tc>
          <w:tcPr>
            <w:tcW w:w="811"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vMerge w:val="restart"/>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587D54">
              <w:rPr>
                <w:rFonts w:ascii="Times New Roman" w:hAnsi="Times New Roman" w:cs="Times New Roman"/>
                <w:bCs/>
                <w:i/>
                <w:sz w:val="20"/>
                <w:szCs w:val="20"/>
              </w:rPr>
              <w:t>2,3</w:t>
            </w: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13"/>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7159" w:type="dxa"/>
            <w:gridSpan w:val="3"/>
            <w:vMerge/>
          </w:tcPr>
          <w:p w:rsidR="00EA20EE" w:rsidRPr="00B679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p>
        </w:tc>
        <w:tc>
          <w:tcPr>
            <w:tcW w:w="811" w:type="dxa"/>
            <w:tcBorders>
              <w:top w:val="nil"/>
            </w:tcBorders>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vMerge/>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7159" w:type="dxa"/>
            <w:gridSpan w:val="3"/>
          </w:tcPr>
          <w:p w:rsidR="00EA20EE" w:rsidRPr="00B679BC" w:rsidRDefault="00EA20EE" w:rsidP="00521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B679BC">
              <w:rPr>
                <w:rFonts w:ascii="Times New Roman" w:hAnsi="Times New Roman" w:cs="Times New Roman"/>
                <w:bCs/>
                <w:sz w:val="20"/>
                <w:szCs w:val="20"/>
              </w:rPr>
              <w:t xml:space="preserve">Индукция магнитного поля, Магнитный поток. Явление электромагнитной индукции и закон электромагнитной индукции Фарадея.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4</w:t>
            </w:r>
          </w:p>
        </w:tc>
        <w:tc>
          <w:tcPr>
            <w:tcW w:w="7159" w:type="dxa"/>
            <w:gridSpan w:val="3"/>
          </w:tcPr>
          <w:p w:rsidR="00EA20EE" w:rsidRPr="00B679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B679BC">
              <w:rPr>
                <w:rFonts w:ascii="Times New Roman" w:hAnsi="Times New Roman" w:cs="Times New Roman"/>
                <w:bCs/>
                <w:sz w:val="20"/>
                <w:szCs w:val="20"/>
              </w:rPr>
              <w:t>Вихревое поле. Правило Ленца. Индуктивность. Самоиндукция. Принцип работы и устройство электродвигателя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5</w:t>
            </w:r>
          </w:p>
        </w:tc>
        <w:tc>
          <w:tcPr>
            <w:tcW w:w="7159" w:type="dxa"/>
            <w:gridSpan w:val="3"/>
          </w:tcPr>
          <w:p w:rsidR="00EA20EE" w:rsidRPr="00B679BC" w:rsidRDefault="00EA20EE" w:rsidP="00521ED8">
            <w:pPr>
              <w:shd w:val="clear" w:color="auto" w:fill="FFFFFF"/>
              <w:rPr>
                <w:rFonts w:ascii="Times New Roman" w:eastAsia="Times New Roman" w:hAnsi="Times New Roman" w:cs="Times New Roman"/>
                <w:sz w:val="20"/>
                <w:szCs w:val="20"/>
                <w:lang w:eastAsia="ru-RU"/>
              </w:rPr>
            </w:pPr>
            <w:r w:rsidRPr="00B679BC">
              <w:rPr>
                <w:rFonts w:ascii="Times New Roman" w:hAnsi="Times New Roman" w:cs="Times New Roman"/>
                <w:bCs/>
                <w:sz w:val="20"/>
                <w:szCs w:val="20"/>
              </w:rPr>
              <w:t>Самоиндукция, индуктивность</w:t>
            </w:r>
            <w:r w:rsidRPr="00B679BC">
              <w:rPr>
                <w:rFonts w:ascii="Times New Roman" w:eastAsia="Times New Roman" w:hAnsi="Times New Roman" w:cs="Times New Roman"/>
                <w:sz w:val="20"/>
                <w:szCs w:val="20"/>
                <w:lang w:eastAsia="ru-RU"/>
              </w:rPr>
              <w:t xml:space="preserve"> Вычисление энергии магнитного поля.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6</w:t>
            </w:r>
          </w:p>
        </w:tc>
        <w:tc>
          <w:tcPr>
            <w:tcW w:w="7159" w:type="dxa"/>
            <w:gridSpan w:val="3"/>
          </w:tcPr>
          <w:p w:rsidR="00EA20EE" w:rsidRPr="00B679BC"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B679BC">
              <w:rPr>
                <w:rFonts w:ascii="Times New Roman" w:hAnsi="Times New Roman" w:cs="Times New Roman"/>
                <w:bCs/>
                <w:sz w:val="20"/>
                <w:szCs w:val="20"/>
              </w:rPr>
              <w:t>Принцип работы и устройство  электрогенератора. Переменный ток. Трансформатор. Производство и потребление электроэнергии. Проблемы электроснабжения. Техника безопасности в обращении с электроприборами.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7</w:t>
            </w:r>
          </w:p>
        </w:tc>
        <w:tc>
          <w:tcPr>
            <w:tcW w:w="7159" w:type="dxa"/>
            <w:gridSpan w:val="3"/>
          </w:tcPr>
          <w:p w:rsidR="00EA20EE" w:rsidRPr="00B679BC" w:rsidRDefault="00EA20EE" w:rsidP="00521ED8">
            <w:pPr>
              <w:shd w:val="clear" w:color="auto" w:fill="FFFFFF"/>
              <w:rPr>
                <w:rFonts w:ascii="Times New Roman" w:eastAsia="Times New Roman" w:hAnsi="Times New Roman" w:cs="Times New Roman"/>
                <w:sz w:val="20"/>
                <w:szCs w:val="20"/>
                <w:lang w:eastAsia="ru-RU"/>
              </w:rPr>
            </w:pPr>
            <w:r w:rsidRPr="00B679BC">
              <w:rPr>
                <w:rFonts w:ascii="Times New Roman" w:eastAsia="Times New Roman" w:hAnsi="Times New Roman" w:cs="Times New Roman"/>
                <w:sz w:val="20"/>
                <w:szCs w:val="20"/>
                <w:lang w:eastAsia="ru-RU"/>
              </w:rPr>
              <w:t>Объяснение принципа действия электроизмерительных приборов. Объяснение принципа действия масс-спектрографа, ускорителей заряженных частиц.</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972" w:type="dxa"/>
            <w:gridSpan w:val="2"/>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8</w:t>
            </w:r>
          </w:p>
        </w:tc>
        <w:tc>
          <w:tcPr>
            <w:tcW w:w="7159" w:type="dxa"/>
            <w:gridSpan w:val="3"/>
          </w:tcPr>
          <w:p w:rsidR="00EA20EE" w:rsidRPr="00B679BC" w:rsidRDefault="00EA20EE" w:rsidP="00521ED8">
            <w:pPr>
              <w:shd w:val="clear" w:color="auto" w:fill="FFFFFF"/>
              <w:rPr>
                <w:rFonts w:ascii="Times New Roman" w:eastAsia="Times New Roman" w:hAnsi="Times New Roman" w:cs="Times New Roman"/>
                <w:sz w:val="20"/>
                <w:szCs w:val="20"/>
                <w:lang w:eastAsia="ru-RU"/>
              </w:rPr>
            </w:pPr>
            <w:r w:rsidRPr="00B679BC">
              <w:rPr>
                <w:rFonts w:ascii="Times New Roman" w:eastAsia="Times New Roman" w:hAnsi="Times New Roman" w:cs="Times New Roman"/>
                <w:sz w:val="20"/>
                <w:szCs w:val="20"/>
                <w:lang w:eastAsia="ru-RU"/>
              </w:rPr>
              <w:t>Проведение сравнительного анализа свойств электростатического, магнитного и вихревого электрических полей.</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shd w:val="clear" w:color="auto" w:fill="FFFFFF"/>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873" w:type="dxa"/>
            <w:vMerge/>
            <w:shd w:val="clear" w:color="auto" w:fill="auto"/>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20"/>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 xml:space="preserve">4. </w:t>
            </w:r>
            <w:r w:rsidRPr="00587D54">
              <w:rPr>
                <w:rFonts w:ascii="Times New Roman" w:hAnsi="Times New Roman" w:cs="Times New Roman"/>
                <w:bCs/>
                <w:sz w:val="20"/>
                <w:szCs w:val="20"/>
              </w:rPr>
              <w:t xml:space="preserve"> Расчет магнитной индукции, силы Ампера, напряженности магнитного поля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FFFFFF" w:themeFill="background1"/>
          </w:tcPr>
          <w:p w:rsidR="00EA20EE" w:rsidRPr="00587D54"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1,2</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861"/>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Pr="004630A5" w:rsidRDefault="00EA20EE" w:rsidP="009E15FB">
            <w:pPr>
              <w:shd w:val="clear" w:color="auto" w:fill="FFFFFF"/>
              <w:rPr>
                <w:rFonts w:ascii="Times New Roman" w:eastAsia="Times New Roman" w:hAnsi="Times New Roman" w:cs="Times New Roman"/>
                <w:sz w:val="24"/>
                <w:szCs w:val="24"/>
                <w:lang w:eastAsia="ru-RU"/>
              </w:rPr>
            </w:pPr>
            <w:r w:rsidRPr="00587D54">
              <w:rPr>
                <w:rFonts w:ascii="Times New Roman" w:hAnsi="Times New Roman" w:cs="Times New Roman"/>
                <w:b/>
                <w:bCs/>
                <w:sz w:val="20"/>
                <w:szCs w:val="20"/>
              </w:rPr>
              <w:t>Лабораторная работа №</w:t>
            </w:r>
            <w:r w:rsidRPr="00587D54">
              <w:rPr>
                <w:rFonts w:ascii="Times New Roman" w:hAnsi="Times New Roman" w:cs="Times New Roman"/>
                <w:bCs/>
                <w:sz w:val="20"/>
                <w:szCs w:val="20"/>
              </w:rPr>
              <w:t xml:space="preserve"> </w:t>
            </w:r>
            <w:r>
              <w:rPr>
                <w:rFonts w:ascii="Times New Roman" w:hAnsi="Times New Roman" w:cs="Times New Roman"/>
                <w:b/>
                <w:bCs/>
                <w:sz w:val="20"/>
                <w:szCs w:val="20"/>
              </w:rPr>
              <w:t>10.</w:t>
            </w:r>
            <w:r w:rsidRPr="004630A5">
              <w:rPr>
                <w:rFonts w:ascii="Times New Roman" w:eastAsia="Times New Roman" w:hAnsi="Times New Roman" w:cs="Times New Roman"/>
                <w:sz w:val="24"/>
                <w:szCs w:val="24"/>
                <w:lang w:eastAsia="ru-RU"/>
              </w:rPr>
              <w:t xml:space="preserve"> Измерение индукции магнитного поля. </w:t>
            </w:r>
          </w:p>
          <w:p w:rsidR="00EA20EE" w:rsidRPr="00521ED8" w:rsidRDefault="00EA20EE" w:rsidP="00521ED8">
            <w:pPr>
              <w:shd w:val="clear" w:color="auto" w:fill="FFFFFF"/>
              <w:rPr>
                <w:rFonts w:ascii="Times New Roman" w:eastAsia="Times New Roman" w:hAnsi="Times New Roman" w:cs="Times New Roman"/>
                <w:sz w:val="24"/>
                <w:szCs w:val="24"/>
                <w:lang w:eastAsia="ru-RU"/>
              </w:rPr>
            </w:pPr>
            <w:r w:rsidRPr="00587D54">
              <w:rPr>
                <w:rFonts w:ascii="Times New Roman" w:hAnsi="Times New Roman" w:cs="Times New Roman"/>
                <w:b/>
                <w:bCs/>
                <w:sz w:val="20"/>
                <w:szCs w:val="20"/>
              </w:rPr>
              <w:t>Лабораторная работа №</w:t>
            </w:r>
            <w:r w:rsidRPr="00587D54">
              <w:rPr>
                <w:rFonts w:ascii="Times New Roman" w:hAnsi="Times New Roman" w:cs="Times New Roman"/>
                <w:bCs/>
                <w:sz w:val="20"/>
                <w:szCs w:val="20"/>
              </w:rPr>
              <w:t xml:space="preserve"> </w:t>
            </w:r>
            <w:r>
              <w:rPr>
                <w:rFonts w:ascii="Times New Roman" w:hAnsi="Times New Roman" w:cs="Times New Roman"/>
                <w:b/>
                <w:bCs/>
                <w:sz w:val="20"/>
                <w:szCs w:val="20"/>
              </w:rPr>
              <w:t>11.</w:t>
            </w:r>
            <w:r w:rsidRPr="004630A5">
              <w:rPr>
                <w:rFonts w:ascii="Times New Roman" w:eastAsia="Times New Roman" w:hAnsi="Times New Roman" w:cs="Times New Roman"/>
                <w:sz w:val="24"/>
                <w:szCs w:val="24"/>
                <w:lang w:eastAsia="ru-RU"/>
              </w:rPr>
              <w:t xml:space="preserve"> Исследование явлений электромагнитной индукции, самоиндукции.</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FFFFFF" w:themeFill="background1"/>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Default="00EA20EE" w:rsidP="003516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971" w:type="dxa"/>
            <w:gridSpan w:val="4"/>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131" w:type="dxa"/>
            <w:gridSpan w:val="5"/>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sidRPr="00351639">
              <w:rPr>
                <w:rFonts w:ascii="Times New Roman" w:hAnsi="Times New Roman" w:cs="Times New Roman"/>
                <w:b/>
                <w:bCs/>
                <w:sz w:val="28"/>
                <w:szCs w:val="28"/>
              </w:rPr>
              <w:t>итого</w:t>
            </w:r>
          </w:p>
        </w:tc>
        <w:tc>
          <w:tcPr>
            <w:tcW w:w="811" w:type="dxa"/>
            <w:shd w:val="clear" w:color="auto" w:fill="auto"/>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96</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i/>
                <w:sz w:val="28"/>
                <w:szCs w:val="28"/>
              </w:rPr>
              <w:t>Календарный модуль</w:t>
            </w:r>
            <w:r>
              <w:rPr>
                <w:rFonts w:ascii="Times New Roman" w:hAnsi="Times New Roman" w:cs="Times New Roman"/>
                <w:b/>
                <w:bCs/>
                <w:i/>
                <w:sz w:val="28"/>
                <w:szCs w:val="28"/>
              </w:rPr>
              <w:t xml:space="preserve"> 2</w:t>
            </w:r>
          </w:p>
        </w:tc>
        <w:tc>
          <w:tcPr>
            <w:tcW w:w="811" w:type="dxa"/>
            <w:shd w:val="clear" w:color="auto" w:fill="auto"/>
          </w:tcPr>
          <w:p w:rsidR="00EA20EE"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CB67B0"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4. Колебания и волны.</w:t>
            </w:r>
          </w:p>
        </w:tc>
        <w:tc>
          <w:tcPr>
            <w:tcW w:w="811" w:type="dxa"/>
            <w:shd w:val="clear" w:color="auto" w:fill="auto"/>
          </w:tcPr>
          <w:p w:rsidR="00EA20EE" w:rsidRPr="00CC4735"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24</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0A0A66" w:rsidRDefault="00EA20EE" w:rsidP="000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4</w:t>
            </w:r>
            <w:r w:rsidRPr="00587D54">
              <w:rPr>
                <w:rFonts w:ascii="Times New Roman" w:hAnsi="Times New Roman" w:cs="Times New Roman"/>
                <w:b/>
                <w:bCs/>
                <w:i/>
              </w:rPr>
              <w:t>.1</w:t>
            </w:r>
            <w:r>
              <w:rPr>
                <w:rFonts w:ascii="Times New Roman" w:hAnsi="Times New Roman" w:cs="Times New Roman"/>
                <w:b/>
                <w:bCs/>
                <w:i/>
              </w:rPr>
              <w:t>. Механические колебания</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9E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
                <w:bCs/>
                <w:sz w:val="20"/>
                <w:szCs w:val="20"/>
              </w:rPr>
              <w:t>8</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555"/>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172" w:type="dxa"/>
            <w:gridSpan w:val="5"/>
            <w:vMerge w:val="restart"/>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1</w:t>
            </w:r>
          </w:p>
        </w:tc>
        <w:tc>
          <w:tcPr>
            <w:tcW w:w="7159" w:type="dxa"/>
            <w:gridSpan w:val="3"/>
            <w:vMerge w:val="restart"/>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 xml:space="preserve">Колебательное движение. Гармонические колебания. Свободные механические колебания. </w:t>
            </w:r>
          </w:p>
        </w:tc>
        <w:tc>
          <w:tcPr>
            <w:tcW w:w="811" w:type="dxa"/>
            <w:tcBorders>
              <w:bottom w:val="nil"/>
            </w:tcBorders>
            <w:shd w:val="clear" w:color="auto" w:fill="auto"/>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bottom w:val="nil"/>
            </w:tcBorders>
            <w:shd w:val="clear" w:color="auto" w:fill="FFFFFF" w:themeFill="background1"/>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2,3</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00"/>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172" w:type="dxa"/>
            <w:gridSpan w:val="5"/>
            <w:vMerge/>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7159" w:type="dxa"/>
            <w:gridSpan w:val="3"/>
            <w:vMerge/>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811" w:type="dxa"/>
            <w:tcBorders>
              <w:top w:val="nil"/>
            </w:tcBorders>
            <w:shd w:val="clear" w:color="auto" w:fill="auto"/>
          </w:tcPr>
          <w:p w:rsidR="00EA20EE" w:rsidRPr="00587D54" w:rsidRDefault="00EA20EE"/>
        </w:tc>
        <w:tc>
          <w:tcPr>
            <w:tcW w:w="1077" w:type="dxa"/>
            <w:tcBorders>
              <w:top w:val="nil"/>
            </w:tcBorders>
          </w:tcPr>
          <w:p w:rsidR="00EA20EE" w:rsidRPr="00587D54" w:rsidRDefault="00EA20EE"/>
        </w:tc>
        <w:tc>
          <w:tcPr>
            <w:tcW w:w="1873" w:type="dxa"/>
            <w:vMerge/>
            <w:shd w:val="clear" w:color="auto" w:fill="auto"/>
          </w:tcPr>
          <w:p w:rsidR="00EA20EE" w:rsidRPr="00587D54" w:rsidRDefault="00EA20EE"/>
        </w:tc>
      </w:tr>
      <w:tr w:rsidR="00EA20EE" w:rsidRPr="00587D54" w:rsidTr="00EA20EE">
        <w:trPr>
          <w:trHeight w:val="345"/>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2</w:t>
            </w:r>
          </w:p>
        </w:tc>
        <w:tc>
          <w:tcPr>
            <w:tcW w:w="7159" w:type="dxa"/>
            <w:gridSpan w:val="3"/>
          </w:tcPr>
          <w:p w:rsidR="00EA20EE" w:rsidRPr="005B4FBF"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B4FBF">
              <w:rPr>
                <w:rFonts w:ascii="Times New Roman" w:hAnsi="Times New Roman" w:cs="Times New Roman"/>
                <w:bCs/>
                <w:sz w:val="20"/>
                <w:szCs w:val="20"/>
              </w:rPr>
              <w:t>Превращение энергии при колебательном движении. Свободные и вынужденные механические колебания.</w:t>
            </w:r>
            <w:r w:rsidRPr="005B4FBF">
              <w:rPr>
                <w:rFonts w:ascii="Times New Roman" w:eastAsia="Times New Roman" w:hAnsi="Times New Roman" w:cs="Times New Roman"/>
                <w:sz w:val="20"/>
                <w:szCs w:val="20"/>
                <w:lang w:eastAsia="ru-RU"/>
              </w:rPr>
              <w:t xml:space="preserve"> Автоколебательные механические системы. Классификация колебаний</w:t>
            </w:r>
          </w:p>
        </w:tc>
        <w:tc>
          <w:tcPr>
            <w:tcW w:w="811" w:type="dxa"/>
            <w:shd w:val="clear" w:color="auto" w:fill="auto"/>
          </w:tcPr>
          <w:p w:rsidR="00EA20EE" w:rsidRPr="00587D54" w:rsidRDefault="00EA20EE" w:rsidP="00351639">
            <w:pPr>
              <w:jc w:val="center"/>
            </w:pPr>
            <w:r>
              <w:t>2</w:t>
            </w:r>
          </w:p>
        </w:tc>
        <w:tc>
          <w:tcPr>
            <w:tcW w:w="1077" w:type="dxa"/>
          </w:tcPr>
          <w:p w:rsidR="00EA20EE" w:rsidRDefault="00EA20EE" w:rsidP="00351639">
            <w:pPr>
              <w:jc w:val="center"/>
            </w:pPr>
            <w:r>
              <w:t>2</w:t>
            </w:r>
          </w:p>
        </w:tc>
        <w:tc>
          <w:tcPr>
            <w:tcW w:w="1873" w:type="dxa"/>
            <w:vMerge/>
            <w:shd w:val="clear" w:color="auto" w:fill="auto"/>
          </w:tcPr>
          <w:p w:rsidR="00EA20EE" w:rsidRPr="00587D54" w:rsidRDefault="00EA20EE" w:rsidP="00351639">
            <w:pPr>
              <w:jc w:val="center"/>
            </w:pPr>
          </w:p>
        </w:tc>
      </w:tr>
      <w:tr w:rsidR="00EA20EE" w:rsidRPr="00587D54" w:rsidTr="00EA20EE">
        <w:trPr>
          <w:trHeight w:val="983"/>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tcBorders>
          </w:tcPr>
          <w:p w:rsidR="00EA20EE" w:rsidRPr="005B4FBF"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 xml:space="preserve">5. </w:t>
            </w:r>
            <w:r w:rsidRPr="00587D54">
              <w:rPr>
                <w:rFonts w:ascii="Times New Roman" w:hAnsi="Times New Roman" w:cs="Times New Roman"/>
                <w:bCs/>
                <w:sz w:val="20"/>
                <w:szCs w:val="20"/>
              </w:rPr>
              <w:t xml:space="preserve"> </w:t>
            </w:r>
            <w:r w:rsidRPr="005B4FBF">
              <w:rPr>
                <w:rFonts w:ascii="Times New Roman" w:eastAsia="Times New Roman" w:hAnsi="Times New Roman" w:cs="Times New Roman"/>
                <w:sz w:val="20"/>
                <w:szCs w:val="20"/>
                <w:lang w:eastAsia="ru-RU"/>
              </w:rPr>
              <w:t>Вычисление периода колебаний математического маятника по известному значению его длины.</w:t>
            </w:r>
          </w:p>
          <w:p w:rsidR="00EA20EE" w:rsidRPr="005B4FBF"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 xml:space="preserve">6. </w:t>
            </w:r>
            <w:r w:rsidRPr="00587D54">
              <w:rPr>
                <w:rFonts w:ascii="Times New Roman" w:hAnsi="Times New Roman" w:cs="Times New Roman"/>
                <w:bCs/>
                <w:sz w:val="20"/>
                <w:szCs w:val="20"/>
              </w:rPr>
              <w:t xml:space="preserve"> </w:t>
            </w:r>
            <w:r w:rsidRPr="005B4FBF">
              <w:rPr>
                <w:rFonts w:ascii="Times New Roman" w:eastAsia="Times New Roman" w:hAnsi="Times New Roman" w:cs="Times New Roman"/>
                <w:sz w:val="20"/>
                <w:szCs w:val="20"/>
                <w:lang w:eastAsia="ru-RU"/>
              </w:rPr>
              <w:t>Вычисление периода колебаний груза на пружине по известным значениям его массы и жесткости пружины.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252"/>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bottom w:val="single" w:sz="4" w:space="0" w:color="auto"/>
            </w:tcBorders>
          </w:tcPr>
          <w:p w:rsidR="00EA20EE" w:rsidRPr="005B4FBF"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
                <w:bCs/>
                <w:sz w:val="20"/>
                <w:szCs w:val="20"/>
              </w:rPr>
              <w:t>Л</w:t>
            </w:r>
            <w:r w:rsidRPr="005B4FBF">
              <w:rPr>
                <w:rFonts w:ascii="Times New Roman" w:hAnsi="Times New Roman" w:cs="Times New Roman"/>
                <w:b/>
                <w:bCs/>
                <w:sz w:val="20"/>
                <w:szCs w:val="20"/>
              </w:rPr>
              <w:t>абораторная работа №</w:t>
            </w:r>
            <w:r w:rsidRPr="005B4FBF">
              <w:rPr>
                <w:rFonts w:ascii="Times New Roman" w:hAnsi="Times New Roman" w:cs="Times New Roman"/>
                <w:bCs/>
                <w:sz w:val="20"/>
                <w:szCs w:val="20"/>
              </w:rPr>
              <w:t xml:space="preserve"> </w:t>
            </w:r>
            <w:r w:rsidRPr="005B4FBF">
              <w:rPr>
                <w:rFonts w:ascii="Times New Roman" w:hAnsi="Times New Roman" w:cs="Times New Roman"/>
                <w:b/>
                <w:bCs/>
                <w:sz w:val="20"/>
                <w:szCs w:val="20"/>
              </w:rPr>
              <w:t xml:space="preserve">12. </w:t>
            </w:r>
            <w:r w:rsidRPr="005B4FBF">
              <w:rPr>
                <w:rFonts w:ascii="Times New Roman" w:eastAsia="Times New Roman" w:hAnsi="Times New Roman" w:cs="Times New Roman"/>
                <w:sz w:val="20"/>
                <w:szCs w:val="20"/>
                <w:lang w:eastAsia="ru-RU"/>
              </w:rPr>
              <w:t>Исследование</w:t>
            </w:r>
            <w:r w:rsidRPr="005B4FBF">
              <w:rPr>
                <w:rFonts w:ascii="Times New Roman" w:hAnsi="Times New Roman" w:cs="Times New Roman"/>
                <w:bCs/>
                <w:sz w:val="20"/>
                <w:szCs w:val="20"/>
              </w:rPr>
              <w:t xml:space="preserve"> зависимости периода колебания  математического </w:t>
            </w:r>
            <w:proofErr w:type="gramStart"/>
            <w:r w:rsidRPr="005B4FBF">
              <w:rPr>
                <w:rFonts w:ascii="Times New Roman" w:hAnsi="Times New Roman" w:cs="Times New Roman"/>
                <w:bCs/>
                <w:sz w:val="20"/>
                <w:szCs w:val="20"/>
              </w:rPr>
              <w:t xml:space="preserve">( </w:t>
            </w:r>
            <w:proofErr w:type="gramEnd"/>
            <w:r w:rsidRPr="005B4FBF">
              <w:rPr>
                <w:rFonts w:ascii="Times New Roman" w:hAnsi="Times New Roman" w:cs="Times New Roman"/>
                <w:bCs/>
                <w:sz w:val="20"/>
                <w:szCs w:val="20"/>
              </w:rPr>
              <w:t>или пружинного) маятника от длины нити (или массы груза).</w:t>
            </w:r>
          </w:p>
          <w:p w:rsidR="00EA20EE" w:rsidRPr="00587D54" w:rsidRDefault="00EA20EE" w:rsidP="005B4FBF">
            <w:pPr>
              <w:shd w:val="clear" w:color="auto" w:fill="FFFFFF"/>
              <w:rPr>
                <w:rFonts w:ascii="Times New Roman" w:hAnsi="Times New Roman" w:cs="Times New Roman"/>
                <w:b/>
                <w:bCs/>
                <w:sz w:val="20"/>
                <w:szCs w:val="20"/>
              </w:rPr>
            </w:pPr>
            <w:r w:rsidRPr="005B4FBF">
              <w:rPr>
                <w:rFonts w:ascii="Times New Roman" w:hAnsi="Times New Roman" w:cs="Times New Roman"/>
                <w:b/>
                <w:bCs/>
                <w:sz w:val="20"/>
                <w:szCs w:val="20"/>
              </w:rPr>
              <w:t>Лабораторная работа №</w:t>
            </w:r>
            <w:r w:rsidRPr="005B4FBF">
              <w:rPr>
                <w:rFonts w:ascii="Times New Roman" w:hAnsi="Times New Roman" w:cs="Times New Roman"/>
                <w:bCs/>
                <w:sz w:val="20"/>
                <w:szCs w:val="20"/>
              </w:rPr>
              <w:t xml:space="preserve"> </w:t>
            </w:r>
            <w:r w:rsidRPr="005B4FBF">
              <w:rPr>
                <w:rFonts w:ascii="Times New Roman" w:hAnsi="Times New Roman" w:cs="Times New Roman"/>
                <w:b/>
                <w:bCs/>
                <w:sz w:val="20"/>
                <w:szCs w:val="20"/>
              </w:rPr>
              <w:t>13.</w:t>
            </w:r>
            <w:r w:rsidRPr="005B4FBF">
              <w:rPr>
                <w:rFonts w:ascii="Times New Roman" w:eastAsia="Times New Roman" w:hAnsi="Times New Roman" w:cs="Times New Roman"/>
                <w:sz w:val="20"/>
                <w:szCs w:val="20"/>
                <w:lang w:eastAsia="ru-RU"/>
              </w:rPr>
              <w:t xml:space="preserve"> Исследование зависимости периода колебаний груза на пружине от его массы и жесткости пружины. </w:t>
            </w:r>
          </w:p>
        </w:tc>
        <w:tc>
          <w:tcPr>
            <w:tcW w:w="811" w:type="dxa"/>
            <w:tcBorders>
              <w:top w:val="single" w:sz="4" w:space="0" w:color="auto"/>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Borders>
              <w:top w:val="single" w:sz="4" w:space="0" w:color="auto"/>
              <w:bottom w:val="single" w:sz="4" w:space="0" w:color="auto"/>
            </w:tcBorders>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tcBorders>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5"/>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w:t>
            </w:r>
          </w:p>
        </w:tc>
        <w:tc>
          <w:tcPr>
            <w:tcW w:w="811" w:type="dxa"/>
            <w:tcBorders>
              <w:top w:val="single" w:sz="4" w:space="0" w:color="auto"/>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tcBorders>
              <w:top w:val="single" w:sz="4" w:space="0" w:color="auto"/>
              <w:bottom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15"/>
        </w:trPr>
        <w:tc>
          <w:tcPr>
            <w:tcW w:w="1771" w:type="dxa"/>
            <w:vMerge w:val="restart"/>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w:t>
            </w:r>
            <w:proofErr w:type="gramStart"/>
            <w:r>
              <w:rPr>
                <w:rFonts w:ascii="Times New Roman" w:hAnsi="Times New Roman" w:cs="Times New Roman"/>
                <w:b/>
                <w:bCs/>
                <w:i/>
              </w:rPr>
              <w:t>4</w:t>
            </w:r>
            <w:proofErr w:type="gramEnd"/>
            <w:r w:rsidRPr="00587D54">
              <w:rPr>
                <w:rFonts w:ascii="Times New Roman" w:hAnsi="Times New Roman" w:cs="Times New Roman"/>
                <w:b/>
                <w:bCs/>
                <w:i/>
              </w:rPr>
              <w:t>.</w:t>
            </w:r>
            <w:r>
              <w:rPr>
                <w:rFonts w:ascii="Times New Roman" w:hAnsi="Times New Roman" w:cs="Times New Roman"/>
                <w:b/>
                <w:bCs/>
                <w:i/>
              </w:rPr>
              <w:t>2. Механические волны</w:t>
            </w:r>
          </w:p>
        </w:tc>
        <w:tc>
          <w:tcPr>
            <w:tcW w:w="8331" w:type="dxa"/>
            <w:gridSpan w:val="8"/>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Содержание учебного материала</w:t>
            </w:r>
          </w:p>
        </w:tc>
        <w:tc>
          <w:tcPr>
            <w:tcW w:w="811" w:type="dxa"/>
            <w:tcBorders>
              <w:top w:val="single" w:sz="4" w:space="0" w:color="auto"/>
              <w:bottom w:val="single" w:sz="4" w:space="0" w:color="auto"/>
            </w:tcBorders>
            <w:shd w:val="clear" w:color="auto" w:fill="auto"/>
          </w:tcPr>
          <w:p w:rsidR="00EA20EE" w:rsidRPr="00CC4735"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tcBorders>
              <w:top w:val="single" w:sz="4" w:space="0" w:color="auto"/>
              <w:bottom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tcBorders>
              <w:top w:val="single" w:sz="4" w:space="0" w:color="auto"/>
            </w:tcBorders>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EA20EE" w:rsidRPr="00F836E6"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F836E6">
              <w:rPr>
                <w:rFonts w:ascii="Times New Roman" w:hAnsi="Times New Roman" w:cs="Times New Roman"/>
                <w:bCs/>
                <w:sz w:val="20"/>
                <w:szCs w:val="20"/>
              </w:rPr>
              <w:t>1</w:t>
            </w:r>
          </w:p>
        </w:tc>
        <w:tc>
          <w:tcPr>
            <w:tcW w:w="7159" w:type="dxa"/>
            <w:gridSpan w:val="3"/>
          </w:tcPr>
          <w:p w:rsidR="00EA20EE" w:rsidRPr="00F836E6" w:rsidRDefault="00EA20EE" w:rsidP="00F83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F836E6">
              <w:rPr>
                <w:rFonts w:ascii="Times New Roman" w:hAnsi="Times New Roman" w:cs="Times New Roman"/>
                <w:bCs/>
                <w:sz w:val="20"/>
                <w:szCs w:val="20"/>
              </w:rPr>
              <w:t xml:space="preserve">Упругие волны. Поперечные и продольные волны. Интерференция волн. Понятие о дифракции волн. </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172" w:type="dxa"/>
            <w:gridSpan w:val="5"/>
          </w:tcPr>
          <w:p w:rsidR="00EA20EE" w:rsidRPr="00F836E6"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F836E6">
              <w:rPr>
                <w:rFonts w:ascii="Times New Roman" w:hAnsi="Times New Roman" w:cs="Times New Roman"/>
                <w:bCs/>
                <w:sz w:val="20"/>
                <w:szCs w:val="20"/>
              </w:rPr>
              <w:t>2</w:t>
            </w:r>
          </w:p>
        </w:tc>
        <w:tc>
          <w:tcPr>
            <w:tcW w:w="7159" w:type="dxa"/>
            <w:gridSpan w:val="3"/>
          </w:tcPr>
          <w:p w:rsidR="00EA20EE" w:rsidRPr="00F836E6" w:rsidRDefault="00EA20EE" w:rsidP="00F836E6">
            <w:pPr>
              <w:shd w:val="clear" w:color="auto" w:fill="FFFFFF"/>
              <w:rPr>
                <w:rFonts w:ascii="Times New Roman" w:eastAsia="Times New Roman" w:hAnsi="Times New Roman" w:cs="Times New Roman"/>
                <w:sz w:val="20"/>
                <w:szCs w:val="20"/>
                <w:lang w:eastAsia="ru-RU"/>
              </w:rPr>
            </w:pPr>
            <w:r w:rsidRPr="00F836E6">
              <w:rPr>
                <w:rFonts w:ascii="Times New Roman" w:hAnsi="Times New Roman" w:cs="Times New Roman"/>
                <w:bCs/>
                <w:sz w:val="20"/>
                <w:szCs w:val="20"/>
              </w:rPr>
              <w:t xml:space="preserve">Звуковые волны. Инфразвук. Ультразвук и его применение. </w:t>
            </w:r>
            <w:r w:rsidRPr="00F836E6">
              <w:rPr>
                <w:rFonts w:ascii="Times New Roman" w:eastAsia="Times New Roman" w:hAnsi="Times New Roman" w:cs="Times New Roman"/>
                <w:sz w:val="20"/>
                <w:szCs w:val="20"/>
                <w:lang w:eastAsia="ru-RU"/>
              </w:rPr>
              <w:t>Представление областей применения ультразвука и перспективы его использования в различных областях науки, техники, в медицине. Экологические проблемы, связанных с воздействием звуковых волн на организм человека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597"/>
        </w:trPr>
        <w:tc>
          <w:tcPr>
            <w:tcW w:w="1771" w:type="dxa"/>
            <w:vMerge/>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Pr>
          <w:p w:rsidR="00EA20EE" w:rsidRPr="00F836E6" w:rsidRDefault="00EA20EE" w:rsidP="000207BD">
            <w:pPr>
              <w:shd w:val="clear" w:color="auto" w:fill="FFFFFF"/>
              <w:rPr>
                <w:rFonts w:ascii="Times New Roman" w:eastAsia="Times New Roman" w:hAnsi="Times New Roman" w:cs="Times New Roman"/>
                <w:sz w:val="20"/>
                <w:szCs w:val="20"/>
                <w:lang w:eastAsia="ru-RU"/>
              </w:rPr>
            </w:pPr>
            <w:r w:rsidRPr="00F836E6">
              <w:rPr>
                <w:rFonts w:ascii="Times New Roman" w:hAnsi="Times New Roman" w:cs="Times New Roman"/>
                <w:b/>
                <w:bCs/>
                <w:sz w:val="20"/>
                <w:szCs w:val="20"/>
              </w:rPr>
              <w:t>Практическое занятие  №</w:t>
            </w:r>
            <w:r w:rsidRPr="00F836E6">
              <w:rPr>
                <w:rFonts w:ascii="Times New Roman" w:hAnsi="Times New Roman" w:cs="Times New Roman"/>
                <w:bCs/>
                <w:sz w:val="20"/>
                <w:szCs w:val="20"/>
              </w:rPr>
              <w:t xml:space="preserve"> </w:t>
            </w:r>
            <w:r w:rsidRPr="00F836E6">
              <w:rPr>
                <w:rFonts w:ascii="Times New Roman" w:hAnsi="Times New Roman" w:cs="Times New Roman"/>
                <w:b/>
                <w:bCs/>
                <w:sz w:val="20"/>
                <w:szCs w:val="20"/>
              </w:rPr>
              <w:t>1</w:t>
            </w:r>
            <w:r>
              <w:rPr>
                <w:rFonts w:ascii="Times New Roman" w:hAnsi="Times New Roman" w:cs="Times New Roman"/>
                <w:b/>
                <w:bCs/>
                <w:sz w:val="20"/>
                <w:szCs w:val="20"/>
              </w:rPr>
              <w:t>7</w:t>
            </w:r>
            <w:r w:rsidRPr="00F836E6">
              <w:rPr>
                <w:rFonts w:ascii="Times New Roman" w:hAnsi="Times New Roman" w:cs="Times New Roman"/>
                <w:b/>
                <w:bCs/>
                <w:sz w:val="20"/>
                <w:szCs w:val="20"/>
              </w:rPr>
              <w:t xml:space="preserve">. </w:t>
            </w:r>
            <w:r w:rsidRPr="00F836E6">
              <w:rPr>
                <w:rFonts w:ascii="Times New Roman" w:eastAsia="Times New Roman" w:hAnsi="Times New Roman" w:cs="Times New Roman"/>
                <w:sz w:val="20"/>
                <w:szCs w:val="20"/>
                <w:lang w:eastAsia="ru-RU"/>
              </w:rPr>
              <w:t>Наблюдение и объяснение явлений интерференции и дифракции механических волн.</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801"/>
        </w:trPr>
        <w:tc>
          <w:tcPr>
            <w:tcW w:w="1771" w:type="dxa"/>
            <w:vMerge/>
          </w:tcPr>
          <w:p w:rsidR="00EA20EE" w:rsidRPr="00587D54" w:rsidRDefault="00EA20EE" w:rsidP="005B4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8331" w:type="dxa"/>
            <w:gridSpan w:val="8"/>
          </w:tcPr>
          <w:p w:rsidR="00EA20EE" w:rsidRPr="00587D54" w:rsidRDefault="00EA20EE" w:rsidP="00351639">
            <w:pPr>
              <w:shd w:val="clear" w:color="auto" w:fill="FFFFFF"/>
              <w:rPr>
                <w:rFonts w:ascii="Times New Roman" w:hAnsi="Times New Roman" w:cs="Times New Roman"/>
                <w:b/>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val="restart"/>
          </w:tcPr>
          <w:p w:rsidR="00EA20EE"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Pr>
                <w:rFonts w:ascii="Times New Roman" w:hAnsi="Times New Roman" w:cs="Times New Roman"/>
                <w:b/>
                <w:bCs/>
                <w:i/>
              </w:rPr>
              <w:t xml:space="preserve">Тема 4.3. </w:t>
            </w:r>
            <w:r w:rsidRPr="00587D54">
              <w:rPr>
                <w:rFonts w:ascii="Times New Roman" w:hAnsi="Times New Roman" w:cs="Times New Roman"/>
                <w:b/>
                <w:bCs/>
              </w:rPr>
              <w:t xml:space="preserve">Электромагнитные колебания </w:t>
            </w:r>
          </w:p>
        </w:tc>
        <w:tc>
          <w:tcPr>
            <w:tcW w:w="8331" w:type="dxa"/>
            <w:gridSpan w:val="8"/>
          </w:tcPr>
          <w:p w:rsidR="00EA20EE" w:rsidRPr="000207BD" w:rsidRDefault="00EA20EE" w:rsidP="00351639">
            <w:pPr>
              <w:shd w:val="clear" w:color="auto" w:fill="FFFFFF"/>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9E430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Pr="00587D54"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774" w:type="dxa"/>
            <w:gridSpan w:val="6"/>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1</w:t>
            </w:r>
          </w:p>
        </w:tc>
        <w:tc>
          <w:tcPr>
            <w:tcW w:w="6557" w:type="dxa"/>
            <w:gridSpan w:val="2"/>
          </w:tcPr>
          <w:p w:rsidR="00EA20EE" w:rsidRPr="000207BD" w:rsidRDefault="00EA20EE" w:rsidP="00351639">
            <w:pPr>
              <w:shd w:val="clear" w:color="auto" w:fill="FFFFFF"/>
              <w:rPr>
                <w:rFonts w:ascii="Times New Roman" w:eastAsia="Times New Roman" w:hAnsi="Times New Roman" w:cs="Times New Roman"/>
                <w:sz w:val="20"/>
                <w:szCs w:val="20"/>
                <w:lang w:eastAsia="ru-RU"/>
              </w:rPr>
            </w:pPr>
            <w:r w:rsidRPr="000207BD">
              <w:rPr>
                <w:rFonts w:ascii="Times New Roman" w:eastAsia="Times New Roman" w:hAnsi="Times New Roman" w:cs="Times New Roman"/>
                <w:sz w:val="20"/>
                <w:szCs w:val="20"/>
                <w:lang w:eastAsia="ru-RU"/>
              </w:rPr>
              <w:t>Закрытый колебательный контур. Формула Томпсона. Исследование явления электрического резонанса в последовательной цепи.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5"/>
        </w:trPr>
        <w:tc>
          <w:tcPr>
            <w:tcW w:w="1771" w:type="dxa"/>
            <w:vMerge/>
          </w:tcPr>
          <w:p w:rsidR="00EA20EE" w:rsidRDefault="00EA20EE" w:rsidP="00020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tc>
        <w:tc>
          <w:tcPr>
            <w:tcW w:w="1774" w:type="dxa"/>
            <w:gridSpan w:val="6"/>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6557" w:type="dxa"/>
            <w:gridSpan w:val="2"/>
          </w:tcPr>
          <w:p w:rsidR="00EA20EE" w:rsidRPr="000207BD" w:rsidRDefault="00EA20EE" w:rsidP="00EA20EE">
            <w:pPr>
              <w:shd w:val="clear" w:color="auto" w:fill="FFFFFF"/>
              <w:spacing w:after="0"/>
              <w:rPr>
                <w:rFonts w:ascii="Times New Roman" w:eastAsia="Times New Roman" w:hAnsi="Times New Roman" w:cs="Times New Roman"/>
                <w:sz w:val="20"/>
                <w:szCs w:val="20"/>
                <w:lang w:eastAsia="ru-RU"/>
              </w:rPr>
            </w:pPr>
            <w:r w:rsidRPr="000207BD">
              <w:rPr>
                <w:rFonts w:ascii="Times New Roman" w:eastAsia="Times New Roman" w:hAnsi="Times New Roman" w:cs="Times New Roman"/>
                <w:sz w:val="20"/>
                <w:szCs w:val="20"/>
                <w:lang w:eastAsia="ru-RU"/>
              </w:rPr>
              <w:t>Изучение аналогии между физическими величинами, характеризующими механическую и электромагнитную колебательные системы. Объяснение принципиального различия природы упругих и электромагнитных волн</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285"/>
        </w:trPr>
        <w:tc>
          <w:tcPr>
            <w:tcW w:w="1771" w:type="dxa"/>
            <w:vMerge/>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i/>
              </w:rPr>
            </w:pPr>
          </w:p>
        </w:tc>
        <w:tc>
          <w:tcPr>
            <w:tcW w:w="1774" w:type="dxa"/>
            <w:gridSpan w:val="6"/>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6557" w:type="dxa"/>
            <w:gridSpan w:val="2"/>
          </w:tcPr>
          <w:p w:rsidR="00EA20EE" w:rsidRPr="000207BD" w:rsidRDefault="00EA20EE" w:rsidP="00EA20EE">
            <w:pPr>
              <w:shd w:val="clear" w:color="auto" w:fill="FFFFFF"/>
              <w:spacing w:after="0"/>
              <w:rPr>
                <w:rFonts w:ascii="Times New Roman" w:eastAsia="Times New Roman" w:hAnsi="Times New Roman" w:cs="Times New Roman"/>
                <w:sz w:val="20"/>
                <w:szCs w:val="20"/>
                <w:lang w:eastAsia="ru-RU"/>
              </w:rPr>
            </w:pPr>
            <w:r w:rsidRPr="000207BD">
              <w:rPr>
                <w:rFonts w:ascii="Times New Roman" w:eastAsia="Times New Roman" w:hAnsi="Times New Roman" w:cs="Times New Roman"/>
                <w:sz w:val="20"/>
                <w:szCs w:val="20"/>
                <w:lang w:eastAsia="ru-RU"/>
              </w:rPr>
              <w:t>Экологические проблемы, связанные с электромагнитными колебаниями и волнами. Роль электромагнитных волн в современных исследованиях Вселенной</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Default="00EA20EE" w:rsidP="00EA20EE">
            <w:pPr>
              <w:shd w:val="clear" w:color="auto" w:fill="FFFFFF"/>
              <w:spacing w:after="0"/>
              <w:rPr>
                <w:rFonts w:ascii="Times New Roman" w:eastAsia="Times New Roman" w:hAnsi="Times New Roman" w:cs="Times New Roman"/>
                <w:sz w:val="20"/>
                <w:szCs w:val="20"/>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8.</w:t>
            </w:r>
            <w:r w:rsidRPr="000207BD">
              <w:rPr>
                <w:rFonts w:ascii="Times New Roman" w:eastAsia="Times New Roman" w:hAnsi="Times New Roman" w:cs="Times New Roman"/>
                <w:sz w:val="20"/>
                <w:szCs w:val="20"/>
                <w:lang w:eastAsia="ru-RU"/>
              </w:rPr>
              <w:t xml:space="preserve"> Расчет значений силы тока и напряжения на элементах цепи переменного тока.</w:t>
            </w:r>
          </w:p>
          <w:p w:rsidR="00EA20EE" w:rsidRPr="009E4304" w:rsidRDefault="00EA20EE" w:rsidP="00EA20EE">
            <w:pPr>
              <w:shd w:val="clear" w:color="auto" w:fill="FFFFFF"/>
              <w:spacing w:after="0"/>
              <w:rPr>
                <w:rFonts w:ascii="Times New Roman" w:eastAsia="Times New Roman" w:hAnsi="Times New Roman" w:cs="Times New Roman"/>
                <w:sz w:val="24"/>
                <w:szCs w:val="24"/>
                <w:lang w:eastAsia="ru-RU"/>
              </w:rPr>
            </w:pPr>
            <w:r w:rsidRPr="00587D54">
              <w:rPr>
                <w:rFonts w:ascii="Times New Roman" w:hAnsi="Times New Roman" w:cs="Times New Roman"/>
                <w:b/>
                <w:bCs/>
                <w:sz w:val="20"/>
                <w:szCs w:val="20"/>
              </w:rPr>
              <w:t>Практическое занятие №1</w:t>
            </w:r>
            <w:r>
              <w:rPr>
                <w:rFonts w:ascii="Times New Roman" w:hAnsi="Times New Roman" w:cs="Times New Roman"/>
                <w:b/>
                <w:bCs/>
                <w:sz w:val="20"/>
                <w:szCs w:val="20"/>
              </w:rPr>
              <w:t>9..</w:t>
            </w:r>
            <w:r w:rsidRPr="004630A5">
              <w:rPr>
                <w:rFonts w:ascii="Times New Roman" w:eastAsia="Times New Roman" w:hAnsi="Times New Roman" w:cs="Times New Roman"/>
                <w:sz w:val="24"/>
                <w:szCs w:val="24"/>
                <w:lang w:eastAsia="ru-RU"/>
              </w:rPr>
              <w:t>Исследование принципа действия трансформатора. Исследование принципа действия генератора переменного тока.</w:t>
            </w:r>
            <w:r w:rsidRPr="00CC4735">
              <w:rPr>
                <w:rFonts w:ascii="Times New Roman" w:hAnsi="Times New Roman" w:cs="Times New Roman"/>
                <w:bCs/>
                <w:sz w:val="20"/>
                <w:szCs w:val="20"/>
              </w:rPr>
              <w:t xml:space="preserve"> Решение задач с применением формулы Томпсона.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5</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C939A6"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C939A6">
              <w:rPr>
                <w:rFonts w:ascii="Times New Roman" w:hAnsi="Times New Roman" w:cs="Times New Roman"/>
                <w:b/>
                <w:bCs/>
                <w:sz w:val="24"/>
                <w:szCs w:val="24"/>
              </w:rPr>
              <w:t>4</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33"/>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r>
              <w:rPr>
                <w:rFonts w:ascii="Times New Roman" w:hAnsi="Times New Roman" w:cs="Times New Roman"/>
                <w:b/>
                <w:bCs/>
                <w:i/>
              </w:rPr>
              <w:t xml:space="preserve">Тема 4.3. </w:t>
            </w:r>
            <w:r w:rsidRPr="00587D54">
              <w:rPr>
                <w:rFonts w:ascii="Times New Roman" w:hAnsi="Times New Roman" w:cs="Times New Roman"/>
                <w:b/>
                <w:bCs/>
              </w:rPr>
              <w:t>Электромагнитные</w:t>
            </w:r>
            <w:r>
              <w:rPr>
                <w:rFonts w:ascii="Times New Roman" w:hAnsi="Times New Roman" w:cs="Times New Roman"/>
                <w:b/>
                <w:bCs/>
              </w:rPr>
              <w:t xml:space="preserve"> волны</w:t>
            </w:r>
          </w:p>
        </w:tc>
        <w:tc>
          <w:tcPr>
            <w:tcW w:w="1845" w:type="dxa"/>
            <w:gridSpan w:val="7"/>
          </w:tcPr>
          <w:p w:rsidR="00EA20EE" w:rsidRPr="00587D54" w:rsidRDefault="00EA20EE" w:rsidP="009E4304">
            <w:pPr>
              <w:shd w:val="clear" w:color="auto" w:fill="FFFFFF"/>
              <w:rPr>
                <w:rFonts w:ascii="Times New Roman" w:hAnsi="Times New Roman" w:cs="Times New Roman"/>
                <w:bCs/>
                <w:sz w:val="20"/>
                <w:szCs w:val="20"/>
              </w:rPr>
            </w:pPr>
            <w:r>
              <w:rPr>
                <w:rFonts w:ascii="Times New Roman" w:hAnsi="Times New Roman" w:cs="Times New Roman"/>
                <w:bCs/>
                <w:sz w:val="20"/>
                <w:szCs w:val="20"/>
              </w:rPr>
              <w:t>1</w:t>
            </w:r>
          </w:p>
        </w:tc>
        <w:tc>
          <w:tcPr>
            <w:tcW w:w="6486" w:type="dxa"/>
          </w:tcPr>
          <w:p w:rsidR="00EA20EE" w:rsidRPr="009E4304" w:rsidRDefault="00EA20EE" w:rsidP="00EA20EE">
            <w:pPr>
              <w:shd w:val="clear" w:color="auto" w:fill="FFFFFF"/>
              <w:spacing w:after="0"/>
              <w:rPr>
                <w:rFonts w:ascii="Times New Roman" w:eastAsia="Times New Roman" w:hAnsi="Times New Roman" w:cs="Times New Roman"/>
                <w:sz w:val="20"/>
                <w:szCs w:val="20"/>
                <w:lang w:eastAsia="ru-RU"/>
              </w:rPr>
            </w:pPr>
            <w:r w:rsidRPr="009E4304">
              <w:rPr>
                <w:rFonts w:ascii="Times New Roman" w:eastAsia="Times New Roman" w:hAnsi="Times New Roman" w:cs="Times New Roman"/>
                <w:sz w:val="20"/>
                <w:szCs w:val="20"/>
                <w:lang w:eastAsia="ru-RU"/>
              </w:rPr>
              <w:t xml:space="preserve">Теория Максвелла. Свойства электромагнитных волн. Осуществление радиопередачи и радиоприема. </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73"/>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9E4304">
            <w:pPr>
              <w:shd w:val="clear" w:color="auto" w:fill="FFFFFF"/>
              <w:rPr>
                <w:rFonts w:ascii="Times New Roman" w:hAnsi="Times New Roman" w:cs="Times New Roman"/>
                <w:bCs/>
                <w:sz w:val="20"/>
                <w:szCs w:val="20"/>
              </w:rPr>
            </w:pPr>
            <w:r>
              <w:rPr>
                <w:rFonts w:ascii="Times New Roman" w:hAnsi="Times New Roman" w:cs="Times New Roman"/>
                <w:bCs/>
                <w:sz w:val="20"/>
                <w:szCs w:val="20"/>
              </w:rPr>
              <w:t>2</w:t>
            </w:r>
          </w:p>
        </w:tc>
        <w:tc>
          <w:tcPr>
            <w:tcW w:w="6486" w:type="dxa"/>
          </w:tcPr>
          <w:p w:rsidR="00EA20EE" w:rsidRPr="009E4304" w:rsidRDefault="00EA20EE" w:rsidP="00EA20EE">
            <w:pPr>
              <w:shd w:val="clear" w:color="auto" w:fill="FFFFFF"/>
              <w:spacing w:after="0"/>
              <w:rPr>
                <w:rFonts w:ascii="Times New Roman" w:eastAsia="Times New Roman" w:hAnsi="Times New Roman" w:cs="Times New Roman"/>
                <w:sz w:val="24"/>
                <w:szCs w:val="24"/>
                <w:lang w:eastAsia="ru-RU"/>
              </w:rPr>
            </w:pPr>
            <w:r w:rsidRPr="000207BD">
              <w:rPr>
                <w:rFonts w:ascii="Times New Roman" w:eastAsia="Times New Roman" w:hAnsi="Times New Roman" w:cs="Times New Roman"/>
                <w:sz w:val="20"/>
                <w:szCs w:val="20"/>
                <w:lang w:eastAsia="ru-RU"/>
              </w:rPr>
              <w:t>Экологические проблемы, связанные с электромагнитными колебаниями и волнами. Роль электромагнитных волн в современных исследованиях Вселенной</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9E4304">
            <w:pPr>
              <w:shd w:val="clear" w:color="auto" w:fill="FFFFFF"/>
              <w:rPr>
                <w:rFonts w:ascii="Times New Roman" w:hAnsi="Times New Roman" w:cs="Times New Roman"/>
                <w:bCs/>
                <w:sz w:val="20"/>
                <w:szCs w:val="20"/>
              </w:rPr>
            </w:pPr>
            <w:r w:rsidRPr="005B4FBF">
              <w:rPr>
                <w:rFonts w:ascii="Times New Roman" w:hAnsi="Times New Roman" w:cs="Times New Roman"/>
                <w:b/>
                <w:bCs/>
                <w:sz w:val="20"/>
                <w:szCs w:val="20"/>
              </w:rPr>
              <w:t>Лабораторная работа №</w:t>
            </w:r>
            <w:r w:rsidRPr="005B4FBF">
              <w:rPr>
                <w:rFonts w:ascii="Times New Roman" w:hAnsi="Times New Roman" w:cs="Times New Roman"/>
                <w:bCs/>
                <w:sz w:val="20"/>
                <w:szCs w:val="20"/>
              </w:rPr>
              <w:t xml:space="preserve"> </w:t>
            </w:r>
            <w:r w:rsidRPr="005B4FBF">
              <w:rPr>
                <w:rFonts w:ascii="Times New Roman" w:hAnsi="Times New Roman" w:cs="Times New Roman"/>
                <w:b/>
                <w:bCs/>
                <w:sz w:val="20"/>
                <w:szCs w:val="20"/>
              </w:rPr>
              <w:t>1</w:t>
            </w:r>
            <w:r>
              <w:rPr>
                <w:rFonts w:ascii="Times New Roman" w:hAnsi="Times New Roman" w:cs="Times New Roman"/>
                <w:b/>
                <w:bCs/>
                <w:sz w:val="20"/>
                <w:szCs w:val="20"/>
              </w:rPr>
              <w:t>4.</w:t>
            </w:r>
            <w:r w:rsidRPr="009E4304">
              <w:rPr>
                <w:rFonts w:ascii="Times New Roman" w:eastAsia="Times New Roman" w:hAnsi="Times New Roman" w:cs="Times New Roman"/>
                <w:sz w:val="20"/>
                <w:szCs w:val="20"/>
                <w:lang w:eastAsia="ru-RU"/>
              </w:rPr>
              <w:t xml:space="preserve"> Исследование свойств электромагнитных волн с помощью мобильного телефона.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Подготовка и оформление лабораторных работ. Ответы на контрольные вопросы. Построение графиков.</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CB67B0"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5.Оптика.</w:t>
            </w:r>
          </w:p>
        </w:tc>
        <w:tc>
          <w:tcPr>
            <w:tcW w:w="811" w:type="dxa"/>
            <w:shd w:val="clear" w:color="auto" w:fill="auto"/>
            <w:vAlign w:val="center"/>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Pr>
                <w:rFonts w:ascii="Times New Roman" w:hAnsi="Times New Roman" w:cs="Times New Roman"/>
                <w:b/>
                <w:bCs/>
                <w:szCs w:val="20"/>
              </w:rPr>
              <w:t>12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Тема 5.1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rPr>
              <w:t>Природа и законы света</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587D54">
              <w:rPr>
                <w:rFonts w:ascii="Times New Roman" w:hAnsi="Times New Roman" w:cs="Times New Roman"/>
                <w:b/>
                <w:bCs/>
              </w:rPr>
              <w:t>.</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461"/>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6486" w:type="dxa"/>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Свет как электромагнитная волна. Интерференция и дифракция света.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6486"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Законы отражения и преломления света. Полное внутреннее отражение</w:t>
            </w:r>
            <w:r>
              <w:rPr>
                <w:rFonts w:ascii="Times New Roman" w:hAnsi="Times New Roman" w:cs="Times New Roman"/>
                <w:bCs/>
                <w:sz w:val="20"/>
                <w:szCs w:val="20"/>
              </w:rPr>
              <w:t>.</w:t>
            </w:r>
            <w:r w:rsidRPr="00587D54">
              <w:rPr>
                <w:rFonts w:ascii="Times New Roman" w:hAnsi="Times New Roman" w:cs="Times New Roman"/>
                <w:bCs/>
                <w:sz w:val="20"/>
                <w:szCs w:val="20"/>
              </w:rPr>
              <w:t xml:space="preserve"> Дисперсия света.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3</w:t>
            </w:r>
          </w:p>
        </w:tc>
        <w:tc>
          <w:tcPr>
            <w:tcW w:w="6486"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Различные виды электромагнитного излучения, их свойства и практическое применение.  Оптические приборы, Разрешающая способность оптических приборов.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Практическое занятие №</w:t>
            </w:r>
            <w:r>
              <w:rPr>
                <w:rFonts w:ascii="Times New Roman" w:hAnsi="Times New Roman" w:cs="Times New Roman"/>
                <w:b/>
                <w:bCs/>
                <w:sz w:val="20"/>
                <w:szCs w:val="20"/>
              </w:rPr>
              <w:t>20.</w:t>
            </w:r>
            <w:r w:rsidRPr="00587D54">
              <w:rPr>
                <w:rFonts w:ascii="Times New Roman" w:hAnsi="Times New Roman" w:cs="Times New Roman"/>
                <w:bCs/>
                <w:sz w:val="20"/>
                <w:szCs w:val="20"/>
              </w:rPr>
              <w:t xml:space="preserve"> Решение задач на отражение и преломление света.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№1</w:t>
            </w:r>
            <w:r>
              <w:rPr>
                <w:rFonts w:ascii="Times New Roman" w:hAnsi="Times New Roman" w:cs="Times New Roman"/>
                <w:b/>
                <w:bCs/>
                <w:sz w:val="20"/>
                <w:szCs w:val="20"/>
              </w:rPr>
              <w:t>5</w:t>
            </w:r>
            <w:r w:rsidRPr="00587D54">
              <w:rPr>
                <w:rFonts w:ascii="Times New Roman" w:hAnsi="Times New Roman" w:cs="Times New Roman"/>
                <w:b/>
                <w:bCs/>
                <w:sz w:val="20"/>
                <w:szCs w:val="20"/>
              </w:rPr>
              <w:t xml:space="preserve"> </w:t>
            </w:r>
            <w:r w:rsidRPr="00587D54">
              <w:rPr>
                <w:rFonts w:ascii="Times New Roman" w:hAnsi="Times New Roman" w:cs="Times New Roman"/>
                <w:bCs/>
                <w:sz w:val="20"/>
                <w:szCs w:val="20"/>
              </w:rPr>
              <w:t>«Измерение показателя преломления стекла»</w:t>
            </w:r>
          </w:p>
          <w:p w:rsidR="00EA20EE" w:rsidRPr="00587D54" w:rsidRDefault="00EA20EE" w:rsidP="00C9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Лабораторная работа №1</w:t>
            </w:r>
            <w:r>
              <w:rPr>
                <w:rFonts w:ascii="Times New Roman" w:hAnsi="Times New Roman" w:cs="Times New Roman"/>
                <w:b/>
                <w:bCs/>
                <w:sz w:val="20"/>
                <w:szCs w:val="20"/>
              </w:rPr>
              <w:t xml:space="preserve">6. </w:t>
            </w:r>
            <w:r w:rsidRPr="00C939A6">
              <w:rPr>
                <w:rFonts w:ascii="Times New Roman" w:hAnsi="Times New Roman" w:cs="Times New Roman"/>
                <w:bCs/>
                <w:sz w:val="20"/>
                <w:szCs w:val="20"/>
              </w:rPr>
              <w:t>Определение длины волны света при помощи дифракционной решетки.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Pr>
          <w:p w:rsidR="00EA20EE"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2,3</w:t>
            </w:r>
          </w:p>
        </w:tc>
        <w:tc>
          <w:tcPr>
            <w:tcW w:w="1873" w:type="dxa"/>
            <w:vMerge/>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Работа над рефератами.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5</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Borders>
              <w:bottom w:val="nil"/>
            </w:tcBorders>
          </w:tcPr>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6. Основы специальной теории относительности.</w:t>
            </w:r>
          </w:p>
        </w:tc>
        <w:tc>
          <w:tcPr>
            <w:tcW w:w="811" w:type="dxa"/>
            <w:shd w:val="clear" w:color="auto" w:fill="auto"/>
          </w:tcPr>
          <w:p w:rsidR="00EA20EE" w:rsidRPr="004178C8"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rPr>
            </w:pPr>
            <w:r w:rsidRPr="004178C8">
              <w:rPr>
                <w:rFonts w:ascii="Times New Roman" w:hAnsi="Times New Roman" w:cs="Times New Roman"/>
                <w:b/>
                <w:bCs/>
              </w:rPr>
              <w:t>6</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val="restart"/>
          </w:tcPr>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6</w:t>
            </w:r>
            <w:r w:rsidRPr="00587D54">
              <w:rPr>
                <w:rFonts w:ascii="Times New Roman" w:hAnsi="Times New Roman" w:cs="Times New Roman"/>
                <w:b/>
                <w:bCs/>
                <w:i/>
              </w:rPr>
              <w:t>.</w:t>
            </w:r>
            <w:r>
              <w:rPr>
                <w:rFonts w:ascii="Times New Roman" w:hAnsi="Times New Roman" w:cs="Times New Roman"/>
                <w:b/>
                <w:bCs/>
                <w:i/>
              </w:rPr>
              <w:t>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Pr>
                <w:rFonts w:ascii="Times New Roman" w:hAnsi="Times New Roman" w:cs="Times New Roman"/>
                <w:b/>
                <w:bCs/>
                <w:szCs w:val="20"/>
              </w:rPr>
              <w:t>Основы специальной теории относительности.</w:t>
            </w:r>
          </w:p>
        </w:tc>
        <w:tc>
          <w:tcPr>
            <w:tcW w:w="8321" w:type="dxa"/>
            <w:gridSpan w:val="7"/>
            <w:tcBorders>
              <w:bottom w:val="nil"/>
            </w:tcBorders>
          </w:tcPr>
          <w:p w:rsidR="00EA20EE"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EA20EE" w:rsidRPr="004178C8"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4178C8">
              <w:rPr>
                <w:rFonts w:ascii="Times New Roman" w:hAnsi="Times New Roman" w:cs="Times New Roman"/>
                <w:bCs/>
                <w:sz w:val="20"/>
                <w:szCs w:val="20"/>
              </w:rPr>
              <w:t>1</w:t>
            </w:r>
          </w:p>
        </w:tc>
        <w:tc>
          <w:tcPr>
            <w:tcW w:w="6486" w:type="dxa"/>
            <w:tcBorders>
              <w:bottom w:val="nil"/>
            </w:tcBorders>
          </w:tcPr>
          <w:p w:rsidR="00EA20EE" w:rsidRPr="004178C8" w:rsidRDefault="00EA20EE" w:rsidP="004178C8">
            <w:pPr>
              <w:pStyle w:val="af1"/>
              <w:rPr>
                <w:sz w:val="20"/>
                <w:szCs w:val="20"/>
              </w:rPr>
            </w:pPr>
            <w:r w:rsidRPr="004178C8">
              <w:rPr>
                <w:bCs/>
                <w:sz w:val="20"/>
                <w:szCs w:val="20"/>
              </w:rPr>
              <w:t xml:space="preserve">Сравнение классической и релятивистской механики. </w:t>
            </w:r>
            <w:r w:rsidRPr="004178C8">
              <w:rPr>
                <w:sz w:val="20"/>
                <w:szCs w:val="20"/>
              </w:rPr>
              <w:t xml:space="preserve">Значимость опыта </w:t>
            </w:r>
            <w:proofErr w:type="spellStart"/>
            <w:r w:rsidRPr="004178C8">
              <w:rPr>
                <w:sz w:val="20"/>
                <w:szCs w:val="20"/>
              </w:rPr>
              <w:t>Майкельсона-Морли</w:t>
            </w:r>
            <w:proofErr w:type="spellEnd"/>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EA20EE" w:rsidRPr="004178C8"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4178C8">
              <w:rPr>
                <w:rFonts w:ascii="Times New Roman" w:hAnsi="Times New Roman" w:cs="Times New Roman"/>
                <w:bCs/>
                <w:sz w:val="20"/>
                <w:szCs w:val="20"/>
              </w:rPr>
              <w:t>2</w:t>
            </w:r>
          </w:p>
        </w:tc>
        <w:tc>
          <w:tcPr>
            <w:tcW w:w="6486" w:type="dxa"/>
            <w:tcBorders>
              <w:bottom w:val="nil"/>
            </w:tcBorders>
          </w:tcPr>
          <w:p w:rsidR="00EA20EE" w:rsidRPr="004178C8" w:rsidRDefault="00EA20EE" w:rsidP="00417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4178C8">
              <w:rPr>
                <w:rFonts w:ascii="Times New Roman" w:hAnsi="Times New Roman" w:cs="Times New Roman"/>
                <w:bCs/>
                <w:sz w:val="20"/>
                <w:szCs w:val="20"/>
              </w:rPr>
              <w:t>Постулаты специальной теории относительности.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1835" w:type="dxa"/>
            <w:gridSpan w:val="6"/>
            <w:tcBorders>
              <w:bottom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r>
              <w:rPr>
                <w:rFonts w:ascii="Times New Roman" w:hAnsi="Times New Roman" w:cs="Times New Roman"/>
                <w:b/>
                <w:bCs/>
                <w:szCs w:val="20"/>
              </w:rPr>
              <w:t>3</w:t>
            </w:r>
          </w:p>
        </w:tc>
        <w:tc>
          <w:tcPr>
            <w:tcW w:w="6486" w:type="dxa"/>
            <w:tcBorders>
              <w:bottom w:val="nil"/>
            </w:tcBorders>
          </w:tcPr>
          <w:p w:rsidR="00EA20EE" w:rsidRPr="004178C8" w:rsidRDefault="00EA20EE" w:rsidP="004178C8">
            <w:pPr>
              <w:pStyle w:val="af1"/>
              <w:rPr>
                <w:sz w:val="20"/>
                <w:szCs w:val="20"/>
              </w:rPr>
            </w:pPr>
            <w:r w:rsidRPr="004178C8">
              <w:rPr>
                <w:sz w:val="20"/>
                <w:szCs w:val="20"/>
              </w:rPr>
              <w:t>Объяснение эффекта замедления времени. Расчет энергии покоя, импульса, энергии</w:t>
            </w:r>
          </w:p>
          <w:p w:rsidR="00EA20EE" w:rsidRPr="004178C8" w:rsidRDefault="00EA20EE" w:rsidP="004178C8">
            <w:pPr>
              <w:pStyle w:val="af1"/>
              <w:rPr>
                <w:sz w:val="20"/>
                <w:szCs w:val="20"/>
              </w:rPr>
            </w:pPr>
            <w:r w:rsidRPr="004178C8">
              <w:rPr>
                <w:sz w:val="20"/>
                <w:szCs w:val="20"/>
              </w:rPr>
              <w:t>свободной частицы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81" w:type="dxa"/>
            <w:gridSpan w:val="2"/>
            <w:vMerge/>
            <w:tcBorders>
              <w:bottom w:val="nil"/>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Cs w:val="20"/>
              </w:rPr>
            </w:pPr>
          </w:p>
        </w:tc>
        <w:tc>
          <w:tcPr>
            <w:tcW w:w="8321" w:type="dxa"/>
            <w:gridSpan w:val="7"/>
            <w:tcBorders>
              <w:bottom w:val="nil"/>
            </w:tcBorders>
          </w:tcPr>
          <w:p w:rsidR="00EA20EE" w:rsidRPr="00587D54" w:rsidRDefault="00EA20EE" w:rsidP="00417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Borders>
              <w:bottom w:val="nil"/>
            </w:tcBorders>
          </w:tcPr>
          <w:p w:rsidR="00EA20EE" w:rsidRPr="00587D54" w:rsidRDefault="00EA20EE" w:rsidP="00B67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7. Элементы квантовой физики.</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tcBorders>
              <w:top w:val="single" w:sz="4" w:space="0" w:color="auto"/>
            </w:tcBorders>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587D54" w:rsidRDefault="00EA20EE" w:rsidP="00612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12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7</w:t>
            </w:r>
            <w:r w:rsidRPr="00587D54">
              <w:rPr>
                <w:rFonts w:ascii="Times New Roman" w:hAnsi="Times New Roman" w:cs="Times New Roman"/>
                <w:b/>
                <w:bCs/>
                <w:i/>
              </w:rPr>
              <w:t>.</w:t>
            </w:r>
            <w:r>
              <w:rPr>
                <w:rFonts w:ascii="Times New Roman" w:hAnsi="Times New Roman" w:cs="Times New Roman"/>
                <w:b/>
                <w:bCs/>
                <w:i/>
              </w:rPr>
              <w:t>1</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r w:rsidRPr="00587D54">
              <w:rPr>
                <w:rFonts w:ascii="Times New Roman" w:hAnsi="Times New Roman" w:cs="Times New Roman"/>
                <w:b/>
                <w:bCs/>
              </w:rPr>
              <w:t>Строение атома</w:t>
            </w: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Квантовая гипотеза Планка. Фотоны. Внешний фотоэлектрический эффект. Внутренний фотоэффект. Типы фотоэлементов.</w:t>
            </w:r>
            <w:r>
              <w:rPr>
                <w:rFonts w:ascii="Times New Roman" w:eastAsia="Times New Roman" w:hAnsi="Times New Roman" w:cs="Times New Roman"/>
                <w:sz w:val="19"/>
                <w:szCs w:val="19"/>
                <w:lang w:eastAsia="ru-RU"/>
              </w:rPr>
              <w:t xml:space="preserve"> </w:t>
            </w:r>
            <w:r w:rsidRPr="00587D54">
              <w:rPr>
                <w:rFonts w:ascii="Times New Roman" w:hAnsi="Times New Roman" w:cs="Times New Roman"/>
                <w:bCs/>
                <w:sz w:val="20"/>
                <w:szCs w:val="20"/>
              </w:rPr>
              <w:t>Технические устройства, основанные на использовании фотоэффекта</w:t>
            </w:r>
            <w:r w:rsidRPr="00612A11">
              <w:rPr>
                <w:rFonts w:ascii="Times New Roman" w:hAnsi="Times New Roman" w:cs="Times New Roman"/>
                <w:bCs/>
                <w:sz w:val="20"/>
                <w:szCs w:val="20"/>
              </w:rPr>
              <w:t>.</w:t>
            </w:r>
            <w:r w:rsidRPr="00612A11">
              <w:rPr>
                <w:rFonts w:ascii="Times New Roman" w:hAnsi="Times New Roman" w:cs="Times New Roman"/>
                <w:sz w:val="20"/>
                <w:szCs w:val="20"/>
              </w:rPr>
              <w:t xml:space="preserve"> Объяснять законы Столетова и давление света</w:t>
            </w:r>
            <w:r w:rsidRPr="00612A11">
              <w:rPr>
                <w:sz w:val="20"/>
                <w:szCs w:val="20"/>
              </w:rPr>
              <w:t xml:space="preserve"> </w:t>
            </w:r>
            <w:r w:rsidRPr="00612A11">
              <w:rPr>
                <w:rFonts w:ascii="Times New Roman" w:hAnsi="Times New Roman" w:cs="Times New Roman"/>
                <w:sz w:val="20"/>
                <w:szCs w:val="20"/>
              </w:rPr>
              <w:t>на основе квантовых представлений</w:t>
            </w:r>
            <w:r>
              <w:rPr>
                <w:sz w:val="20"/>
                <w:szCs w:val="20"/>
              </w:rPr>
              <w:t>.</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i/>
                <w:sz w:val="20"/>
                <w:szCs w:val="20"/>
              </w:rPr>
              <w:t>1,2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Развитие взглядов на строение вещества. Закономерности в атомных спектрах водорода. Ядерная модель атома. Опыты Э.Резерфорда. Модель атома водорода по Н.Бору. Квантовые генераторы.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3</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Pr>
                <w:rFonts w:ascii="Times New Roman" w:hAnsi="Times New Roman" w:cs="Times New Roman"/>
                <w:bCs/>
                <w:sz w:val="20"/>
                <w:szCs w:val="20"/>
              </w:rPr>
              <w:t xml:space="preserve">Развитие взглядов на строение вещества. </w:t>
            </w:r>
            <w:r w:rsidRPr="00587D54">
              <w:rPr>
                <w:rFonts w:ascii="Times New Roman" w:hAnsi="Times New Roman" w:cs="Times New Roman"/>
                <w:bCs/>
                <w:sz w:val="20"/>
                <w:szCs w:val="20"/>
              </w:rPr>
              <w:t>Планетарное строение атома.</w:t>
            </w:r>
            <w:r>
              <w:rPr>
                <w:rFonts w:ascii="Times New Roman" w:hAnsi="Times New Roman" w:cs="Times New Roman"/>
                <w:bCs/>
                <w:sz w:val="20"/>
                <w:szCs w:val="20"/>
              </w:rPr>
              <w:t xml:space="preserve"> </w:t>
            </w:r>
            <w:r w:rsidRPr="00587D54">
              <w:rPr>
                <w:rFonts w:ascii="Times New Roman" w:hAnsi="Times New Roman" w:cs="Times New Roman"/>
                <w:bCs/>
                <w:sz w:val="20"/>
                <w:szCs w:val="20"/>
              </w:rPr>
              <w:t xml:space="preserve">Естественная радиоактивность, Законы радиоактивного распада. </w:t>
            </w:r>
            <w:r w:rsidRPr="00DF0E8F">
              <w:rPr>
                <w:rFonts w:ascii="Times New Roman" w:eastAsia="Times New Roman" w:hAnsi="Times New Roman" w:cs="Times New Roman"/>
                <w:sz w:val="19"/>
                <w:szCs w:val="19"/>
                <w:lang w:eastAsia="ru-RU"/>
              </w:rPr>
              <w:t xml:space="preserve">Способы наблюдения и регистрации заряженных частиц. Эффект Вавилова— </w:t>
            </w:r>
            <w:proofErr w:type="gramStart"/>
            <w:r w:rsidRPr="00DF0E8F">
              <w:rPr>
                <w:rFonts w:ascii="Times New Roman" w:eastAsia="Times New Roman" w:hAnsi="Times New Roman" w:cs="Times New Roman"/>
                <w:sz w:val="19"/>
                <w:szCs w:val="19"/>
                <w:lang w:eastAsia="ru-RU"/>
              </w:rPr>
              <w:t>Че</w:t>
            </w:r>
            <w:proofErr w:type="gramEnd"/>
            <w:r w:rsidRPr="00DF0E8F">
              <w:rPr>
                <w:rFonts w:ascii="Times New Roman" w:eastAsia="Times New Roman" w:hAnsi="Times New Roman" w:cs="Times New Roman"/>
                <w:sz w:val="19"/>
                <w:szCs w:val="19"/>
                <w:lang w:eastAsia="ru-RU"/>
              </w:rPr>
              <w:t xml:space="preserve">ренкова. </w:t>
            </w:r>
            <w:r w:rsidRPr="00587D54">
              <w:rPr>
                <w:rFonts w:ascii="Times New Roman" w:hAnsi="Times New Roman" w:cs="Times New Roman"/>
                <w:bCs/>
                <w:sz w:val="20"/>
                <w:szCs w:val="20"/>
              </w:rPr>
              <w:t>Строение атомного ядра.  Цепная ядерная реакция. Ядерный реактор.</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4</w:t>
            </w:r>
          </w:p>
        </w:tc>
        <w:tc>
          <w:tcPr>
            <w:tcW w:w="6486" w:type="dxa"/>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Получение радиоактивных изотопов. Биологическое действие радиоактивных излучений.</w:t>
            </w:r>
            <w:r>
              <w:rPr>
                <w:rFonts w:ascii="Times New Roman" w:hAnsi="Times New Roman" w:cs="Times New Roman"/>
                <w:bCs/>
                <w:sz w:val="20"/>
                <w:szCs w:val="20"/>
              </w:rPr>
              <w:t xml:space="preserve"> Элементарные частицы.</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3</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5</w:t>
            </w:r>
          </w:p>
        </w:tc>
        <w:tc>
          <w:tcPr>
            <w:tcW w:w="6486" w:type="dxa"/>
          </w:tcPr>
          <w:p w:rsidR="00EA20EE" w:rsidRPr="007348A9" w:rsidRDefault="00EA20EE" w:rsidP="00612A11">
            <w:pPr>
              <w:pStyle w:val="af1"/>
            </w:pPr>
            <w:r w:rsidRPr="007348A9">
              <w:t>Представление о характере четырёх типов</w:t>
            </w:r>
            <w:r>
              <w:t xml:space="preserve"> </w:t>
            </w:r>
            <w:r w:rsidRPr="007348A9">
              <w:t>фундаментальных взаимодействий</w:t>
            </w:r>
          </w:p>
          <w:p w:rsidR="00EA20EE" w:rsidRPr="00612A11" w:rsidRDefault="00EA20EE" w:rsidP="00612A11">
            <w:pPr>
              <w:pStyle w:val="af1"/>
            </w:pPr>
            <w:r w:rsidRPr="007348A9">
              <w:lastRenderedPageBreak/>
              <w:t>элементарных частиц</w:t>
            </w:r>
            <w:r>
              <w:t xml:space="preserve"> </w:t>
            </w:r>
            <w:proofErr w:type="gramStart"/>
            <w:r>
              <w:t>(</w:t>
            </w:r>
            <w:r w:rsidRPr="007348A9">
              <w:t xml:space="preserve"> </w:t>
            </w:r>
            <w:proofErr w:type="gramEnd"/>
            <w:r w:rsidRPr="007348A9">
              <w:t>в виде таблицы</w:t>
            </w:r>
            <w:r>
              <w:t>)</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8331" w:type="dxa"/>
            <w:gridSpan w:val="8"/>
          </w:tcPr>
          <w:p w:rsidR="00EA20EE" w:rsidRPr="00612A11" w:rsidRDefault="00EA20EE" w:rsidP="00612A11">
            <w:pPr>
              <w:pStyle w:val="af1"/>
              <w:rPr>
                <w:sz w:val="20"/>
                <w:szCs w:val="20"/>
              </w:rPr>
            </w:pPr>
            <w:r w:rsidRPr="00587D54">
              <w:rPr>
                <w:b/>
                <w:bCs/>
                <w:sz w:val="20"/>
                <w:szCs w:val="20"/>
              </w:rPr>
              <w:t>Практическое занятие №</w:t>
            </w:r>
            <w:r>
              <w:rPr>
                <w:b/>
                <w:bCs/>
                <w:sz w:val="20"/>
                <w:szCs w:val="20"/>
              </w:rPr>
              <w:t xml:space="preserve">21. </w:t>
            </w:r>
            <w:r w:rsidRPr="00612A11">
              <w:rPr>
                <w:sz w:val="20"/>
                <w:szCs w:val="20"/>
              </w:rPr>
              <w:t>Вычисление длины волны де Бройля частицы</w:t>
            </w:r>
            <w:r>
              <w:rPr>
                <w:sz w:val="20"/>
                <w:szCs w:val="20"/>
              </w:rPr>
              <w:t xml:space="preserve"> </w:t>
            </w:r>
            <w:r w:rsidRPr="00612A11">
              <w:rPr>
                <w:sz w:val="20"/>
                <w:szCs w:val="20"/>
              </w:rPr>
              <w:t>с известным значением импульса</w:t>
            </w:r>
          </w:p>
        </w:tc>
        <w:tc>
          <w:tcPr>
            <w:tcW w:w="811" w:type="dxa"/>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color w:val="FF0000"/>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 w:val="20"/>
                <w:szCs w:val="20"/>
              </w:rPr>
              <w:t>Контрольная работа №</w:t>
            </w:r>
            <w:r>
              <w:rPr>
                <w:rFonts w:ascii="Times New Roman" w:hAnsi="Times New Roman" w:cs="Times New Roman"/>
                <w:b/>
                <w:bCs/>
                <w:sz w:val="20"/>
                <w:szCs w:val="20"/>
              </w:rPr>
              <w:t xml:space="preserve">4.  </w:t>
            </w:r>
            <w:r w:rsidRPr="00265BA1">
              <w:rPr>
                <w:rFonts w:ascii="Times New Roman" w:hAnsi="Times New Roman" w:cs="Times New Roman"/>
                <w:bCs/>
                <w:sz w:val="20"/>
                <w:szCs w:val="20"/>
              </w:rPr>
              <w:t>«Строение атома»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1</w:t>
            </w:r>
          </w:p>
        </w:tc>
        <w:tc>
          <w:tcPr>
            <w:tcW w:w="1077" w:type="dxa"/>
          </w:tcPr>
          <w:p w:rsidR="00EA20EE"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873" w:type="dxa"/>
            <w:vMerge/>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 xml:space="preserve">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6</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587D54" w:rsidRDefault="00EA20EE" w:rsidP="00EA2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Cs/>
                <w:sz w:val="20"/>
                <w:szCs w:val="20"/>
              </w:rPr>
            </w:pPr>
            <w:r w:rsidRPr="00587D54">
              <w:rPr>
                <w:rFonts w:ascii="Times New Roman" w:hAnsi="Times New Roman" w:cs="Times New Roman"/>
                <w:b/>
                <w:bCs/>
                <w:szCs w:val="20"/>
              </w:rPr>
              <w:t>Дисциплинарный модуль №</w:t>
            </w:r>
            <w:r>
              <w:rPr>
                <w:rFonts w:ascii="Times New Roman" w:hAnsi="Times New Roman" w:cs="Times New Roman"/>
                <w:b/>
                <w:bCs/>
                <w:szCs w:val="20"/>
              </w:rPr>
              <w:t>8.</w:t>
            </w:r>
            <w:r w:rsidRPr="00587D54">
              <w:rPr>
                <w:rFonts w:ascii="Times New Roman" w:hAnsi="Times New Roman" w:cs="Times New Roman"/>
                <w:b/>
                <w:bCs/>
              </w:rPr>
              <w:t xml:space="preserve"> Эволюция Вселенной</w:t>
            </w:r>
          </w:p>
        </w:tc>
        <w:tc>
          <w:tcPr>
            <w:tcW w:w="811" w:type="dxa"/>
          </w:tcPr>
          <w:p w:rsidR="00EA20EE" w:rsidRPr="00EA2F13" w:rsidRDefault="00EA20EE" w:rsidP="00EA2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A2F13">
              <w:rPr>
                <w:rFonts w:ascii="Times New Roman" w:hAnsi="Times New Roman" w:cs="Times New Roman"/>
                <w:b/>
                <w:bCs/>
                <w:sz w:val="24"/>
                <w:szCs w:val="24"/>
              </w:rPr>
              <w:t>8</w:t>
            </w:r>
          </w:p>
        </w:tc>
        <w:tc>
          <w:tcPr>
            <w:tcW w:w="1077" w:type="dxa"/>
            <w:shd w:val="clear" w:color="auto" w:fill="A6A6A6" w:themeFill="background1" w:themeFillShade="A6"/>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79"/>
        </w:trPr>
        <w:tc>
          <w:tcPr>
            <w:tcW w:w="1771" w:type="dxa"/>
            <w:vMerge w:val="restart"/>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r w:rsidRPr="00587D54">
              <w:rPr>
                <w:rFonts w:ascii="Times New Roman" w:hAnsi="Times New Roman" w:cs="Times New Roman"/>
                <w:b/>
                <w:bCs/>
                <w:i/>
              </w:rPr>
              <w:t xml:space="preserve">Тема </w:t>
            </w:r>
            <w:r>
              <w:rPr>
                <w:rFonts w:ascii="Times New Roman" w:hAnsi="Times New Roman" w:cs="Times New Roman"/>
                <w:b/>
                <w:bCs/>
                <w:i/>
              </w:rPr>
              <w:t>8</w:t>
            </w:r>
            <w:r w:rsidRPr="00587D54">
              <w:rPr>
                <w:rFonts w:ascii="Times New Roman" w:hAnsi="Times New Roman" w:cs="Times New Roman"/>
                <w:b/>
                <w:bCs/>
                <w:i/>
              </w:rPr>
              <w:t>.</w:t>
            </w:r>
            <w:r>
              <w:rPr>
                <w:rFonts w:ascii="Times New Roman" w:hAnsi="Times New Roman" w:cs="Times New Roman"/>
                <w:b/>
                <w:bCs/>
                <w:i/>
              </w:rPr>
              <w:t>1.</w:t>
            </w:r>
            <w:r w:rsidRPr="00587D54">
              <w:rPr>
                <w:rFonts w:ascii="Times New Roman" w:hAnsi="Times New Roman" w:cs="Times New Roman"/>
                <w:b/>
                <w:bCs/>
              </w:rPr>
              <w:t xml:space="preserve"> </w:t>
            </w:r>
            <w:r w:rsidRPr="00EA2F13">
              <w:rPr>
                <w:rFonts w:ascii="Times New Roman" w:hAnsi="Times New Roman" w:cs="Times New Roman"/>
                <w:b/>
                <w:sz w:val="24"/>
                <w:szCs w:val="24"/>
              </w:rPr>
              <w:t>Строение и развитие вселенной</w:t>
            </w:r>
          </w:p>
        </w:tc>
        <w:tc>
          <w:tcPr>
            <w:tcW w:w="8331" w:type="dxa"/>
            <w:gridSpan w:val="8"/>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265BA1"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r>
      <w:tr w:rsidR="00EA20EE" w:rsidRPr="00587D54" w:rsidTr="00EA20EE">
        <w:trPr>
          <w:trHeight w:val="33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1</w:t>
            </w:r>
          </w:p>
        </w:tc>
        <w:tc>
          <w:tcPr>
            <w:tcW w:w="6486" w:type="dxa"/>
          </w:tcPr>
          <w:p w:rsidR="00EA20EE" w:rsidRPr="005B3A3F" w:rsidRDefault="00EA20EE" w:rsidP="006B1729">
            <w:pPr>
              <w:shd w:val="clear" w:color="auto" w:fill="FFFFFF"/>
              <w:spacing w:after="0" w:line="240" w:lineRule="auto"/>
              <w:rPr>
                <w:rFonts w:ascii="Times New Roman" w:eastAsia="Times New Roman" w:hAnsi="Times New Roman" w:cs="Times New Roman"/>
                <w:sz w:val="20"/>
                <w:szCs w:val="20"/>
                <w:lang w:eastAsia="ru-RU"/>
              </w:rPr>
            </w:pPr>
            <w:r w:rsidRPr="005B3A3F">
              <w:rPr>
                <w:rFonts w:ascii="Times New Roman" w:hAnsi="Times New Roman" w:cs="Times New Roman"/>
                <w:sz w:val="20"/>
                <w:szCs w:val="20"/>
              </w:rPr>
              <w:t>Тёмная материя и тёмная энергия.</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612A11">
            <w:pPr>
              <w:jc w:val="center"/>
              <w:rPr>
                <w:rFonts w:ascii="Times New Roman" w:hAnsi="Times New Roman" w:cs="Times New Roman"/>
              </w:rPr>
            </w:pPr>
          </w:p>
        </w:tc>
        <w:tc>
          <w:tcPr>
            <w:tcW w:w="1873" w:type="dxa"/>
            <w:vMerge/>
            <w:shd w:val="clear" w:color="auto" w:fill="auto"/>
          </w:tcPr>
          <w:p w:rsidR="00EA20EE" w:rsidRPr="00587D54" w:rsidRDefault="00EA20EE" w:rsidP="00612A11">
            <w:pPr>
              <w:jc w:val="center"/>
              <w:rPr>
                <w:rFonts w:ascii="Times New Roman" w:hAnsi="Times New Roman" w:cs="Times New Roman"/>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Cs/>
                <w:sz w:val="20"/>
                <w:szCs w:val="20"/>
              </w:rPr>
              <w:t>2</w:t>
            </w:r>
          </w:p>
        </w:tc>
        <w:tc>
          <w:tcPr>
            <w:tcW w:w="6486" w:type="dxa"/>
          </w:tcPr>
          <w:p w:rsidR="00EA20EE" w:rsidRPr="006B1729"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Строение</w:t>
            </w:r>
            <w:r>
              <w:rPr>
                <w:rFonts w:ascii="Times New Roman" w:eastAsia="Times New Roman" w:hAnsi="Times New Roman" w:cs="Times New Roman"/>
                <w:sz w:val="19"/>
                <w:szCs w:val="19"/>
                <w:lang w:eastAsia="ru-RU"/>
              </w:rPr>
              <w:t xml:space="preserve"> </w:t>
            </w:r>
            <w:r w:rsidRPr="00DF0E8F">
              <w:rPr>
                <w:rFonts w:ascii="Times New Roman" w:eastAsia="Times New Roman" w:hAnsi="Times New Roman" w:cs="Times New Roman"/>
                <w:sz w:val="19"/>
                <w:szCs w:val="19"/>
                <w:lang w:eastAsia="ru-RU"/>
              </w:rPr>
              <w:t>и</w:t>
            </w:r>
            <w:r>
              <w:rPr>
                <w:rFonts w:ascii="Times New Roman" w:eastAsia="Times New Roman" w:hAnsi="Times New Roman" w:cs="Times New Roman"/>
                <w:sz w:val="19"/>
                <w:szCs w:val="19"/>
                <w:lang w:eastAsia="ru-RU"/>
              </w:rPr>
              <w:t xml:space="preserve"> </w:t>
            </w:r>
            <w:r w:rsidRPr="00DF0E8F">
              <w:rPr>
                <w:rFonts w:ascii="Times New Roman" w:eastAsia="Times New Roman" w:hAnsi="Times New Roman" w:cs="Times New Roman"/>
                <w:sz w:val="19"/>
                <w:szCs w:val="19"/>
                <w:lang w:eastAsia="ru-RU"/>
              </w:rPr>
              <w:t>развитие</w:t>
            </w:r>
            <w:r>
              <w:rPr>
                <w:rFonts w:ascii="Times New Roman" w:eastAsia="Times New Roman" w:hAnsi="Times New Roman" w:cs="Times New Roman"/>
                <w:sz w:val="19"/>
                <w:szCs w:val="19"/>
                <w:lang w:eastAsia="ru-RU"/>
              </w:rPr>
              <w:t xml:space="preserve"> </w:t>
            </w:r>
            <w:r w:rsidRPr="00DF0E8F">
              <w:rPr>
                <w:rFonts w:ascii="Times New Roman" w:eastAsia="Times New Roman" w:hAnsi="Times New Roman" w:cs="Times New Roman"/>
                <w:sz w:val="19"/>
                <w:szCs w:val="19"/>
                <w:lang w:eastAsia="ru-RU"/>
              </w:rPr>
              <w:t>Вселенной.</w:t>
            </w:r>
            <w:r>
              <w:rPr>
                <w:rFonts w:ascii="Times New Roman" w:eastAsia="Times New Roman" w:hAnsi="Times New Roman" w:cs="Times New Roman"/>
                <w:sz w:val="19"/>
                <w:szCs w:val="19"/>
                <w:lang w:eastAsia="ru-RU"/>
              </w:rPr>
              <w:t xml:space="preserve"> </w:t>
            </w:r>
            <w:r>
              <w:rPr>
                <w:rFonts w:ascii="Times New Roman" w:hAnsi="Times New Roman" w:cs="Times New Roman"/>
                <w:bCs/>
                <w:sz w:val="20"/>
                <w:szCs w:val="20"/>
              </w:rPr>
              <w:t>Наша звездная система.</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Pr="00587D54" w:rsidRDefault="00EA20EE" w:rsidP="00351639">
            <w:pPr>
              <w:jc w:val="center"/>
              <w:rPr>
                <w:rFonts w:ascii="Times New Roman" w:hAnsi="Times New Roman" w:cs="Times New Roman"/>
                <w:bCs/>
                <w:sz w:val="20"/>
                <w:szCs w:val="20"/>
              </w:rPr>
            </w:pPr>
            <w:r w:rsidRPr="00587D54">
              <w:rPr>
                <w:rFonts w:ascii="Times New Roman" w:hAnsi="Times New Roman" w:cs="Times New Roman"/>
                <w:bCs/>
                <w:sz w:val="20"/>
                <w:szCs w:val="20"/>
              </w:rPr>
              <w:t>1,2</w:t>
            </w:r>
          </w:p>
        </w:tc>
        <w:tc>
          <w:tcPr>
            <w:tcW w:w="1873" w:type="dxa"/>
            <w:vMerge/>
            <w:shd w:val="clear" w:color="auto" w:fill="auto"/>
          </w:tcPr>
          <w:p w:rsidR="00EA20EE" w:rsidRPr="00587D54" w:rsidRDefault="00EA20EE" w:rsidP="00351639">
            <w:pPr>
              <w:jc w:val="center"/>
              <w:rPr>
                <w:rFonts w:ascii="Times New Roman" w:hAnsi="Times New Roman" w:cs="Times New Roman"/>
              </w:rPr>
            </w:pPr>
          </w:p>
        </w:tc>
      </w:tr>
      <w:tr w:rsidR="00EA20EE" w:rsidRPr="00587D54" w:rsidTr="00EA20EE">
        <w:trPr>
          <w:trHeight w:val="379"/>
        </w:trPr>
        <w:tc>
          <w:tcPr>
            <w:tcW w:w="1771" w:type="dxa"/>
            <w:vMerge w:val="restart"/>
          </w:tcPr>
          <w:p w:rsidR="00EA20EE" w:rsidRDefault="00EA20EE" w:rsidP="00EA2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i/>
              </w:rPr>
            </w:pPr>
            <w:r w:rsidRPr="00587D54">
              <w:rPr>
                <w:rFonts w:ascii="Times New Roman" w:hAnsi="Times New Roman" w:cs="Times New Roman"/>
                <w:b/>
                <w:bCs/>
                <w:i/>
              </w:rPr>
              <w:t xml:space="preserve">Тема </w:t>
            </w:r>
            <w:r>
              <w:rPr>
                <w:rFonts w:ascii="Times New Roman" w:hAnsi="Times New Roman" w:cs="Times New Roman"/>
                <w:b/>
                <w:bCs/>
                <w:i/>
              </w:rPr>
              <w:t>8</w:t>
            </w:r>
            <w:r w:rsidRPr="00587D54">
              <w:rPr>
                <w:rFonts w:ascii="Times New Roman" w:hAnsi="Times New Roman" w:cs="Times New Roman"/>
                <w:b/>
                <w:bCs/>
                <w:i/>
              </w:rPr>
              <w:t>.</w:t>
            </w:r>
            <w:r>
              <w:rPr>
                <w:rFonts w:ascii="Times New Roman" w:hAnsi="Times New Roman" w:cs="Times New Roman"/>
                <w:b/>
                <w:bCs/>
                <w:i/>
              </w:rPr>
              <w:t>2.</w:t>
            </w:r>
          </w:p>
          <w:p w:rsidR="00EA20EE" w:rsidRPr="00EA2F13" w:rsidRDefault="00EA20EE" w:rsidP="00EA2F13">
            <w:pPr>
              <w:pStyle w:val="af1"/>
              <w:jc w:val="center"/>
              <w:rPr>
                <w:b/>
              </w:rPr>
            </w:pPr>
            <w:r w:rsidRPr="00EA2F13">
              <w:rPr>
                <w:b/>
              </w:rPr>
              <w:t>Эволюция звезд. Гипотеза происхождения Солнечной системы</w:t>
            </w:r>
          </w:p>
          <w:p w:rsidR="00EA20EE" w:rsidRPr="00587D54" w:rsidRDefault="00EA20EE" w:rsidP="00EA2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p>
        </w:tc>
        <w:tc>
          <w:tcPr>
            <w:tcW w:w="8331" w:type="dxa"/>
            <w:gridSpan w:val="8"/>
          </w:tcPr>
          <w:p w:rsidR="00EA20EE" w:rsidRPr="00DF0E8F"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587D54">
              <w:rPr>
                <w:rFonts w:ascii="Times New Roman" w:hAnsi="Times New Roman" w:cs="Times New Roman"/>
                <w:b/>
                <w:bCs/>
                <w:sz w:val="20"/>
                <w:szCs w:val="20"/>
              </w:rPr>
              <w:t>Содержание учебного материала</w:t>
            </w:r>
          </w:p>
        </w:tc>
        <w:tc>
          <w:tcPr>
            <w:tcW w:w="811" w:type="dxa"/>
            <w:shd w:val="clear" w:color="auto" w:fill="auto"/>
          </w:tcPr>
          <w:p w:rsidR="00EA20EE" w:rsidRPr="00EA2F13"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A2F13">
              <w:rPr>
                <w:rFonts w:ascii="Times New Roman" w:hAnsi="Times New Roman" w:cs="Times New Roman"/>
                <w:b/>
                <w:bCs/>
                <w:sz w:val="20"/>
                <w:szCs w:val="20"/>
              </w:rPr>
              <w:t>4</w:t>
            </w:r>
          </w:p>
        </w:tc>
        <w:tc>
          <w:tcPr>
            <w:tcW w:w="1077" w:type="dxa"/>
          </w:tcPr>
          <w:p w:rsidR="00EA20EE" w:rsidRPr="00587D54" w:rsidRDefault="00EA20EE" w:rsidP="00351639">
            <w:pPr>
              <w:jc w:val="center"/>
              <w:rPr>
                <w:rFonts w:ascii="Times New Roman" w:hAnsi="Times New Roman" w:cs="Times New Roman"/>
                <w:bCs/>
                <w:sz w:val="20"/>
                <w:szCs w:val="20"/>
              </w:rPr>
            </w:pPr>
          </w:p>
        </w:tc>
        <w:tc>
          <w:tcPr>
            <w:tcW w:w="1873" w:type="dxa"/>
            <w:vMerge w:val="restart"/>
            <w:shd w:val="clear" w:color="auto" w:fill="auto"/>
          </w:tcPr>
          <w:p w:rsidR="00EA20EE" w:rsidRDefault="00EA20EE" w:rsidP="00EA20EE">
            <w:pPr>
              <w:spacing w:after="0" w:line="240" w:lineRule="auto"/>
              <w:jc w:val="center"/>
              <w:rPr>
                <w:rFonts w:ascii="Times New Roman" w:hAnsi="Times New Roman" w:cs="Times New Roman"/>
                <w:bCs/>
                <w:i/>
                <w:sz w:val="20"/>
                <w:szCs w:val="20"/>
              </w:rPr>
            </w:pPr>
            <w:r>
              <w:rPr>
                <w:rFonts w:ascii="Times New Roman" w:hAnsi="Times New Roman" w:cs="Times New Roman"/>
                <w:bCs/>
              </w:rPr>
              <w:t>С элементами дистанционного обучения</w:t>
            </w:r>
          </w:p>
          <w:p w:rsidR="00EA20EE" w:rsidRPr="00587D54" w:rsidRDefault="00EA20EE" w:rsidP="00351639">
            <w:pPr>
              <w:jc w:val="center"/>
              <w:rPr>
                <w:rFonts w:ascii="Times New Roman" w:hAnsi="Times New Roman" w:cs="Times New Roman"/>
                <w:bCs/>
                <w:sz w:val="20"/>
                <w:szCs w:val="20"/>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1</w:t>
            </w:r>
          </w:p>
        </w:tc>
        <w:tc>
          <w:tcPr>
            <w:tcW w:w="6486" w:type="dxa"/>
          </w:tcPr>
          <w:p w:rsidR="00EA20EE" w:rsidRPr="006B1729" w:rsidRDefault="00EA20EE" w:rsidP="005B3A3F">
            <w:pPr>
              <w:shd w:val="clear" w:color="auto" w:fill="FFFFFF"/>
              <w:spacing w:after="0" w:line="240" w:lineRule="auto"/>
              <w:rPr>
                <w:rFonts w:ascii="Times New Roman" w:eastAsia="Times New Roman" w:hAnsi="Times New Roman" w:cs="Times New Roman"/>
                <w:sz w:val="19"/>
                <w:szCs w:val="19"/>
                <w:lang w:eastAsia="ru-RU"/>
              </w:rPr>
            </w:pPr>
            <w:r>
              <w:rPr>
                <w:rFonts w:ascii="Times New Roman" w:eastAsia="Times New Roman" w:hAnsi="Times New Roman" w:cs="Times New Roman"/>
                <w:sz w:val="19"/>
                <w:szCs w:val="19"/>
                <w:lang w:eastAsia="ru-RU"/>
              </w:rPr>
              <w:t xml:space="preserve">Наша </w:t>
            </w:r>
            <w:r w:rsidRPr="00DF0E8F">
              <w:rPr>
                <w:rFonts w:ascii="Times New Roman" w:eastAsia="Times New Roman" w:hAnsi="Times New Roman" w:cs="Times New Roman"/>
                <w:sz w:val="19"/>
                <w:szCs w:val="19"/>
                <w:lang w:eastAsia="ru-RU"/>
              </w:rPr>
              <w:t xml:space="preserve">Галактика. Другие </w:t>
            </w:r>
            <w:r>
              <w:rPr>
                <w:rFonts w:ascii="Times New Roman" w:eastAsia="Times New Roman" w:hAnsi="Times New Roman" w:cs="Times New Roman"/>
                <w:sz w:val="19"/>
                <w:szCs w:val="19"/>
                <w:lang w:eastAsia="ru-RU"/>
              </w:rPr>
              <w:t>г</w:t>
            </w:r>
            <w:r w:rsidRPr="00DF0E8F">
              <w:rPr>
                <w:rFonts w:ascii="Times New Roman" w:eastAsia="Times New Roman" w:hAnsi="Times New Roman" w:cs="Times New Roman"/>
                <w:sz w:val="19"/>
                <w:szCs w:val="19"/>
                <w:lang w:eastAsia="ru-RU"/>
              </w:rPr>
              <w:t>алактики. Бесконечность Вселенной. Понятие о космологии. Расширяющаяся Вселенная</w:t>
            </w:r>
            <w:proofErr w:type="gramStart"/>
            <w:r w:rsidRPr="00DF0E8F">
              <w:rPr>
                <w:rFonts w:ascii="Times New Roman" w:eastAsia="Times New Roman" w:hAnsi="Times New Roman" w:cs="Times New Roman"/>
                <w:sz w:val="19"/>
                <w:szCs w:val="19"/>
                <w:lang w:eastAsia="ru-RU"/>
              </w:rPr>
              <w:t>.</w:t>
            </w:r>
            <w:r w:rsidRPr="00587D54">
              <w:rPr>
                <w:rFonts w:ascii="Times New Roman" w:hAnsi="Times New Roman" w:cs="Times New Roman"/>
                <w:bCs/>
                <w:sz w:val="20"/>
                <w:szCs w:val="20"/>
              </w:rPr>
              <w:t>.</w:t>
            </w:r>
            <w:r w:rsidRPr="00DF0E8F">
              <w:rPr>
                <w:rFonts w:ascii="Times New Roman" w:eastAsia="Times New Roman" w:hAnsi="Times New Roman" w:cs="Times New Roman"/>
                <w:sz w:val="19"/>
                <w:szCs w:val="19"/>
                <w:lang w:eastAsia="ru-RU"/>
              </w:rPr>
              <w:t xml:space="preserve"> </w:t>
            </w:r>
            <w:proofErr w:type="gramEnd"/>
            <w:r w:rsidRPr="00DF0E8F">
              <w:rPr>
                <w:rFonts w:ascii="Times New Roman" w:eastAsia="Times New Roman" w:hAnsi="Times New Roman" w:cs="Times New Roman"/>
                <w:sz w:val="19"/>
                <w:szCs w:val="19"/>
                <w:lang w:eastAsia="ru-RU"/>
              </w:rPr>
              <w:t>Модель горячей Вселенной. Строение и происхождение Галактик.</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351639">
            <w:pPr>
              <w:jc w:val="center"/>
              <w:rPr>
                <w:rFonts w:ascii="Times New Roman" w:hAnsi="Times New Roman" w:cs="Times New Roman"/>
              </w:rPr>
            </w:pPr>
            <w:r>
              <w:rPr>
                <w:rFonts w:ascii="Times New Roman" w:hAnsi="Times New Roman" w:cs="Times New Roman"/>
              </w:rPr>
              <w:t>1,2</w:t>
            </w:r>
          </w:p>
        </w:tc>
        <w:tc>
          <w:tcPr>
            <w:tcW w:w="1873" w:type="dxa"/>
            <w:vMerge/>
            <w:shd w:val="clear" w:color="auto" w:fill="auto"/>
          </w:tcPr>
          <w:p w:rsidR="00EA20EE" w:rsidRPr="00587D54" w:rsidRDefault="00EA20EE" w:rsidP="00351639">
            <w:pPr>
              <w:jc w:val="center"/>
              <w:rPr>
                <w:rFonts w:ascii="Times New Roman" w:hAnsi="Times New Roman" w:cs="Times New Roman"/>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1845" w:type="dxa"/>
            <w:gridSpan w:val="7"/>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Pr>
                <w:rFonts w:ascii="Times New Roman" w:hAnsi="Times New Roman" w:cs="Times New Roman"/>
                <w:bCs/>
                <w:sz w:val="20"/>
                <w:szCs w:val="20"/>
              </w:rPr>
              <w:t>2</w:t>
            </w:r>
          </w:p>
        </w:tc>
        <w:tc>
          <w:tcPr>
            <w:tcW w:w="6486" w:type="dxa"/>
          </w:tcPr>
          <w:p w:rsidR="00EA20EE" w:rsidRPr="00DF0E8F" w:rsidRDefault="00EA20EE" w:rsidP="005B3A3F">
            <w:pPr>
              <w:shd w:val="clear" w:color="auto" w:fill="FFFFFF"/>
              <w:spacing w:after="0" w:line="240" w:lineRule="auto"/>
              <w:rPr>
                <w:rFonts w:ascii="Times New Roman" w:eastAsia="Times New Roman" w:hAnsi="Times New Roman" w:cs="Times New Roman"/>
                <w:sz w:val="19"/>
                <w:szCs w:val="19"/>
                <w:lang w:eastAsia="ru-RU"/>
              </w:rPr>
            </w:pPr>
            <w:r w:rsidRPr="00DF0E8F">
              <w:rPr>
                <w:rFonts w:ascii="Times New Roman" w:eastAsia="Times New Roman" w:hAnsi="Times New Roman" w:cs="Times New Roman"/>
                <w:sz w:val="19"/>
                <w:szCs w:val="19"/>
                <w:lang w:eastAsia="ru-RU"/>
              </w:rPr>
              <w:t>Эволюция</w:t>
            </w:r>
            <w:r>
              <w:rPr>
                <w:rFonts w:ascii="Times New Roman" w:eastAsia="Times New Roman" w:hAnsi="Times New Roman" w:cs="Times New Roman"/>
                <w:sz w:val="19"/>
                <w:szCs w:val="19"/>
                <w:lang w:eastAsia="ru-RU"/>
              </w:rPr>
              <w:t xml:space="preserve"> </w:t>
            </w:r>
            <w:r w:rsidRPr="00DF0E8F">
              <w:rPr>
                <w:rFonts w:ascii="Times New Roman" w:eastAsia="Times New Roman" w:hAnsi="Times New Roman" w:cs="Times New Roman"/>
                <w:sz w:val="19"/>
                <w:szCs w:val="19"/>
                <w:lang w:eastAsia="ru-RU"/>
              </w:rPr>
              <w:t>звезд.</w:t>
            </w:r>
            <w:r>
              <w:rPr>
                <w:rFonts w:ascii="Times New Roman" w:eastAsia="Times New Roman" w:hAnsi="Times New Roman" w:cs="Times New Roman"/>
                <w:sz w:val="19"/>
                <w:szCs w:val="19"/>
                <w:lang w:eastAsia="ru-RU"/>
              </w:rPr>
              <w:t xml:space="preserve"> </w:t>
            </w:r>
            <w:r w:rsidRPr="00DF0E8F">
              <w:rPr>
                <w:rFonts w:ascii="Times New Roman" w:eastAsia="Times New Roman" w:hAnsi="Times New Roman" w:cs="Times New Roman"/>
                <w:sz w:val="19"/>
                <w:szCs w:val="19"/>
                <w:lang w:eastAsia="ru-RU"/>
              </w:rPr>
              <w:t>Солнечной</w:t>
            </w:r>
            <w:r>
              <w:rPr>
                <w:rFonts w:ascii="Times New Roman" w:eastAsia="Times New Roman" w:hAnsi="Times New Roman" w:cs="Times New Roman"/>
                <w:sz w:val="19"/>
                <w:szCs w:val="19"/>
                <w:lang w:eastAsia="ru-RU"/>
              </w:rPr>
              <w:t xml:space="preserve"> </w:t>
            </w:r>
            <w:r w:rsidRPr="00DF0E8F">
              <w:rPr>
                <w:rFonts w:ascii="Times New Roman" w:eastAsia="Times New Roman" w:hAnsi="Times New Roman" w:cs="Times New Roman"/>
                <w:sz w:val="19"/>
                <w:szCs w:val="19"/>
                <w:lang w:eastAsia="ru-RU"/>
              </w:rPr>
              <w:t xml:space="preserve">системы. Термоядерный </w:t>
            </w:r>
            <w:r>
              <w:rPr>
                <w:rFonts w:ascii="Times New Roman" w:eastAsia="Times New Roman" w:hAnsi="Times New Roman" w:cs="Times New Roman"/>
                <w:sz w:val="19"/>
                <w:szCs w:val="19"/>
                <w:lang w:eastAsia="ru-RU"/>
              </w:rPr>
              <w:t xml:space="preserve"> </w:t>
            </w:r>
            <w:r w:rsidRPr="00DF0E8F">
              <w:rPr>
                <w:rFonts w:ascii="Times New Roman" w:eastAsia="Times New Roman" w:hAnsi="Times New Roman" w:cs="Times New Roman"/>
                <w:sz w:val="19"/>
                <w:szCs w:val="19"/>
                <w:lang w:eastAsia="ru-RU"/>
              </w:rPr>
              <w:t>синтез. Проблема термоядерной энергетики. Энергия Солнца и звезд. Эволюция звезд. Происхождение Солнечной системы.</w:t>
            </w:r>
          </w:p>
          <w:p w:rsidR="00EA20EE" w:rsidRPr="00DF0E8F" w:rsidRDefault="00EA20EE" w:rsidP="006B1729">
            <w:pPr>
              <w:shd w:val="clear" w:color="auto" w:fill="FFFFFF"/>
              <w:spacing w:after="0" w:line="240" w:lineRule="auto"/>
              <w:rPr>
                <w:rFonts w:ascii="Times New Roman" w:eastAsia="Times New Roman" w:hAnsi="Times New Roman" w:cs="Times New Roman"/>
                <w:sz w:val="19"/>
                <w:szCs w:val="19"/>
                <w:lang w:eastAsia="ru-RU"/>
              </w:rPr>
            </w:pPr>
            <w:r w:rsidRPr="00587D54">
              <w:rPr>
                <w:rFonts w:ascii="Times New Roman" w:hAnsi="Times New Roman" w:cs="Times New Roman"/>
                <w:bCs/>
                <w:sz w:val="20"/>
                <w:szCs w:val="20"/>
              </w:rPr>
              <w:t>Судьбы звезд. Галактики. Происхождение и эволюция Вселенной.</w:t>
            </w:r>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2</w:t>
            </w:r>
          </w:p>
        </w:tc>
        <w:tc>
          <w:tcPr>
            <w:tcW w:w="1077" w:type="dxa"/>
          </w:tcPr>
          <w:p w:rsidR="00EA20EE" w:rsidRDefault="00EA20EE" w:rsidP="00351639">
            <w:pPr>
              <w:jc w:val="center"/>
              <w:rPr>
                <w:rFonts w:ascii="Times New Roman" w:hAnsi="Times New Roman" w:cs="Times New Roman"/>
              </w:rPr>
            </w:pPr>
            <w:r>
              <w:rPr>
                <w:rFonts w:ascii="Times New Roman" w:hAnsi="Times New Roman" w:cs="Times New Roman"/>
              </w:rPr>
              <w:t>1,2</w:t>
            </w:r>
          </w:p>
        </w:tc>
        <w:tc>
          <w:tcPr>
            <w:tcW w:w="1873" w:type="dxa"/>
            <w:vMerge/>
            <w:shd w:val="clear" w:color="auto" w:fill="auto"/>
          </w:tcPr>
          <w:p w:rsidR="00EA20EE" w:rsidRPr="00587D54" w:rsidRDefault="00EA20EE" w:rsidP="00351639">
            <w:pPr>
              <w:jc w:val="center"/>
              <w:rPr>
                <w:rFonts w:ascii="Times New Roman" w:hAnsi="Times New Roman" w:cs="Times New Roman"/>
              </w:rPr>
            </w:pPr>
          </w:p>
        </w:tc>
      </w:tr>
      <w:tr w:rsidR="00EA20EE" w:rsidRPr="00587D54" w:rsidTr="00EA20EE">
        <w:trPr>
          <w:trHeight w:val="379"/>
        </w:trPr>
        <w:tc>
          <w:tcPr>
            <w:tcW w:w="1771" w:type="dxa"/>
            <w:vMerge/>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8"/>
                <w:szCs w:val="28"/>
              </w:rPr>
            </w:pPr>
          </w:p>
        </w:tc>
        <w:tc>
          <w:tcPr>
            <w:tcW w:w="8331" w:type="dxa"/>
            <w:gridSpan w:val="8"/>
          </w:tcPr>
          <w:p w:rsidR="00EA20EE" w:rsidRPr="00587D54" w:rsidRDefault="00EA20EE" w:rsidP="006B1729">
            <w:pPr>
              <w:shd w:val="clear" w:color="auto" w:fill="FFFFFF"/>
              <w:spacing w:after="0" w:line="240" w:lineRule="auto"/>
              <w:rPr>
                <w:rFonts w:ascii="Times New Roman" w:hAnsi="Times New Roman" w:cs="Times New Roman"/>
                <w:bCs/>
                <w:sz w:val="20"/>
                <w:szCs w:val="20"/>
              </w:rPr>
            </w:pPr>
            <w:r w:rsidRPr="00587D54">
              <w:rPr>
                <w:rFonts w:ascii="Times New Roman" w:hAnsi="Times New Roman" w:cs="Times New Roman"/>
                <w:bCs/>
                <w:sz w:val="20"/>
                <w:szCs w:val="20"/>
              </w:rPr>
              <w:t>Самостоятельная работа: работа с конспектом лекций и над материалом дополнительной литературы. Решение задач и упражнений.  Ответы на контрольные вопросы. Работа над рефератами</w:t>
            </w:r>
            <w:proofErr w:type="gramStart"/>
            <w:r w:rsidRPr="00587D54">
              <w:rPr>
                <w:rFonts w:ascii="Times New Roman" w:hAnsi="Times New Roman" w:cs="Times New Roman"/>
                <w:bCs/>
                <w:sz w:val="20"/>
                <w:szCs w:val="20"/>
              </w:rPr>
              <w:t>..</w:t>
            </w:r>
            <w:r w:rsidRPr="00DF0E8F">
              <w:rPr>
                <w:rFonts w:ascii="Times New Roman" w:eastAsia="Times New Roman" w:hAnsi="Times New Roman" w:cs="Times New Roman"/>
                <w:sz w:val="19"/>
                <w:szCs w:val="19"/>
                <w:lang w:eastAsia="ru-RU"/>
              </w:rPr>
              <w:t xml:space="preserve"> </w:t>
            </w:r>
            <w:proofErr w:type="gramEnd"/>
          </w:p>
        </w:tc>
        <w:tc>
          <w:tcPr>
            <w:tcW w:w="811"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Pr>
                <w:rFonts w:ascii="Times New Roman" w:hAnsi="Times New Roman" w:cs="Times New Roman"/>
                <w:bCs/>
                <w:sz w:val="20"/>
                <w:szCs w:val="20"/>
              </w:rPr>
              <w:t>4</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r>
      <w:tr w:rsidR="00EA20EE" w:rsidRPr="00587D54" w:rsidTr="00EA20EE">
        <w:trPr>
          <w:trHeight w:val="379"/>
        </w:trPr>
        <w:tc>
          <w:tcPr>
            <w:tcW w:w="10102" w:type="dxa"/>
            <w:gridSpan w:val="9"/>
          </w:tcPr>
          <w:p w:rsidR="00EA20EE" w:rsidRPr="00351639" w:rsidRDefault="00EA20EE" w:rsidP="006B1729">
            <w:pPr>
              <w:shd w:val="clear" w:color="auto" w:fill="FFFFFF"/>
              <w:spacing w:after="0" w:line="240" w:lineRule="auto"/>
              <w:rPr>
                <w:rFonts w:ascii="Times New Roman" w:hAnsi="Times New Roman" w:cs="Times New Roman"/>
                <w:b/>
                <w:bCs/>
                <w:sz w:val="28"/>
                <w:szCs w:val="28"/>
              </w:rPr>
            </w:pPr>
            <w:r w:rsidRPr="00351639">
              <w:rPr>
                <w:rFonts w:ascii="Times New Roman" w:hAnsi="Times New Roman" w:cs="Times New Roman"/>
                <w:b/>
                <w:bCs/>
                <w:sz w:val="28"/>
                <w:szCs w:val="28"/>
              </w:rPr>
              <w:t>итого</w:t>
            </w:r>
          </w:p>
        </w:tc>
        <w:tc>
          <w:tcPr>
            <w:tcW w:w="811" w:type="dxa"/>
            <w:shd w:val="clear" w:color="auto" w:fill="auto"/>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8"/>
                <w:szCs w:val="28"/>
              </w:rPr>
            </w:pPr>
            <w:r w:rsidRPr="00351639">
              <w:rPr>
                <w:rFonts w:ascii="Times New Roman" w:hAnsi="Times New Roman" w:cs="Times New Roman"/>
                <w:bCs/>
                <w:sz w:val="28"/>
                <w:szCs w:val="28"/>
              </w:rPr>
              <w:t>49</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r>
      <w:tr w:rsidR="00EA20EE" w:rsidRPr="00587D54" w:rsidTr="00EA20EE">
        <w:trPr>
          <w:trHeight w:val="535"/>
        </w:trPr>
        <w:tc>
          <w:tcPr>
            <w:tcW w:w="10102" w:type="dxa"/>
            <w:gridSpan w:val="9"/>
            <w:vAlign w:val="center"/>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587D54">
              <w:rPr>
                <w:rFonts w:ascii="Times New Roman" w:hAnsi="Times New Roman" w:cs="Times New Roman"/>
                <w:b/>
                <w:bCs/>
                <w:szCs w:val="28"/>
              </w:rPr>
              <w:t>ВСЕГО</w:t>
            </w:r>
          </w:p>
        </w:tc>
        <w:tc>
          <w:tcPr>
            <w:tcW w:w="811" w:type="dxa"/>
            <w:shd w:val="clear" w:color="auto" w:fill="auto"/>
          </w:tcPr>
          <w:p w:rsidR="00EA20EE" w:rsidRPr="00351639"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8"/>
                <w:szCs w:val="28"/>
              </w:rPr>
            </w:pPr>
            <w:r w:rsidRPr="00351639">
              <w:rPr>
                <w:rFonts w:ascii="Times New Roman" w:hAnsi="Times New Roman" w:cs="Times New Roman"/>
                <w:b/>
                <w:bCs/>
                <w:sz w:val="28"/>
                <w:szCs w:val="28"/>
              </w:rPr>
              <w:t>145</w:t>
            </w:r>
          </w:p>
        </w:tc>
        <w:tc>
          <w:tcPr>
            <w:tcW w:w="1077" w:type="dxa"/>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873" w:type="dxa"/>
            <w:shd w:val="clear" w:color="auto" w:fill="auto"/>
          </w:tcPr>
          <w:p w:rsidR="00EA20EE" w:rsidRPr="00587D54" w:rsidRDefault="00EA20EE" w:rsidP="00295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r>
    </w:tbl>
    <w:p w:rsidR="002B2289" w:rsidRPr="00E11482" w:rsidRDefault="002B2289" w:rsidP="002B2289">
      <w:pPr>
        <w:rPr>
          <w:rFonts w:ascii="Times New Roman" w:hAnsi="Times New Roman" w:cs="Times New Roman"/>
        </w:rPr>
      </w:pPr>
    </w:p>
    <w:p w:rsidR="002B2289" w:rsidRPr="00E11482" w:rsidRDefault="002B2289" w:rsidP="002B2289">
      <w:pPr>
        <w:rPr>
          <w:rFonts w:ascii="Times New Roman" w:hAnsi="Times New Roman" w:cs="Times New Roman"/>
          <w:sz w:val="28"/>
          <w:szCs w:val="28"/>
        </w:rPr>
      </w:pPr>
      <w:r w:rsidRPr="00E11482">
        <w:rPr>
          <w:rFonts w:ascii="Times New Roman" w:hAnsi="Times New Roman" w:cs="Times New Roman"/>
        </w:rPr>
        <w:tab/>
      </w:r>
      <w:r w:rsidRPr="00E11482">
        <w:rPr>
          <w:rFonts w:ascii="Times New Roman" w:hAnsi="Times New Roman" w:cs="Times New Roman"/>
          <w:sz w:val="28"/>
          <w:szCs w:val="28"/>
        </w:rPr>
        <w:t>Для характеристики уровня освоения учебного материала используются следующие обозначения:</w:t>
      </w:r>
    </w:p>
    <w:p w:rsidR="002B2289" w:rsidRPr="00E11482" w:rsidRDefault="002B2289" w:rsidP="00EA20EE">
      <w:pPr>
        <w:spacing w:after="0"/>
        <w:rPr>
          <w:rFonts w:ascii="Times New Roman" w:hAnsi="Times New Roman" w:cs="Times New Roman"/>
          <w:sz w:val="28"/>
          <w:szCs w:val="28"/>
        </w:rPr>
      </w:pPr>
      <w:r w:rsidRPr="00E11482">
        <w:rPr>
          <w:rFonts w:ascii="Times New Roman" w:hAnsi="Times New Roman" w:cs="Times New Roman"/>
          <w:sz w:val="28"/>
          <w:szCs w:val="28"/>
        </w:rPr>
        <w:t xml:space="preserve">1. - </w:t>
      </w:r>
      <w:proofErr w:type="gramStart"/>
      <w:r w:rsidRPr="00E11482">
        <w:rPr>
          <w:rFonts w:ascii="Times New Roman" w:hAnsi="Times New Roman" w:cs="Times New Roman"/>
          <w:sz w:val="28"/>
          <w:szCs w:val="28"/>
        </w:rPr>
        <w:t>ознакомительный</w:t>
      </w:r>
      <w:proofErr w:type="gramEnd"/>
      <w:r w:rsidRPr="00E11482">
        <w:rPr>
          <w:rFonts w:ascii="Times New Roman" w:hAnsi="Times New Roman" w:cs="Times New Roman"/>
          <w:sz w:val="28"/>
          <w:szCs w:val="28"/>
        </w:rPr>
        <w:t xml:space="preserve"> (узнавание ранее изученных объектов, свойств);</w:t>
      </w:r>
    </w:p>
    <w:p w:rsidR="002B2289" w:rsidRPr="00E11482" w:rsidRDefault="002B2289" w:rsidP="00EA20EE">
      <w:pPr>
        <w:spacing w:after="0"/>
        <w:rPr>
          <w:rFonts w:ascii="Times New Roman" w:hAnsi="Times New Roman" w:cs="Times New Roman"/>
          <w:sz w:val="28"/>
          <w:szCs w:val="28"/>
        </w:rPr>
      </w:pPr>
      <w:r w:rsidRPr="00E11482">
        <w:rPr>
          <w:rFonts w:ascii="Times New Roman" w:hAnsi="Times New Roman" w:cs="Times New Roman"/>
          <w:sz w:val="28"/>
          <w:szCs w:val="28"/>
        </w:rPr>
        <w:t xml:space="preserve">2. - </w:t>
      </w:r>
      <w:proofErr w:type="gramStart"/>
      <w:r w:rsidRPr="00E11482">
        <w:rPr>
          <w:rFonts w:ascii="Times New Roman" w:hAnsi="Times New Roman" w:cs="Times New Roman"/>
          <w:sz w:val="28"/>
          <w:szCs w:val="28"/>
        </w:rPr>
        <w:t>репродуктивный</w:t>
      </w:r>
      <w:proofErr w:type="gramEnd"/>
      <w:r w:rsidRPr="00E11482">
        <w:rPr>
          <w:rFonts w:ascii="Times New Roman" w:hAnsi="Times New Roman" w:cs="Times New Roman"/>
          <w:sz w:val="28"/>
          <w:szCs w:val="28"/>
        </w:rPr>
        <w:t xml:space="preserve">  (выполнение деятельности по образцу, инструкции или под руководством);</w:t>
      </w:r>
    </w:p>
    <w:p w:rsidR="002B2289" w:rsidRPr="00E11482" w:rsidRDefault="002B2289" w:rsidP="00EA20EE">
      <w:pPr>
        <w:spacing w:after="0"/>
        <w:rPr>
          <w:rFonts w:ascii="Times New Roman" w:hAnsi="Times New Roman" w:cs="Times New Roman"/>
          <w:sz w:val="28"/>
          <w:szCs w:val="28"/>
        </w:rPr>
      </w:pPr>
      <w:r w:rsidRPr="00E11482">
        <w:rPr>
          <w:rFonts w:ascii="Times New Roman" w:hAnsi="Times New Roman" w:cs="Times New Roman"/>
          <w:sz w:val="28"/>
          <w:szCs w:val="28"/>
        </w:rPr>
        <w:t xml:space="preserve">3. - </w:t>
      </w:r>
      <w:proofErr w:type="gramStart"/>
      <w:r w:rsidRPr="00E11482">
        <w:rPr>
          <w:rFonts w:ascii="Times New Roman" w:hAnsi="Times New Roman" w:cs="Times New Roman"/>
          <w:sz w:val="28"/>
          <w:szCs w:val="28"/>
        </w:rPr>
        <w:t>продуктивный</w:t>
      </w:r>
      <w:proofErr w:type="gramEnd"/>
      <w:r w:rsidRPr="00E11482">
        <w:rPr>
          <w:rFonts w:ascii="Times New Roman" w:hAnsi="Times New Roman" w:cs="Times New Roman"/>
          <w:sz w:val="28"/>
          <w:szCs w:val="28"/>
        </w:rPr>
        <w:t xml:space="preserve"> (планирование и самостоятельное выполнение деятельности, выполнение проблемных задач).</w:t>
      </w:r>
    </w:p>
    <w:p w:rsidR="002B2289" w:rsidRPr="003D38D7" w:rsidRDefault="002B2289" w:rsidP="002B2289">
      <w:pPr>
        <w:sectPr w:rsidR="002B2289" w:rsidRPr="003D38D7" w:rsidSect="00295742">
          <w:type w:val="continuous"/>
          <w:pgSz w:w="16840" w:h="11907" w:orient="landscape"/>
          <w:pgMar w:top="1134" w:right="850" w:bottom="1134" w:left="1701" w:header="709" w:footer="709" w:gutter="0"/>
          <w:cols w:space="720"/>
        </w:sectPr>
      </w:pPr>
    </w:p>
    <w:p w:rsidR="007D215A" w:rsidRDefault="007D215A"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Pr>
          <w:rFonts w:ascii="Times New Roman" w:hAnsi="Times New Roman" w:cs="Times New Roman"/>
          <w:caps/>
          <w:color w:val="auto"/>
        </w:rPr>
        <w:lastRenderedPageBreak/>
        <w:t>ХАРАКТЕРИСТИКА ОСНОВНЫХ ВИДОВ УЧЕБНОЙ ДЕЯТЕЛЬНОСТИ СТУДЕНТОВ</w:t>
      </w:r>
    </w:p>
    <w:p w:rsidR="007D215A" w:rsidRDefault="007D215A" w:rsidP="007D215A"/>
    <w:tbl>
      <w:tblPr>
        <w:tblStyle w:val="af2"/>
        <w:tblW w:w="0" w:type="auto"/>
        <w:tblLook w:val="04A0"/>
      </w:tblPr>
      <w:tblGrid>
        <w:gridCol w:w="4785"/>
        <w:gridCol w:w="4786"/>
      </w:tblGrid>
      <w:tr w:rsidR="0070763E" w:rsidTr="0070763E">
        <w:tc>
          <w:tcPr>
            <w:tcW w:w="4785" w:type="dxa"/>
          </w:tcPr>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Содержание</w:t>
            </w:r>
            <w:r>
              <w:rPr>
                <w:rFonts w:ascii="Times New Roman" w:eastAsia="Times New Roman" w:hAnsi="Times New Roman" w:cs="Times New Roman"/>
                <w:b/>
                <w:sz w:val="24"/>
                <w:szCs w:val="24"/>
                <w:lang w:eastAsia="ru-RU"/>
              </w:rPr>
              <w:t xml:space="preserve"> </w:t>
            </w:r>
            <w:r w:rsidRPr="0070763E">
              <w:rPr>
                <w:rFonts w:ascii="Times New Roman" w:eastAsia="Times New Roman" w:hAnsi="Times New Roman" w:cs="Times New Roman"/>
                <w:b/>
                <w:sz w:val="24"/>
                <w:szCs w:val="24"/>
                <w:lang w:eastAsia="ru-RU"/>
              </w:rPr>
              <w:t>обучения</w:t>
            </w:r>
          </w:p>
          <w:p w:rsidR="0070763E" w:rsidRPr="0070763E" w:rsidRDefault="0070763E" w:rsidP="0070763E">
            <w:pPr>
              <w:jc w:val="center"/>
              <w:rPr>
                <w:b/>
                <w:sz w:val="24"/>
                <w:szCs w:val="24"/>
              </w:rPr>
            </w:pPr>
          </w:p>
        </w:tc>
        <w:tc>
          <w:tcPr>
            <w:tcW w:w="4786" w:type="dxa"/>
          </w:tcPr>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Характеристика</w:t>
            </w:r>
            <w:r>
              <w:rPr>
                <w:rFonts w:ascii="Times New Roman" w:eastAsia="Times New Roman" w:hAnsi="Times New Roman" w:cs="Times New Roman"/>
                <w:b/>
                <w:sz w:val="24"/>
                <w:szCs w:val="24"/>
                <w:lang w:eastAsia="ru-RU"/>
              </w:rPr>
              <w:t xml:space="preserve"> </w:t>
            </w:r>
            <w:r w:rsidRPr="0070763E">
              <w:rPr>
                <w:rFonts w:ascii="Times New Roman" w:eastAsia="Times New Roman" w:hAnsi="Times New Roman" w:cs="Times New Roman"/>
                <w:b/>
                <w:sz w:val="24"/>
                <w:szCs w:val="24"/>
                <w:lang w:eastAsia="ru-RU"/>
              </w:rPr>
              <w:t>основных</w:t>
            </w:r>
            <w:r>
              <w:rPr>
                <w:rFonts w:ascii="Times New Roman" w:eastAsia="Times New Roman" w:hAnsi="Times New Roman" w:cs="Times New Roman"/>
                <w:b/>
                <w:sz w:val="24"/>
                <w:szCs w:val="24"/>
                <w:lang w:eastAsia="ru-RU"/>
              </w:rPr>
              <w:t xml:space="preserve"> </w:t>
            </w:r>
            <w:r w:rsidRPr="0070763E">
              <w:rPr>
                <w:rFonts w:ascii="Times New Roman" w:eastAsia="Times New Roman" w:hAnsi="Times New Roman" w:cs="Times New Roman"/>
                <w:b/>
                <w:sz w:val="24"/>
                <w:szCs w:val="24"/>
                <w:lang w:eastAsia="ru-RU"/>
              </w:rPr>
              <w:t>видов</w:t>
            </w:r>
          </w:p>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w:t>
            </w:r>
            <w:r w:rsidRPr="0070763E">
              <w:rPr>
                <w:rFonts w:ascii="Times New Roman" w:eastAsia="Times New Roman" w:hAnsi="Times New Roman" w:cs="Times New Roman"/>
                <w:b/>
                <w:sz w:val="24"/>
                <w:szCs w:val="24"/>
                <w:lang w:eastAsia="ru-RU"/>
              </w:rPr>
              <w:t>еятельности</w:t>
            </w:r>
            <w:r>
              <w:rPr>
                <w:rFonts w:ascii="Times New Roman" w:eastAsia="Times New Roman" w:hAnsi="Times New Roman" w:cs="Times New Roman"/>
                <w:b/>
                <w:sz w:val="24"/>
                <w:szCs w:val="24"/>
                <w:lang w:eastAsia="ru-RU"/>
              </w:rPr>
              <w:t xml:space="preserve"> </w:t>
            </w:r>
            <w:r w:rsidRPr="0070763E">
              <w:rPr>
                <w:rFonts w:ascii="Times New Roman" w:eastAsia="Times New Roman" w:hAnsi="Times New Roman" w:cs="Times New Roman"/>
                <w:b/>
                <w:sz w:val="24"/>
                <w:szCs w:val="24"/>
                <w:lang w:eastAsia="ru-RU"/>
              </w:rPr>
              <w:t>студентов</w:t>
            </w:r>
            <w:r>
              <w:rPr>
                <w:rFonts w:ascii="Times New Roman" w:eastAsia="Times New Roman" w:hAnsi="Times New Roman" w:cs="Times New Roman"/>
                <w:b/>
                <w:sz w:val="24"/>
                <w:szCs w:val="24"/>
                <w:lang w:eastAsia="ru-RU"/>
              </w:rPr>
              <w:t xml:space="preserve"> </w:t>
            </w:r>
            <w:r w:rsidRPr="0070763E">
              <w:rPr>
                <w:rFonts w:ascii="Times New Roman" w:eastAsia="Times New Roman" w:hAnsi="Times New Roman" w:cs="Times New Roman"/>
                <w:b/>
                <w:sz w:val="24"/>
                <w:szCs w:val="24"/>
                <w:lang w:eastAsia="ru-RU"/>
              </w:rPr>
              <w:t>(на</w:t>
            </w:r>
            <w:r>
              <w:rPr>
                <w:rFonts w:ascii="Times New Roman" w:eastAsia="Times New Roman" w:hAnsi="Times New Roman" w:cs="Times New Roman"/>
                <w:b/>
                <w:sz w:val="24"/>
                <w:szCs w:val="24"/>
                <w:lang w:eastAsia="ru-RU"/>
              </w:rPr>
              <w:t xml:space="preserve"> </w:t>
            </w:r>
            <w:r w:rsidRPr="0070763E">
              <w:rPr>
                <w:rFonts w:ascii="Times New Roman" w:eastAsia="Times New Roman" w:hAnsi="Times New Roman" w:cs="Times New Roman"/>
                <w:b/>
                <w:sz w:val="24"/>
                <w:szCs w:val="24"/>
                <w:lang w:eastAsia="ru-RU"/>
              </w:rPr>
              <w:t>уровне</w:t>
            </w:r>
            <w:proofErr w:type="gramEnd"/>
          </w:p>
          <w:p w:rsidR="0070763E" w:rsidRPr="0070763E" w:rsidRDefault="0070763E" w:rsidP="0070763E">
            <w:pPr>
              <w:shd w:val="clear" w:color="auto" w:fill="FFFFFF"/>
              <w:jc w:val="center"/>
              <w:rPr>
                <w:rFonts w:ascii="Times New Roman" w:eastAsia="Times New Roman" w:hAnsi="Times New Roman" w:cs="Times New Roman"/>
                <w:b/>
                <w:sz w:val="24"/>
                <w:szCs w:val="24"/>
                <w:lang w:eastAsia="ru-RU"/>
              </w:rPr>
            </w:pPr>
            <w:r w:rsidRPr="0070763E">
              <w:rPr>
                <w:rFonts w:ascii="Times New Roman" w:eastAsia="Times New Roman" w:hAnsi="Times New Roman" w:cs="Times New Roman"/>
                <w:b/>
                <w:sz w:val="24"/>
                <w:szCs w:val="24"/>
                <w:lang w:eastAsia="ru-RU"/>
              </w:rPr>
              <w:t>учебных</w:t>
            </w:r>
            <w:r>
              <w:rPr>
                <w:rFonts w:ascii="Times New Roman" w:eastAsia="Times New Roman" w:hAnsi="Times New Roman" w:cs="Times New Roman"/>
                <w:b/>
                <w:sz w:val="24"/>
                <w:szCs w:val="24"/>
                <w:lang w:eastAsia="ru-RU"/>
              </w:rPr>
              <w:t xml:space="preserve"> </w:t>
            </w:r>
            <w:r w:rsidRPr="0070763E">
              <w:rPr>
                <w:rFonts w:ascii="Times New Roman" w:eastAsia="Times New Roman" w:hAnsi="Times New Roman" w:cs="Times New Roman"/>
                <w:b/>
                <w:sz w:val="24"/>
                <w:szCs w:val="24"/>
                <w:lang w:eastAsia="ru-RU"/>
              </w:rPr>
              <w:t>действий)</w:t>
            </w:r>
          </w:p>
        </w:tc>
      </w:tr>
      <w:tr w:rsidR="0070763E" w:rsidTr="0070763E">
        <w:tc>
          <w:tcPr>
            <w:tcW w:w="4785" w:type="dxa"/>
          </w:tcPr>
          <w:p w:rsidR="0070763E" w:rsidRPr="004630A5" w:rsidRDefault="0070763E" w:rsidP="007D215A">
            <w:pPr>
              <w:rPr>
                <w:rFonts w:ascii="Times New Roman" w:hAnsi="Times New Roman" w:cs="Times New Roman"/>
                <w:sz w:val="24"/>
                <w:szCs w:val="24"/>
              </w:rPr>
            </w:pPr>
            <w:r w:rsidRPr="004630A5">
              <w:rPr>
                <w:rFonts w:ascii="Times New Roman" w:hAnsi="Times New Roman" w:cs="Times New Roman"/>
                <w:sz w:val="24"/>
                <w:szCs w:val="24"/>
              </w:rPr>
              <w:t xml:space="preserve">Введение </w:t>
            </w: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Умения постановки целей деятельности, планирования собственной деятельности для достижения поставленных целей, </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предвидения возможных результатов этих действий, организации самоконтроля и оценки полученных результатов.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Произведение измерения физических величин и оценка границы погрешностей измерений.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границы погрешностей измерений при построении графиков.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высказывать гипотезы для объяснения наблюдаемых явлений.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предлагать модели явлений.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физических законов.</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основных положений современной научной картины мира.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влияния открытий в физике на прогресс в технике и технологии производства.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w:t>
            </w:r>
          </w:p>
          <w:p w:rsidR="0070763E" w:rsidRPr="004630A5" w:rsidRDefault="0070763E" w:rsidP="007D215A">
            <w:pPr>
              <w:rPr>
                <w:rFonts w:ascii="Times New Roman" w:hAnsi="Times New Roman" w:cs="Times New Roman"/>
                <w:sz w:val="24"/>
                <w:szCs w:val="24"/>
              </w:rPr>
            </w:pPr>
          </w:p>
        </w:tc>
      </w:tr>
      <w:tr w:rsidR="0070763E" w:rsidTr="002E7DD9">
        <w:tc>
          <w:tcPr>
            <w:tcW w:w="9571" w:type="dxa"/>
            <w:gridSpan w:val="2"/>
          </w:tcPr>
          <w:p w:rsidR="0070763E" w:rsidRPr="004630A5" w:rsidRDefault="0070763E" w:rsidP="0070763E">
            <w:pPr>
              <w:pStyle w:val="a8"/>
              <w:numPr>
                <w:ilvl w:val="0"/>
                <w:numId w:val="38"/>
              </w:numPr>
              <w:jc w:val="center"/>
            </w:pPr>
            <w:r w:rsidRPr="004630A5">
              <w:t>МЕХАНИКА</w:t>
            </w:r>
          </w:p>
        </w:tc>
      </w:tr>
      <w:tr w:rsidR="0070763E" w:rsidTr="0070763E">
        <w:tc>
          <w:tcPr>
            <w:tcW w:w="4785" w:type="dxa"/>
          </w:tcPr>
          <w:p w:rsidR="0070763E" w:rsidRPr="004630A5" w:rsidRDefault="0070763E" w:rsidP="007D215A">
            <w:pPr>
              <w:rPr>
                <w:rFonts w:ascii="Times New Roman" w:hAnsi="Times New Roman" w:cs="Times New Roman"/>
                <w:sz w:val="24"/>
                <w:szCs w:val="24"/>
              </w:rPr>
            </w:pPr>
            <w:r w:rsidRPr="004630A5">
              <w:rPr>
                <w:rFonts w:ascii="Times New Roman" w:hAnsi="Times New Roman" w:cs="Times New Roman"/>
                <w:sz w:val="24"/>
                <w:szCs w:val="24"/>
                <w:shd w:val="clear" w:color="auto" w:fill="FFFFFF"/>
              </w:rPr>
              <w:t>Кинематика</w:t>
            </w: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механического движения тела уравнениями зависимости координат и проекцией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механического движения тела графиками зависимости координат и проекцией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w:t>
            </w:r>
            <w:r w:rsidR="004630A5">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проекций скорости от времени.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Проведение сравнительного анализа равномерного и равнопеременного движений.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использования поступательного и вращательного движений в технике.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Приобретение опыта работы в группе с выполнением различных социальных ролей.</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Разработка возможной системы действий и конструкции для</w:t>
            </w:r>
            <w:r w:rsidR="004630A5">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экспериментального определения кинематических величин.</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информации о видах движения в виде таблицы</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Законы сохранения в</w:t>
            </w:r>
            <w:r w:rsidR="002E0AF5">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механике</w:t>
            </w:r>
          </w:p>
          <w:p w:rsidR="0070763E" w:rsidRPr="004630A5" w:rsidRDefault="0070763E" w:rsidP="007D215A">
            <w:pPr>
              <w:rPr>
                <w:rFonts w:ascii="Times New Roman" w:hAnsi="Times New Roman" w:cs="Times New Roman"/>
                <w:sz w:val="24"/>
                <w:szCs w:val="24"/>
              </w:rPr>
            </w:pPr>
          </w:p>
        </w:tc>
        <w:tc>
          <w:tcPr>
            <w:tcW w:w="4786" w:type="dxa"/>
          </w:tcPr>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Применение закона сохранения импульса для вычисления изменений скоростей тел при их взаимодействиях.</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работы сил и изменение кинетической энергии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работы сил и изменения кинетической энергии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потенциальной энергии тел в гравитационном поле.</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потенциальной энергии упруго деформированного тела по известной деформации и жесткости тела.</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70763E" w:rsidRPr="004630A5" w:rsidRDefault="0070763E" w:rsidP="0070763E">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законов механики.</w:t>
            </w:r>
          </w:p>
          <w:p w:rsidR="0070763E" w:rsidRPr="004630A5" w:rsidRDefault="0070763E" w:rsidP="00D014DB">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Указание учебных дисциплин, при изучении которых </w:t>
            </w:r>
            <w:r w:rsidR="00D014DB" w:rsidRPr="004630A5">
              <w:rPr>
                <w:rFonts w:ascii="Times New Roman" w:eastAsia="Times New Roman" w:hAnsi="Times New Roman" w:cs="Times New Roman"/>
                <w:sz w:val="24"/>
                <w:szCs w:val="24"/>
                <w:lang w:eastAsia="ru-RU"/>
              </w:rPr>
              <w:t>используются законы сохранения</w:t>
            </w:r>
          </w:p>
          <w:p w:rsidR="0070763E" w:rsidRPr="004630A5" w:rsidRDefault="0070763E" w:rsidP="007D215A">
            <w:pPr>
              <w:rPr>
                <w:rFonts w:ascii="Times New Roman" w:hAnsi="Times New Roman" w:cs="Times New Roman"/>
                <w:sz w:val="24"/>
                <w:szCs w:val="24"/>
              </w:rPr>
            </w:pPr>
          </w:p>
        </w:tc>
      </w:tr>
      <w:tr w:rsidR="00A62751" w:rsidTr="002E7DD9">
        <w:tc>
          <w:tcPr>
            <w:tcW w:w="9571" w:type="dxa"/>
            <w:gridSpan w:val="2"/>
          </w:tcPr>
          <w:p w:rsidR="00A62751" w:rsidRPr="004630A5" w:rsidRDefault="00A62751" w:rsidP="002D2DCD">
            <w:pPr>
              <w:shd w:val="clear" w:color="auto" w:fill="FFFFFF"/>
              <w:jc w:val="center"/>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br/>
              <w:t>2. ОСНОВЫ МОЛЕКУЛЯРНОЙ ФИЗИКИ И ТЕРМОДИНАМИКИ</w:t>
            </w:r>
          </w:p>
          <w:p w:rsidR="00A62751" w:rsidRPr="004630A5" w:rsidRDefault="00A62751" w:rsidP="002D2DCD">
            <w:pPr>
              <w:jc w:val="center"/>
              <w:rPr>
                <w:rFonts w:ascii="Times New Roman" w:hAnsi="Times New Roman" w:cs="Times New Roman"/>
                <w:sz w:val="24"/>
                <w:szCs w:val="24"/>
              </w:rPr>
            </w:pP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Основы молекулярной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кинетической теории.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Идеальный газ</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Выполнение экспериментов, служащих для обоснования молекулярно-кинетической теории (МКТ).</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Решение задач с применением основного уравнения молекулярно-кинетической теории газов.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параметров вещества в газообразном состоянии на основании уравнения состояния идеального газа.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параметров вещества в газообразном состоянии и</w:t>
            </w:r>
            <w:r w:rsidR="004630A5">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 xml:space="preserve">происходящих процессов по графикам зависимости </w:t>
            </w:r>
            <w:proofErr w:type="spellStart"/>
            <w:proofErr w:type="gramStart"/>
            <w:r w:rsidRPr="004630A5">
              <w:rPr>
                <w:rFonts w:ascii="Times New Roman" w:eastAsia="Times New Roman" w:hAnsi="Times New Roman" w:cs="Times New Roman"/>
                <w:sz w:val="24"/>
                <w:szCs w:val="24"/>
                <w:lang w:eastAsia="ru-RU"/>
              </w:rPr>
              <w:t>р</w:t>
            </w:r>
            <w:proofErr w:type="spellEnd"/>
            <w:proofErr w:type="gramEnd"/>
            <w:r w:rsidRPr="004630A5">
              <w:rPr>
                <w:rFonts w:ascii="Times New Roman" w:eastAsia="Times New Roman" w:hAnsi="Times New Roman" w:cs="Times New Roman"/>
                <w:sz w:val="24"/>
                <w:szCs w:val="24"/>
                <w:lang w:eastAsia="ru-RU"/>
              </w:rPr>
              <w:t xml:space="preserve"> (Т),</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V (Т), </w:t>
            </w:r>
            <w:proofErr w:type="spellStart"/>
            <w:proofErr w:type="gramStart"/>
            <w:r w:rsidRPr="004630A5">
              <w:rPr>
                <w:rFonts w:ascii="Times New Roman" w:eastAsia="Times New Roman" w:hAnsi="Times New Roman" w:cs="Times New Roman"/>
                <w:sz w:val="24"/>
                <w:szCs w:val="24"/>
                <w:lang w:eastAsia="ru-RU"/>
              </w:rPr>
              <w:t>р</w:t>
            </w:r>
            <w:proofErr w:type="spellEnd"/>
            <w:proofErr w:type="gramEnd"/>
            <w:r w:rsidRPr="004630A5">
              <w:rPr>
                <w:rFonts w:ascii="Times New Roman" w:eastAsia="Times New Roman" w:hAnsi="Times New Roman" w:cs="Times New Roman"/>
                <w:sz w:val="24"/>
                <w:szCs w:val="24"/>
                <w:lang w:eastAsia="ru-RU"/>
              </w:rPr>
              <w:t xml:space="preserve"> (V).</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 xml:space="preserve">Экспериментальное исследование зависимости </w:t>
            </w:r>
            <w:proofErr w:type="spellStart"/>
            <w:proofErr w:type="gramStart"/>
            <w:r w:rsidRPr="004630A5">
              <w:rPr>
                <w:rFonts w:ascii="Times New Roman" w:eastAsia="Times New Roman" w:hAnsi="Times New Roman" w:cs="Times New Roman"/>
                <w:sz w:val="24"/>
                <w:szCs w:val="24"/>
                <w:lang w:eastAsia="ru-RU"/>
              </w:rPr>
              <w:t>р</w:t>
            </w:r>
            <w:proofErr w:type="spellEnd"/>
            <w:proofErr w:type="gramEnd"/>
            <w:r w:rsidRPr="004630A5">
              <w:rPr>
                <w:rFonts w:ascii="Times New Roman" w:eastAsia="Times New Roman" w:hAnsi="Times New Roman" w:cs="Times New Roman"/>
                <w:sz w:val="24"/>
                <w:szCs w:val="24"/>
                <w:lang w:eastAsia="ru-RU"/>
              </w:rPr>
              <w:t xml:space="preserve"> (Т), V (Т), </w:t>
            </w:r>
            <w:proofErr w:type="spellStart"/>
            <w:r w:rsidRPr="004630A5">
              <w:rPr>
                <w:rFonts w:ascii="Times New Roman" w:eastAsia="Times New Roman" w:hAnsi="Times New Roman" w:cs="Times New Roman"/>
                <w:sz w:val="24"/>
                <w:szCs w:val="24"/>
                <w:lang w:eastAsia="ru-RU"/>
              </w:rPr>
              <w:t>р</w:t>
            </w:r>
            <w:proofErr w:type="spellEnd"/>
            <w:r w:rsidRPr="004630A5">
              <w:rPr>
                <w:rFonts w:ascii="Times New Roman" w:eastAsia="Times New Roman" w:hAnsi="Times New Roman" w:cs="Times New Roman"/>
                <w:sz w:val="24"/>
                <w:szCs w:val="24"/>
                <w:lang w:eastAsia="ru-RU"/>
              </w:rPr>
              <w:t xml:space="preserve">(V).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в виде графиков изохорного, изобарного</w:t>
            </w:r>
            <w:r w:rsidR="004630A5">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и изотермического процессов.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средней кинетической энергии теплового движения молекул по известной температуре вещества.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Высказывание гипотез для объяснения наблюдаемых явлений.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модели «идеальный газ» и законов МКТ</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shd w:val="clear" w:color="auto" w:fill="FFFFFF"/>
              </w:rPr>
              <w:lastRenderedPageBreak/>
              <w:t>Основы термодинамики</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количества теплоты в процессах теплопередачи.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Расчет количества теплоты, необходимого для осуществления заданного процесса с теплопередачей. Расчет изменения внутренней энергии тел, работы и переданного количества теплоты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 использованием первого закона термодинамики.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Расчет работы, совершенной газом, по графику зависимости </w:t>
            </w:r>
            <w:proofErr w:type="spellStart"/>
            <w:proofErr w:type="gramStart"/>
            <w:r w:rsidRPr="004630A5">
              <w:rPr>
                <w:rFonts w:ascii="Times New Roman" w:eastAsia="Times New Roman" w:hAnsi="Times New Roman" w:cs="Times New Roman"/>
                <w:sz w:val="24"/>
                <w:szCs w:val="24"/>
                <w:lang w:eastAsia="ru-RU"/>
              </w:rPr>
              <w:t>р</w:t>
            </w:r>
            <w:proofErr w:type="spellEnd"/>
            <w:proofErr w:type="gramEnd"/>
            <w:r w:rsidRPr="004630A5">
              <w:rPr>
                <w:rFonts w:ascii="Times New Roman" w:eastAsia="Times New Roman" w:hAnsi="Times New Roman" w:cs="Times New Roman"/>
                <w:sz w:val="24"/>
                <w:szCs w:val="24"/>
                <w:lang w:eastAsia="ru-RU"/>
              </w:rPr>
              <w:t>(V).</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Вычисление работы газа, совершенной при изменении состояния по замкнутому циклу. Вычисление КПД при совершении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газом работы в процессах изменения состояния по </w:t>
            </w:r>
            <w:proofErr w:type="gramStart"/>
            <w:r w:rsidRPr="004630A5">
              <w:rPr>
                <w:rFonts w:ascii="Times New Roman" w:eastAsia="Times New Roman" w:hAnsi="Times New Roman" w:cs="Times New Roman"/>
                <w:sz w:val="24"/>
                <w:szCs w:val="24"/>
                <w:lang w:eastAsia="ru-RU"/>
              </w:rPr>
              <w:t>замкнутому</w:t>
            </w:r>
            <w:proofErr w:type="gramEnd"/>
            <w:r w:rsidRPr="004630A5">
              <w:rPr>
                <w:rFonts w:ascii="Times New Roman" w:eastAsia="Times New Roman" w:hAnsi="Times New Roman" w:cs="Times New Roman"/>
                <w:sz w:val="24"/>
                <w:szCs w:val="24"/>
                <w:lang w:eastAsia="ru-RU"/>
              </w:rPr>
              <w:t xml:space="preserve">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циклу. Объяснение принципов действия тепловых машин. Демонстрация роли физики в создании и совершенствовании тепловых двигателей.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обусловленных работой тепловых двигателей и предложение пути их решения.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границ применимости законов термодинамики.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Умение вести диалог, выслушивать мнение оппонента, участвовать в дискуссии, открыто выражать и отстаивать свою точку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зрения.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Указание учебных дисциплин, при изучении которых использу</w:t>
            </w:r>
            <w:r w:rsidRPr="004630A5">
              <w:rPr>
                <w:rFonts w:ascii="Times New Roman" w:hAnsi="Times New Roman" w:cs="Times New Roman"/>
                <w:sz w:val="24"/>
                <w:szCs w:val="24"/>
                <w:shd w:val="clear" w:color="auto" w:fill="FFFFFF"/>
              </w:rPr>
              <w:t xml:space="preserve">ют учебный материал «Основы </w:t>
            </w:r>
            <w:proofErr w:type="spellStart"/>
            <w:r w:rsidRPr="004630A5">
              <w:rPr>
                <w:rFonts w:ascii="Times New Roman" w:hAnsi="Times New Roman" w:cs="Times New Roman"/>
                <w:sz w:val="24"/>
                <w:szCs w:val="24"/>
                <w:shd w:val="clear" w:color="auto" w:fill="FFFFFF"/>
              </w:rPr>
              <w:t>термодинамки</w:t>
            </w:r>
            <w:proofErr w:type="spellEnd"/>
            <w:r w:rsidRPr="004630A5">
              <w:rPr>
                <w:rFonts w:ascii="Times New Roman" w:hAnsi="Times New Roman" w:cs="Times New Roman"/>
                <w:sz w:val="24"/>
                <w:szCs w:val="24"/>
                <w:shd w:val="clear" w:color="auto" w:fill="FFFFFF"/>
              </w:rPr>
              <w:t>»</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Свойства паров, жидкостей,</w:t>
            </w:r>
            <w:r w:rsidR="002D2DCD">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твердых тел</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влажности воздуха.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количества теплоты, необходимого для осуществления процесса перехода вещества из одного агрегатного состояния в другое.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Экспериментальное исследование тепловых </w:t>
            </w:r>
            <w:r w:rsidRPr="004630A5">
              <w:rPr>
                <w:rFonts w:ascii="Times New Roman" w:eastAsia="Times New Roman" w:hAnsi="Times New Roman" w:cs="Times New Roman"/>
                <w:sz w:val="24"/>
                <w:szCs w:val="24"/>
                <w:lang w:eastAsia="ru-RU"/>
              </w:rPr>
              <w:lastRenderedPageBreak/>
              <w:t xml:space="preserve">свойств вещества.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капиллярных явлений в быту, природе,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технике.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механических свой</w:t>
            </w:r>
            <w:proofErr w:type="gramStart"/>
            <w:r w:rsidRPr="004630A5">
              <w:rPr>
                <w:rFonts w:ascii="Times New Roman" w:eastAsia="Times New Roman" w:hAnsi="Times New Roman" w:cs="Times New Roman"/>
                <w:sz w:val="24"/>
                <w:szCs w:val="24"/>
                <w:lang w:eastAsia="ru-RU"/>
              </w:rPr>
              <w:t>ств тв</w:t>
            </w:r>
            <w:proofErr w:type="gramEnd"/>
            <w:r w:rsidRPr="004630A5">
              <w:rPr>
                <w:rFonts w:ascii="Times New Roman" w:eastAsia="Times New Roman" w:hAnsi="Times New Roman" w:cs="Times New Roman"/>
                <w:sz w:val="24"/>
                <w:szCs w:val="24"/>
                <w:lang w:eastAsia="ru-RU"/>
              </w:rPr>
              <w:t xml:space="preserve">ердых тел. Применение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физических понятий и законов в учебном материале профессионального характера.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Использование Интернета для поиска информации о разработках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 </w:t>
            </w:r>
            <w:proofErr w:type="gramStart"/>
            <w:r w:rsidRPr="004630A5">
              <w:rPr>
                <w:rFonts w:ascii="Times New Roman" w:eastAsia="Times New Roman" w:hAnsi="Times New Roman" w:cs="Times New Roman"/>
                <w:sz w:val="24"/>
                <w:szCs w:val="24"/>
                <w:lang w:eastAsia="ru-RU"/>
              </w:rPr>
              <w:t>применениях</w:t>
            </w:r>
            <w:proofErr w:type="gramEnd"/>
            <w:r w:rsidRPr="004630A5">
              <w:rPr>
                <w:rFonts w:ascii="Times New Roman" w:eastAsia="Times New Roman" w:hAnsi="Times New Roman" w:cs="Times New Roman"/>
                <w:sz w:val="24"/>
                <w:szCs w:val="24"/>
                <w:lang w:eastAsia="ru-RU"/>
              </w:rPr>
              <w:t xml:space="preserve"> современных твердых и аморфных материалов</w:t>
            </w:r>
          </w:p>
          <w:p w:rsidR="0070763E" w:rsidRPr="004630A5" w:rsidRDefault="0070763E" w:rsidP="007D215A">
            <w:pPr>
              <w:rPr>
                <w:rFonts w:ascii="Times New Roman" w:hAnsi="Times New Roman" w:cs="Times New Roman"/>
                <w:sz w:val="24"/>
                <w:szCs w:val="24"/>
              </w:rPr>
            </w:pPr>
          </w:p>
        </w:tc>
      </w:tr>
      <w:tr w:rsidR="00A62751" w:rsidTr="002E7DD9">
        <w:tc>
          <w:tcPr>
            <w:tcW w:w="9571" w:type="dxa"/>
            <w:gridSpan w:val="2"/>
          </w:tcPr>
          <w:p w:rsidR="00A62751" w:rsidRPr="004630A5" w:rsidRDefault="00A62751" w:rsidP="002D2DCD">
            <w:pPr>
              <w:pStyle w:val="a8"/>
              <w:numPr>
                <w:ilvl w:val="0"/>
                <w:numId w:val="38"/>
              </w:numPr>
              <w:jc w:val="center"/>
            </w:pPr>
            <w:r w:rsidRPr="004630A5">
              <w:lastRenderedPageBreak/>
              <w:t>ЭЛЕКТРОДИНАМИКА</w:t>
            </w:r>
          </w:p>
        </w:tc>
      </w:tr>
      <w:tr w:rsidR="0070763E" w:rsidTr="0070763E">
        <w:tc>
          <w:tcPr>
            <w:tcW w:w="4785" w:type="dxa"/>
          </w:tcPr>
          <w:p w:rsidR="0070763E" w:rsidRPr="004630A5" w:rsidRDefault="00A62751" w:rsidP="007D215A">
            <w:pPr>
              <w:rPr>
                <w:rFonts w:ascii="Times New Roman" w:hAnsi="Times New Roman" w:cs="Times New Roman"/>
                <w:sz w:val="24"/>
                <w:szCs w:val="24"/>
              </w:rPr>
            </w:pPr>
            <w:proofErr w:type="gramStart"/>
            <w:r w:rsidRPr="004630A5">
              <w:rPr>
                <w:rFonts w:ascii="Times New Roman" w:hAnsi="Times New Roman" w:cs="Times New Roman"/>
                <w:sz w:val="24"/>
                <w:szCs w:val="24"/>
              </w:rPr>
              <w:t>Э</w:t>
            </w:r>
            <w:r w:rsidRPr="004630A5">
              <w:rPr>
                <w:rFonts w:ascii="Times New Roman" w:hAnsi="Times New Roman" w:cs="Times New Roman"/>
                <w:sz w:val="24"/>
                <w:szCs w:val="24"/>
                <w:shd w:val="clear" w:color="auto" w:fill="FFFFFF"/>
              </w:rPr>
              <w:t xml:space="preserve"> </w:t>
            </w:r>
            <w:proofErr w:type="spellStart"/>
            <w:r w:rsidRPr="004630A5">
              <w:rPr>
                <w:rFonts w:ascii="Times New Roman" w:hAnsi="Times New Roman" w:cs="Times New Roman"/>
                <w:sz w:val="24"/>
                <w:szCs w:val="24"/>
                <w:shd w:val="clear" w:color="auto" w:fill="FFFFFF"/>
              </w:rPr>
              <w:t>лектростатика</w:t>
            </w:r>
            <w:proofErr w:type="spellEnd"/>
            <w:proofErr w:type="gramEnd"/>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сил взаимодействия точечных электрических зарядов.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напряженности электрического поля одного и нескольких точечных электрических зарядов.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потенциала электрического поля одного и нескол</w:t>
            </w:r>
            <w:r w:rsidR="002D2DCD">
              <w:rPr>
                <w:rFonts w:ascii="Times New Roman" w:eastAsia="Times New Roman" w:hAnsi="Times New Roman" w:cs="Times New Roman"/>
                <w:sz w:val="24"/>
                <w:szCs w:val="24"/>
                <w:lang w:eastAsia="ru-RU"/>
              </w:rPr>
              <w:t>ь</w:t>
            </w:r>
            <w:r w:rsidRPr="004630A5">
              <w:rPr>
                <w:rFonts w:ascii="Times New Roman" w:eastAsia="Times New Roman" w:hAnsi="Times New Roman" w:cs="Times New Roman"/>
                <w:sz w:val="24"/>
                <w:szCs w:val="24"/>
                <w:lang w:eastAsia="ru-RU"/>
              </w:rPr>
              <w:t>ких точечных электрических зарядов. Измерение разности потенциалов.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энергии электрического поля заряженного конденсатора.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электрического поля заряженного конденсатора.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70763E" w:rsidRPr="002D2DCD" w:rsidRDefault="00A62751" w:rsidP="002D2DCD">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гравитационного и элек</w:t>
            </w:r>
            <w:r w:rsidRPr="004630A5">
              <w:rPr>
                <w:rFonts w:ascii="Times New Roman" w:hAnsi="Times New Roman" w:cs="Times New Roman"/>
                <w:sz w:val="24"/>
                <w:szCs w:val="24"/>
              </w:rPr>
              <w:t>трических полей</w:t>
            </w:r>
          </w:p>
        </w:tc>
      </w:tr>
      <w:tr w:rsidR="0070763E" w:rsidTr="0070763E">
        <w:tc>
          <w:tcPr>
            <w:tcW w:w="4785" w:type="dxa"/>
          </w:tcPr>
          <w:p w:rsidR="0070763E" w:rsidRPr="004630A5" w:rsidRDefault="00A62751" w:rsidP="007D215A">
            <w:pPr>
              <w:rPr>
                <w:rFonts w:ascii="Times New Roman" w:hAnsi="Times New Roman" w:cs="Times New Roman"/>
                <w:sz w:val="24"/>
                <w:szCs w:val="24"/>
              </w:rPr>
            </w:pPr>
            <w:r w:rsidRPr="004630A5">
              <w:rPr>
                <w:rFonts w:ascii="Times New Roman" w:hAnsi="Times New Roman" w:cs="Times New Roman"/>
                <w:sz w:val="24"/>
                <w:szCs w:val="24"/>
              </w:rPr>
              <w:t>Постоянный ток</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мощности электрического тока. Измерение ЭДС и внутреннего сопротивления источника тока.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Выполнение расчетов силы тока и напряжений на участках электрических цепей. Объяснение на примере электрической цепи с двумя источниками тока (ЭДС), в каком случае источник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электрической энергии работает в режиме генератора, а в каком</w:t>
            </w:r>
            <w:r w:rsidR="002D2DCD">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 в режиме потребителя.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температуры нити накаливания. Измерение электрического заряда электрона.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Снятие вольтамперной характеристики диода.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полупроводниковых диодов и триодов.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Использование Интернета для поиска </w:t>
            </w:r>
            <w:r w:rsidRPr="004630A5">
              <w:rPr>
                <w:rFonts w:ascii="Times New Roman" w:eastAsia="Times New Roman" w:hAnsi="Times New Roman" w:cs="Times New Roman"/>
                <w:sz w:val="24"/>
                <w:szCs w:val="24"/>
                <w:lang w:eastAsia="ru-RU"/>
              </w:rPr>
              <w:lastRenderedPageBreak/>
              <w:t>информации о перспективах развития полупроводниковой техники.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Установка причинно-следственных связей</w:t>
            </w:r>
          </w:p>
          <w:p w:rsidR="0070763E" w:rsidRPr="004630A5" w:rsidRDefault="0070763E" w:rsidP="007D215A">
            <w:pPr>
              <w:rPr>
                <w:rFonts w:ascii="Times New Roman" w:hAnsi="Times New Roman" w:cs="Times New Roman"/>
                <w:sz w:val="24"/>
                <w:szCs w:val="24"/>
              </w:rPr>
            </w:pPr>
          </w:p>
        </w:tc>
      </w:tr>
      <w:tr w:rsidR="0070763E" w:rsidTr="0070763E">
        <w:tc>
          <w:tcPr>
            <w:tcW w:w="4785" w:type="dxa"/>
          </w:tcPr>
          <w:p w:rsidR="0070763E" w:rsidRPr="004630A5" w:rsidRDefault="00A62751" w:rsidP="002D2DCD">
            <w:pPr>
              <w:jc w:val="center"/>
              <w:rPr>
                <w:rFonts w:ascii="Times New Roman" w:hAnsi="Times New Roman" w:cs="Times New Roman"/>
                <w:sz w:val="24"/>
                <w:szCs w:val="24"/>
              </w:rPr>
            </w:pPr>
            <w:r w:rsidRPr="004630A5">
              <w:rPr>
                <w:rFonts w:ascii="Times New Roman" w:hAnsi="Times New Roman" w:cs="Times New Roman"/>
                <w:sz w:val="24"/>
                <w:szCs w:val="24"/>
              </w:rPr>
              <w:lastRenderedPageBreak/>
              <w:t>Магнитные явления</w:t>
            </w: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индукции магнитного поля. Вычисление сил, действующих на проводник с током в магнитном поле.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сил, действующих на электрический заряд, движущийся в магнитном поле.</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явлений электромагнитной индукции, самоиндукции.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магнитного поля.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принципа действия электродвигателя.</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Объяснение принципа действия генератора электрического тока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электроизмерительных приборов. Объяснение принципа действия масс-спектрографа, ускорителей заряженных частиц.</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магнитного поля Земли в жизни растений, животных, человека.</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практического применения изученных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явлений, законов, приборов, устройств.</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сравнительного анализа свойств электростатического, магнитного и вихревого электрических полей.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Объяснение на примере магнитных явлений, почему физику </w:t>
            </w:r>
          </w:p>
          <w:p w:rsidR="0070763E" w:rsidRPr="002D2DCD" w:rsidRDefault="00A62751" w:rsidP="002D2DCD">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можно рассматривать как </w:t>
            </w:r>
            <w:proofErr w:type="spellStart"/>
            <w:r w:rsidRPr="004630A5">
              <w:rPr>
                <w:rFonts w:ascii="Times New Roman" w:eastAsia="Times New Roman" w:hAnsi="Times New Roman" w:cs="Times New Roman"/>
                <w:sz w:val="24"/>
                <w:szCs w:val="24"/>
                <w:lang w:eastAsia="ru-RU"/>
              </w:rPr>
              <w:t>метадисциплину</w:t>
            </w:r>
            <w:proofErr w:type="spellEnd"/>
          </w:p>
        </w:tc>
      </w:tr>
      <w:tr w:rsidR="00A62751" w:rsidTr="002E7DD9">
        <w:tc>
          <w:tcPr>
            <w:tcW w:w="9571" w:type="dxa"/>
            <w:gridSpan w:val="2"/>
          </w:tcPr>
          <w:p w:rsidR="00A62751" w:rsidRPr="004630A5" w:rsidRDefault="00A62751" w:rsidP="002D2DCD">
            <w:pPr>
              <w:pStyle w:val="a8"/>
              <w:numPr>
                <w:ilvl w:val="0"/>
                <w:numId w:val="38"/>
              </w:numPr>
              <w:jc w:val="center"/>
            </w:pPr>
            <w:r w:rsidRPr="004630A5">
              <w:t>КОЛЕБАНИЯ И ВОЛНЫ</w:t>
            </w:r>
          </w:p>
        </w:tc>
      </w:tr>
      <w:tr w:rsidR="0070763E" w:rsidTr="0070763E">
        <w:tc>
          <w:tcPr>
            <w:tcW w:w="4785"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Механические колебания</w:t>
            </w:r>
          </w:p>
          <w:p w:rsidR="0070763E" w:rsidRPr="004630A5" w:rsidRDefault="0070763E" w:rsidP="007D215A">
            <w:pPr>
              <w:rPr>
                <w:rFonts w:ascii="Times New Roman" w:hAnsi="Times New Roman" w:cs="Times New Roman"/>
                <w:sz w:val="24"/>
                <w:szCs w:val="24"/>
              </w:rPr>
            </w:pPr>
          </w:p>
        </w:tc>
        <w:tc>
          <w:tcPr>
            <w:tcW w:w="4786" w:type="dxa"/>
          </w:tcPr>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зависимости периода колебаний математического маятника от его длины, массы и амплитуды колебаний.</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Исследование зависимости периода колебаний груза на пружине от его массы и жесткости пружины. Вычисление периода </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колебаний математического маятника по известному значению его длины. Вычисление периода колебаний груза на пружине по известным значениям его массы и жесткости пружины.</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Выработка навыков воспринимать, анализировать, перерабатывать и предъявлять информацию в соответствии с поставленными задачами.</w:t>
            </w:r>
          </w:p>
          <w:p w:rsidR="00A62751" w:rsidRPr="004630A5" w:rsidRDefault="00A62751" w:rsidP="00A62751">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автоколебательных механических систем. Проведение классификации колебани</w:t>
            </w:r>
            <w:r w:rsidR="002D2DCD">
              <w:rPr>
                <w:rFonts w:ascii="Times New Roman" w:eastAsia="Times New Roman" w:hAnsi="Times New Roman" w:cs="Times New Roman"/>
                <w:sz w:val="24"/>
                <w:szCs w:val="24"/>
                <w:lang w:eastAsia="ru-RU"/>
              </w:rPr>
              <w:t>й</w:t>
            </w:r>
          </w:p>
          <w:p w:rsidR="0070763E" w:rsidRPr="004630A5" w:rsidRDefault="0070763E" w:rsidP="007D215A">
            <w:pPr>
              <w:rPr>
                <w:rFonts w:ascii="Times New Roman" w:hAnsi="Times New Roman" w:cs="Times New Roman"/>
                <w:sz w:val="24"/>
                <w:szCs w:val="24"/>
              </w:rPr>
            </w:pPr>
          </w:p>
        </w:tc>
      </w:tr>
      <w:tr w:rsidR="002E7DD9" w:rsidTr="0070763E">
        <w:tc>
          <w:tcPr>
            <w:tcW w:w="4785" w:type="dxa"/>
          </w:tcPr>
          <w:p w:rsidR="002E7DD9" w:rsidRPr="004630A5" w:rsidRDefault="002E7DD9" w:rsidP="002E7DD9">
            <w:pPr>
              <w:shd w:val="clear" w:color="auto" w:fill="FFFFFF"/>
              <w:rPr>
                <w:rFonts w:ascii="Times New Roman" w:hAnsi="Times New Roman" w:cs="Times New Roman"/>
                <w:sz w:val="24"/>
                <w:szCs w:val="24"/>
              </w:rPr>
            </w:pPr>
            <w:r w:rsidRPr="004630A5">
              <w:rPr>
                <w:rFonts w:ascii="Times New Roman" w:hAnsi="Times New Roman" w:cs="Times New Roman"/>
                <w:sz w:val="24"/>
                <w:szCs w:val="24"/>
              </w:rPr>
              <w:lastRenderedPageBreak/>
              <w:t>Упругие волны</w:t>
            </w: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длины звуковой волны по результатам наблюдений интерференции звуковых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и объяснение явлений интерференции и дифракции механических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Представление областей применения ультразвука и перспективы его использования в различных областях науки, техники, в</w:t>
            </w:r>
            <w:r w:rsidR="002D2DCD">
              <w:rPr>
                <w:rFonts w:ascii="Times New Roman" w:eastAsia="Times New Roman" w:hAnsi="Times New Roman" w:cs="Times New Roman"/>
                <w:sz w:val="24"/>
                <w:szCs w:val="24"/>
                <w:lang w:eastAsia="ru-RU"/>
              </w:rPr>
              <w:t xml:space="preserve"> </w:t>
            </w:r>
            <w:r w:rsidRPr="004630A5">
              <w:rPr>
                <w:rFonts w:ascii="Times New Roman" w:eastAsia="Times New Roman" w:hAnsi="Times New Roman" w:cs="Times New Roman"/>
                <w:sz w:val="24"/>
                <w:szCs w:val="24"/>
                <w:lang w:eastAsia="ru-RU"/>
              </w:rPr>
              <w:t>медицине.</w:t>
            </w:r>
          </w:p>
          <w:p w:rsidR="002E7DD9" w:rsidRPr="002D2DCD"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связанных с воздействием звуковых волн на организм человека</w:t>
            </w:r>
          </w:p>
        </w:tc>
      </w:tr>
      <w:tr w:rsidR="0070763E" w:rsidTr="0070763E">
        <w:tc>
          <w:tcPr>
            <w:tcW w:w="4785"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Электромагнитные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колебания</w:t>
            </w:r>
          </w:p>
          <w:p w:rsidR="0070763E" w:rsidRPr="004630A5" w:rsidRDefault="0070763E" w:rsidP="007D215A">
            <w:pPr>
              <w:rPr>
                <w:rFonts w:ascii="Times New Roman" w:hAnsi="Times New Roman" w:cs="Times New Roman"/>
                <w:sz w:val="24"/>
                <w:szCs w:val="24"/>
              </w:rPr>
            </w:pP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осциллограмм гармонических колебаний силы тока в цепи.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электроемкости конденсатора. Измерение индуктивность катушки.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явления электрического резонанса в последовательной цепи.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Проведение аналогии между физическими величинами, характеризующими механическую и электромагнитную колебательные системы.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значений силы тока и напряжения на элементах цепи переменного тока.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принципа действия трансформатора. Исследование принципа действия генератора переменного тока.</w:t>
            </w:r>
          </w:p>
          <w:p w:rsidR="0070763E"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 о современных способах передачи электроэнергии</w:t>
            </w:r>
          </w:p>
        </w:tc>
      </w:tr>
      <w:tr w:rsidR="002E7DD9" w:rsidTr="002E7DD9">
        <w:trPr>
          <w:trHeight w:val="2925"/>
        </w:trPr>
        <w:tc>
          <w:tcPr>
            <w:tcW w:w="4785"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Электромагнитные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волны</w:t>
            </w:r>
          </w:p>
          <w:p w:rsidR="002E7DD9" w:rsidRPr="004630A5" w:rsidRDefault="002E7DD9" w:rsidP="002E7DD9">
            <w:pPr>
              <w:shd w:val="clear" w:color="auto" w:fill="FFFFFF"/>
              <w:rPr>
                <w:rFonts w:ascii="Times New Roman" w:hAnsi="Times New Roman" w:cs="Times New Roman"/>
                <w:sz w:val="24"/>
                <w:szCs w:val="24"/>
              </w:rPr>
            </w:pP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Осуществление радиопередачи и радиоприема. Исследование свойств электромагнитных волн с помощью мобильного телефона.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Развитие ценностного отношения к изучаемым на уроках физики объектам и осваиваемым видам деятельности. Объяснение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2E7DD9"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электромагнитных волн в современных исследованиях Вселенной</w:t>
            </w:r>
          </w:p>
        </w:tc>
      </w:tr>
      <w:tr w:rsidR="002E7DD9" w:rsidTr="002E7DD9">
        <w:trPr>
          <w:trHeight w:val="660"/>
        </w:trPr>
        <w:tc>
          <w:tcPr>
            <w:tcW w:w="9571" w:type="dxa"/>
            <w:gridSpan w:val="2"/>
          </w:tcPr>
          <w:p w:rsidR="002E7DD9" w:rsidRPr="004630A5" w:rsidRDefault="002E7DD9">
            <w:pPr>
              <w:rPr>
                <w:rFonts w:ascii="Times New Roman" w:hAnsi="Times New Roman" w:cs="Times New Roman"/>
                <w:sz w:val="24"/>
                <w:szCs w:val="24"/>
              </w:rPr>
            </w:pPr>
          </w:p>
          <w:p w:rsidR="002E7DD9" w:rsidRPr="004630A5" w:rsidRDefault="002E7DD9" w:rsidP="00865C3F">
            <w:pPr>
              <w:pStyle w:val="a8"/>
              <w:numPr>
                <w:ilvl w:val="0"/>
                <w:numId w:val="38"/>
              </w:numPr>
              <w:jc w:val="center"/>
            </w:pPr>
            <w:r w:rsidRPr="004630A5">
              <w:t>ОПТИКА</w:t>
            </w:r>
          </w:p>
        </w:tc>
      </w:tr>
      <w:tr w:rsidR="002E7DD9" w:rsidTr="002E7DD9">
        <w:tc>
          <w:tcPr>
            <w:tcW w:w="4785" w:type="dxa"/>
            <w:tcBorders>
              <w:right w:val="single" w:sz="4" w:space="0" w:color="auto"/>
            </w:tcBorders>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t>Природа света</w:t>
            </w:r>
          </w:p>
        </w:tc>
        <w:tc>
          <w:tcPr>
            <w:tcW w:w="4786" w:type="dxa"/>
            <w:tcBorders>
              <w:left w:val="single" w:sz="4" w:space="0" w:color="auto"/>
            </w:tcBorders>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Применение на практике законов отражения и преломления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света при решении задач.</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Определение спектральных границ </w:t>
            </w:r>
            <w:r w:rsidRPr="004630A5">
              <w:rPr>
                <w:rFonts w:ascii="Times New Roman" w:eastAsia="Times New Roman" w:hAnsi="Times New Roman" w:cs="Times New Roman"/>
                <w:sz w:val="24"/>
                <w:szCs w:val="24"/>
                <w:lang w:eastAsia="ru-RU"/>
              </w:rPr>
              <w:lastRenderedPageBreak/>
              <w:t>чувствительности человеческого глаза.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Умение строить изображения предметов, даваемые линзами.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расстояния от линзы до изображения предмета.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оптической силы линзы.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Измерение фокусного расстояния линзы.</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Испытание моделей микроскопа и телескопа</w:t>
            </w:r>
          </w:p>
          <w:p w:rsidR="002E7DD9" w:rsidRPr="004630A5" w:rsidRDefault="002E7DD9" w:rsidP="007D215A">
            <w:pPr>
              <w:rPr>
                <w:rFonts w:ascii="Times New Roman" w:hAnsi="Times New Roman" w:cs="Times New Roman"/>
                <w:sz w:val="24"/>
                <w:szCs w:val="24"/>
              </w:rPr>
            </w:pPr>
          </w:p>
        </w:tc>
      </w:tr>
      <w:tr w:rsidR="002E7DD9" w:rsidTr="002E7DD9">
        <w:tc>
          <w:tcPr>
            <w:tcW w:w="4785" w:type="dxa"/>
            <w:tcBorders>
              <w:right w:val="single" w:sz="4" w:space="0" w:color="auto"/>
            </w:tcBorders>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lastRenderedPageBreak/>
              <w:t>Волновые свойства света</w:t>
            </w:r>
          </w:p>
        </w:tc>
        <w:tc>
          <w:tcPr>
            <w:tcW w:w="4786" w:type="dxa"/>
            <w:tcBorders>
              <w:left w:val="single" w:sz="4" w:space="0" w:color="auto"/>
            </w:tcBorders>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интерференции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дифракции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явления поляризации электромагнитных волн.</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Измерение длины световой волны по результатам наблюдения </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явления интерференции.</w:t>
            </w:r>
            <w:r w:rsidR="00865C3F">
              <w:rPr>
                <w:rFonts w:ascii="Times New Roman" w:eastAsia="Times New Roman" w:hAnsi="Times New Roman" w:cs="Times New Roman"/>
                <w:sz w:val="24"/>
                <w:szCs w:val="24"/>
                <w:lang w:eastAsia="ru-RU"/>
              </w:rPr>
              <w:t xml:space="preserve"> </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 Наблюдение явления дифракции света. Наблюдение явления поляризации и дисперсии света.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Поиск различий и сходства между </w:t>
            </w:r>
            <w:proofErr w:type="gramStart"/>
            <w:r w:rsidRPr="004630A5">
              <w:rPr>
                <w:rFonts w:ascii="Times New Roman" w:eastAsia="Times New Roman" w:hAnsi="Times New Roman" w:cs="Times New Roman"/>
                <w:sz w:val="24"/>
                <w:szCs w:val="24"/>
                <w:lang w:eastAsia="ru-RU"/>
              </w:rPr>
              <w:t>дифракционным</w:t>
            </w:r>
            <w:proofErr w:type="gramEnd"/>
            <w:r w:rsidRPr="004630A5">
              <w:rPr>
                <w:rFonts w:ascii="Times New Roman" w:eastAsia="Times New Roman" w:hAnsi="Times New Roman" w:cs="Times New Roman"/>
                <w:sz w:val="24"/>
                <w:szCs w:val="24"/>
                <w:lang w:eastAsia="ru-RU"/>
              </w:rPr>
              <w:t xml:space="preserve"> и дисперсионным </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спектрами.</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Приведение примеров появления в природе и использования в технике явлений интерференции, дифракции, поляризации и </w:t>
            </w:r>
          </w:p>
          <w:p w:rsidR="00865C3F"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дисперсии света.</w:t>
            </w:r>
          </w:p>
          <w:p w:rsidR="002E7DD9" w:rsidRPr="00865C3F" w:rsidRDefault="002E7DD9"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 Перечисление методов познания, которые использованы при изучении указанных явлений</w:t>
            </w:r>
          </w:p>
        </w:tc>
      </w:tr>
      <w:tr w:rsidR="002E7DD9" w:rsidTr="002E7DD9">
        <w:tc>
          <w:tcPr>
            <w:tcW w:w="9571" w:type="dxa"/>
            <w:gridSpan w:val="2"/>
          </w:tcPr>
          <w:p w:rsidR="002E7DD9" w:rsidRPr="00865C3F" w:rsidRDefault="002E7DD9" w:rsidP="002E7DD9">
            <w:pPr>
              <w:pStyle w:val="a8"/>
              <w:numPr>
                <w:ilvl w:val="0"/>
                <w:numId w:val="38"/>
              </w:numPr>
              <w:shd w:val="clear" w:color="auto" w:fill="FFFFFF"/>
              <w:jc w:val="center"/>
            </w:pPr>
            <w:r w:rsidRPr="004630A5">
              <w:t>ЭЛЕМЕНТЫ КВАНТОВОЙ ФИЗИКИ</w:t>
            </w:r>
          </w:p>
        </w:tc>
      </w:tr>
      <w:tr w:rsidR="002E7DD9" w:rsidTr="0070763E">
        <w:tc>
          <w:tcPr>
            <w:tcW w:w="4785" w:type="dxa"/>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t>Квантовая оптика</w:t>
            </w:r>
          </w:p>
        </w:tc>
        <w:tc>
          <w:tcPr>
            <w:tcW w:w="4786" w:type="dxa"/>
          </w:tcPr>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фотоэлектрического эффекта. Объяснение законов Столетова на основе квантовых представлений.</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максимальной кинетической энергии электронов при фотоэлектрическом эффекте.</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Перечисление приборов установки, в которых применяется </w:t>
            </w:r>
            <w:proofErr w:type="gramStart"/>
            <w:r w:rsidRPr="004630A5">
              <w:rPr>
                <w:rFonts w:ascii="Times New Roman" w:eastAsia="Times New Roman" w:hAnsi="Times New Roman" w:cs="Times New Roman"/>
                <w:sz w:val="24"/>
                <w:szCs w:val="24"/>
                <w:lang w:eastAsia="ru-RU"/>
              </w:rPr>
              <w:t>без</w:t>
            </w:r>
            <w:proofErr w:type="gramEnd"/>
            <w:r w:rsidR="00865C3F">
              <w:rPr>
                <w:rFonts w:ascii="Times New Roman" w:eastAsia="Times New Roman" w:hAnsi="Times New Roman" w:cs="Times New Roman"/>
                <w:sz w:val="24"/>
                <w:szCs w:val="24"/>
                <w:lang w:eastAsia="ru-RU"/>
              </w:rPr>
              <w:t xml:space="preserve"> </w:t>
            </w:r>
            <w:proofErr w:type="gramStart"/>
            <w:r w:rsidRPr="004630A5">
              <w:rPr>
                <w:rFonts w:ascii="Times New Roman" w:eastAsia="Times New Roman" w:hAnsi="Times New Roman" w:cs="Times New Roman"/>
                <w:sz w:val="24"/>
                <w:szCs w:val="24"/>
                <w:lang w:eastAsia="ru-RU"/>
              </w:rPr>
              <w:t>инерционность</w:t>
            </w:r>
            <w:proofErr w:type="gramEnd"/>
            <w:r w:rsidRPr="004630A5">
              <w:rPr>
                <w:rFonts w:ascii="Times New Roman" w:eastAsia="Times New Roman" w:hAnsi="Times New Roman" w:cs="Times New Roman"/>
                <w:sz w:val="24"/>
                <w:szCs w:val="24"/>
                <w:lang w:eastAsia="ru-RU"/>
              </w:rPr>
              <w:t xml:space="preserve"> фотоэффекта.</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корпускулярно-волнового дуализма свойств фотонов.</w:t>
            </w:r>
          </w:p>
          <w:p w:rsidR="002E7DD9" w:rsidRPr="004630A5" w:rsidRDefault="002E7DD9" w:rsidP="002E7DD9">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роли квантовой оптики в развитии современной физики</w:t>
            </w:r>
          </w:p>
          <w:p w:rsidR="002E7DD9" w:rsidRPr="004630A5" w:rsidRDefault="002E7DD9" w:rsidP="007D215A">
            <w:pPr>
              <w:rPr>
                <w:rFonts w:ascii="Times New Roman" w:hAnsi="Times New Roman" w:cs="Times New Roman"/>
                <w:sz w:val="24"/>
                <w:szCs w:val="24"/>
              </w:rPr>
            </w:pPr>
          </w:p>
        </w:tc>
      </w:tr>
      <w:tr w:rsidR="002E7DD9" w:rsidTr="0070763E">
        <w:tc>
          <w:tcPr>
            <w:tcW w:w="4785" w:type="dxa"/>
          </w:tcPr>
          <w:p w:rsidR="002E7DD9" w:rsidRPr="004630A5" w:rsidRDefault="002E7DD9" w:rsidP="007D215A">
            <w:pPr>
              <w:rPr>
                <w:rFonts w:ascii="Times New Roman" w:hAnsi="Times New Roman" w:cs="Times New Roman"/>
                <w:sz w:val="24"/>
                <w:szCs w:val="24"/>
              </w:rPr>
            </w:pPr>
            <w:r w:rsidRPr="004630A5">
              <w:rPr>
                <w:rFonts w:ascii="Times New Roman" w:hAnsi="Times New Roman" w:cs="Times New Roman"/>
                <w:sz w:val="24"/>
                <w:szCs w:val="24"/>
              </w:rPr>
              <w:lastRenderedPageBreak/>
              <w:t>Физика атома</w:t>
            </w:r>
          </w:p>
        </w:tc>
        <w:tc>
          <w:tcPr>
            <w:tcW w:w="4786"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линейчатых спектров.</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Расчет частоты и длины волны испускаемого света при переходе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атома водорода из одного стационарного состояния в другое.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происхождения линейчатого спектра атома водорода и различия линейчатых спектров различных газов.</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линейчатого спектра.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Исследование принципа работы люминесцентной лампы.</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и объяснение принципа действия лазера.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Приведение примеров использования лазера в современной науке и технике.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информации о перспективах применения лазера</w:t>
            </w:r>
          </w:p>
          <w:p w:rsidR="002E7DD9" w:rsidRPr="004630A5" w:rsidRDefault="002E7DD9" w:rsidP="007D215A">
            <w:pPr>
              <w:rPr>
                <w:rFonts w:ascii="Times New Roman" w:hAnsi="Times New Roman" w:cs="Times New Roman"/>
                <w:sz w:val="24"/>
                <w:szCs w:val="24"/>
              </w:rPr>
            </w:pPr>
          </w:p>
        </w:tc>
      </w:tr>
      <w:tr w:rsidR="002E7DD9" w:rsidTr="0070763E">
        <w:tc>
          <w:tcPr>
            <w:tcW w:w="4785" w:type="dxa"/>
          </w:tcPr>
          <w:p w:rsidR="002E7DD9" w:rsidRPr="004630A5" w:rsidRDefault="004630A5" w:rsidP="007D215A">
            <w:pPr>
              <w:rPr>
                <w:rFonts w:ascii="Times New Roman" w:hAnsi="Times New Roman" w:cs="Times New Roman"/>
                <w:sz w:val="24"/>
                <w:szCs w:val="24"/>
              </w:rPr>
            </w:pPr>
            <w:r w:rsidRPr="004630A5">
              <w:rPr>
                <w:rFonts w:ascii="Times New Roman" w:hAnsi="Times New Roman" w:cs="Times New Roman"/>
                <w:sz w:val="24"/>
                <w:szCs w:val="24"/>
              </w:rPr>
              <w:t>Физика атомного ядра</w:t>
            </w:r>
          </w:p>
        </w:tc>
        <w:tc>
          <w:tcPr>
            <w:tcW w:w="4786" w:type="dxa"/>
          </w:tcPr>
          <w:p w:rsidR="00865C3F" w:rsidRDefault="00865C3F" w:rsidP="004630A5">
            <w:pPr>
              <w:shd w:val="clear" w:color="auto" w:fill="FFFFFF"/>
              <w:rPr>
                <w:rFonts w:ascii="Times New Roman" w:eastAsia="Times New Roman" w:hAnsi="Times New Roman" w:cs="Times New Roman"/>
                <w:sz w:val="24"/>
                <w:szCs w:val="24"/>
                <w:lang w:eastAsia="ru-RU"/>
              </w:rPr>
            </w:pP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треков альфа-частиц в камере Вильсона.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Регистрирование ядерных излучений с помощью счетчика Гейгера.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Расчет энергии связи атомных ядер.</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заряда и массового числа атомного ядра, возникающего в результате радиоактивного распада.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освобождающейся при радиоактивном распаде.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Определение продуктов ядерной реакции.</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Вычисление энергии, освобождающейся при ядерных реакциях.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Понимание преимуществ и недостатков использования </w:t>
            </w:r>
            <w:proofErr w:type="gramStart"/>
            <w:r w:rsidRPr="004630A5">
              <w:rPr>
                <w:rFonts w:ascii="Times New Roman" w:eastAsia="Times New Roman" w:hAnsi="Times New Roman" w:cs="Times New Roman"/>
                <w:sz w:val="24"/>
                <w:szCs w:val="24"/>
                <w:lang w:eastAsia="ru-RU"/>
              </w:rPr>
              <w:t>атомной</w:t>
            </w:r>
            <w:proofErr w:type="gramEnd"/>
            <w:r w:rsidRPr="004630A5">
              <w:rPr>
                <w:rFonts w:ascii="Times New Roman" w:eastAsia="Times New Roman" w:hAnsi="Times New Roman" w:cs="Times New Roman"/>
                <w:sz w:val="24"/>
                <w:szCs w:val="24"/>
                <w:lang w:eastAsia="ru-RU"/>
              </w:rPr>
              <w:t xml:space="preserve">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энерг</w:t>
            </w:r>
            <w:proofErr w:type="gramStart"/>
            <w:r w:rsidRPr="004630A5">
              <w:rPr>
                <w:rFonts w:ascii="Times New Roman" w:eastAsia="Times New Roman" w:hAnsi="Times New Roman" w:cs="Times New Roman"/>
                <w:sz w:val="24"/>
                <w:szCs w:val="24"/>
                <w:lang w:eastAsia="ru-RU"/>
              </w:rPr>
              <w:t>ии и ио</w:t>
            </w:r>
            <w:proofErr w:type="gramEnd"/>
            <w:r w:rsidRPr="004630A5">
              <w:rPr>
                <w:rFonts w:ascii="Times New Roman" w:eastAsia="Times New Roman" w:hAnsi="Times New Roman" w:cs="Times New Roman"/>
                <w:sz w:val="24"/>
                <w:szCs w:val="24"/>
                <w:lang w:eastAsia="ru-RU"/>
              </w:rPr>
              <w:t>низирующих излучений в промышленности, медицине.</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Изложение сути экологических проблем, связанных с биологическим действием радиоактивных излучений.</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proofErr w:type="gramStart"/>
            <w:r w:rsidRPr="004630A5">
              <w:rPr>
                <w:rFonts w:ascii="Times New Roman" w:eastAsia="Times New Roman" w:hAnsi="Times New Roman" w:cs="Times New Roman"/>
                <w:sz w:val="24"/>
                <w:szCs w:val="24"/>
                <w:lang w:eastAsia="ru-RU"/>
              </w:rPr>
              <w:t xml:space="preserve">Проведение классификации элементарных частиц по их физическим характеристикам (массе, заряду, времени жизни, спину </w:t>
            </w:r>
            <w:proofErr w:type="gramEnd"/>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 т.д.).</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Понимание ценностей научного познания мира не вообще для человечества в целом, а для каждого обучающегося лично, ценностей овладения методом научного познания для достижения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успеха в любом виде практической деятельности</w:t>
            </w:r>
          </w:p>
          <w:p w:rsidR="002E7DD9" w:rsidRPr="004630A5" w:rsidRDefault="002E7DD9" w:rsidP="007D215A">
            <w:pPr>
              <w:rPr>
                <w:rFonts w:ascii="Times New Roman" w:hAnsi="Times New Roman" w:cs="Times New Roman"/>
                <w:sz w:val="24"/>
                <w:szCs w:val="24"/>
              </w:rPr>
            </w:pPr>
          </w:p>
        </w:tc>
      </w:tr>
      <w:tr w:rsidR="004630A5" w:rsidTr="00622A5D">
        <w:tc>
          <w:tcPr>
            <w:tcW w:w="9571" w:type="dxa"/>
            <w:gridSpan w:val="2"/>
            <w:tcBorders>
              <w:bottom w:val="nil"/>
            </w:tcBorders>
          </w:tcPr>
          <w:p w:rsidR="004630A5" w:rsidRPr="004630A5" w:rsidRDefault="004630A5" w:rsidP="00865C3F">
            <w:pPr>
              <w:shd w:val="clear" w:color="auto" w:fill="FFFFFF"/>
              <w:jc w:val="center"/>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lastRenderedPageBreak/>
              <w:t>7</w:t>
            </w:r>
            <w:r w:rsidRPr="004630A5">
              <w:rPr>
                <w:rFonts w:ascii="Times New Roman" w:eastAsia="Times New Roman" w:hAnsi="Times New Roman" w:cs="Times New Roman"/>
                <w:sz w:val="32"/>
                <w:szCs w:val="32"/>
                <w:lang w:eastAsia="ru-RU"/>
              </w:rPr>
              <w:t>.</w:t>
            </w:r>
            <w:r w:rsidRPr="00865C3F">
              <w:rPr>
                <w:rFonts w:ascii="Times New Roman" w:eastAsia="Times New Roman" w:hAnsi="Times New Roman" w:cs="Times New Roman"/>
                <w:sz w:val="32"/>
                <w:szCs w:val="32"/>
                <w:lang w:eastAsia="ru-RU"/>
              </w:rPr>
              <w:t>эволюция вселенной</w:t>
            </w:r>
          </w:p>
        </w:tc>
      </w:tr>
      <w:tr w:rsidR="002E7DD9" w:rsidTr="004630A5">
        <w:tc>
          <w:tcPr>
            <w:tcW w:w="4785" w:type="dxa"/>
          </w:tcPr>
          <w:p w:rsidR="002E7DD9" w:rsidRPr="004630A5" w:rsidRDefault="004630A5" w:rsidP="007D215A">
            <w:pPr>
              <w:rPr>
                <w:rFonts w:ascii="Times New Roman" w:hAnsi="Times New Roman" w:cs="Times New Roman"/>
                <w:sz w:val="24"/>
                <w:szCs w:val="24"/>
              </w:rPr>
            </w:pPr>
            <w:r w:rsidRPr="004630A5">
              <w:rPr>
                <w:rFonts w:ascii="Times New Roman" w:hAnsi="Times New Roman" w:cs="Times New Roman"/>
                <w:sz w:val="24"/>
                <w:szCs w:val="24"/>
              </w:rPr>
              <w:t>Строение и развитие вселенной</w:t>
            </w:r>
          </w:p>
        </w:tc>
        <w:tc>
          <w:tcPr>
            <w:tcW w:w="4786" w:type="dxa"/>
            <w:tcBorders>
              <w:top w:val="single" w:sz="4" w:space="0" w:color="auto"/>
            </w:tcBorders>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за звездами, Луной и планетами в телескоп.</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Наблюдение солнечных пятен с помощью телескопа и солнечного экрана.</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Использование Интернета для поиска изображений космических объектов и информации об их особенностях</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w:t>
            </w:r>
          </w:p>
          <w:p w:rsidR="002E7DD9" w:rsidRPr="00865C3F" w:rsidRDefault="004630A5"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достоверности, объективности, полноты, актуальности и т.д.</w:t>
            </w:r>
          </w:p>
        </w:tc>
      </w:tr>
      <w:tr w:rsidR="002E7DD9" w:rsidTr="0070763E">
        <w:tc>
          <w:tcPr>
            <w:tcW w:w="4785"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Эволюция звезд. Гипотеза происхождения </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Солнечной системы</w:t>
            </w:r>
          </w:p>
          <w:p w:rsidR="002E7DD9" w:rsidRPr="004630A5" w:rsidRDefault="002E7DD9" w:rsidP="007D215A">
            <w:pPr>
              <w:rPr>
                <w:rFonts w:ascii="Times New Roman" w:hAnsi="Times New Roman" w:cs="Times New Roman"/>
                <w:sz w:val="24"/>
                <w:szCs w:val="24"/>
              </w:rPr>
            </w:pPr>
          </w:p>
        </w:tc>
        <w:tc>
          <w:tcPr>
            <w:tcW w:w="4786" w:type="dxa"/>
          </w:tcPr>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Вычисление энергии, освобождающейся при термоядерных реакциях.</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Формулировка проблем термоядерной энергетики.</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Объяснение влияния солнечной активности на Землю.</w:t>
            </w:r>
          </w:p>
          <w:p w:rsidR="004630A5" w:rsidRPr="004630A5" w:rsidRDefault="004630A5" w:rsidP="004630A5">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Понимание роли космичес</w:t>
            </w:r>
            <w:r w:rsidR="00865C3F">
              <w:rPr>
                <w:rFonts w:ascii="Times New Roman" w:eastAsia="Times New Roman" w:hAnsi="Times New Roman" w:cs="Times New Roman"/>
                <w:sz w:val="24"/>
                <w:szCs w:val="24"/>
                <w:lang w:eastAsia="ru-RU"/>
              </w:rPr>
              <w:t xml:space="preserve">ких исследований, их научного и </w:t>
            </w:r>
            <w:r w:rsidRPr="004630A5">
              <w:rPr>
                <w:rFonts w:ascii="Times New Roman" w:eastAsia="Times New Roman" w:hAnsi="Times New Roman" w:cs="Times New Roman"/>
                <w:sz w:val="24"/>
                <w:szCs w:val="24"/>
                <w:lang w:eastAsia="ru-RU"/>
              </w:rPr>
              <w:t>экономического значения.</w:t>
            </w:r>
          </w:p>
          <w:p w:rsidR="002E7DD9" w:rsidRPr="00865C3F" w:rsidRDefault="004630A5" w:rsidP="00865C3F">
            <w:pPr>
              <w:shd w:val="clear" w:color="auto" w:fill="FFFFFF"/>
              <w:rPr>
                <w:rFonts w:ascii="Times New Roman" w:eastAsia="Times New Roman" w:hAnsi="Times New Roman" w:cs="Times New Roman"/>
                <w:sz w:val="24"/>
                <w:szCs w:val="24"/>
                <w:lang w:eastAsia="ru-RU"/>
              </w:rPr>
            </w:pPr>
            <w:r w:rsidRPr="004630A5">
              <w:rPr>
                <w:rFonts w:ascii="Times New Roman" w:eastAsia="Times New Roman" w:hAnsi="Times New Roman" w:cs="Times New Roman"/>
                <w:sz w:val="24"/>
                <w:szCs w:val="24"/>
                <w:lang w:eastAsia="ru-RU"/>
              </w:rPr>
              <w:t xml:space="preserve">Обсуждение современных гипотез о происхождении Солнечной </w:t>
            </w:r>
            <w:r w:rsidRPr="004630A5">
              <w:rPr>
                <w:rFonts w:ascii="Times New Roman" w:hAnsi="Times New Roman" w:cs="Times New Roman"/>
                <w:sz w:val="24"/>
                <w:szCs w:val="24"/>
              </w:rPr>
              <w:t>системы</w:t>
            </w:r>
          </w:p>
        </w:tc>
      </w:tr>
    </w:tbl>
    <w:p w:rsidR="00EA20EE" w:rsidRDefault="00EA20EE" w:rsidP="007D215A"/>
    <w:p w:rsidR="00EA20EE" w:rsidRDefault="00EA20EE">
      <w:r>
        <w:br w:type="page"/>
      </w:r>
    </w:p>
    <w:p w:rsidR="002B2289" w:rsidRPr="00D03E61"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color w:val="auto"/>
        </w:rPr>
      </w:pPr>
      <w:r w:rsidRPr="00D03E61">
        <w:rPr>
          <w:rFonts w:ascii="Times New Roman" w:hAnsi="Times New Roman" w:cs="Times New Roman"/>
          <w:caps/>
          <w:color w:val="auto"/>
        </w:rPr>
        <w:lastRenderedPageBreak/>
        <w:t>3. условия реализации программы дисциплины</w:t>
      </w:r>
    </w:p>
    <w:p w:rsidR="002B2289" w:rsidRPr="00E11482"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E11482">
        <w:rPr>
          <w:rFonts w:ascii="Times New Roman" w:hAnsi="Times New Roman" w:cs="Times New Roman"/>
          <w:b/>
          <w:bCs/>
          <w:sz w:val="28"/>
          <w:szCs w:val="28"/>
        </w:rPr>
        <w:t>3.1. Требования к минимальному материально-техническому обеспечению</w:t>
      </w:r>
    </w:p>
    <w:p w:rsidR="002B2289" w:rsidRPr="00865C3F" w:rsidRDefault="002B2289" w:rsidP="00865C3F">
      <w:pPr>
        <w:pStyle w:val="a8"/>
        <w:rPr>
          <w:sz w:val="28"/>
          <w:szCs w:val="28"/>
        </w:rPr>
      </w:pPr>
      <w:r w:rsidRPr="00865C3F">
        <w:rPr>
          <w:sz w:val="28"/>
          <w:szCs w:val="28"/>
        </w:rPr>
        <w:t>Реализация учебной дисциплины тре</w:t>
      </w:r>
      <w:r w:rsidR="00865C3F">
        <w:rPr>
          <w:sz w:val="28"/>
          <w:szCs w:val="28"/>
        </w:rPr>
        <w:t xml:space="preserve">бует наличия учебного кабинета </w:t>
      </w:r>
      <w:r w:rsidRPr="00865C3F">
        <w:rPr>
          <w:sz w:val="28"/>
          <w:szCs w:val="28"/>
        </w:rPr>
        <w:t>физики.</w:t>
      </w:r>
    </w:p>
    <w:p w:rsidR="002B2289" w:rsidRPr="00865C3F" w:rsidRDefault="002B2289" w:rsidP="00865C3F">
      <w:pPr>
        <w:rPr>
          <w:sz w:val="28"/>
          <w:szCs w:val="28"/>
        </w:rPr>
      </w:pPr>
      <w:r w:rsidRPr="00865C3F">
        <w:rPr>
          <w:sz w:val="28"/>
          <w:szCs w:val="28"/>
        </w:rPr>
        <w:t xml:space="preserve">Оборудование учебного кабинета: </w:t>
      </w:r>
    </w:p>
    <w:p w:rsidR="002B2289" w:rsidRPr="00865C3F" w:rsidRDefault="002B2289" w:rsidP="00865C3F">
      <w:pPr>
        <w:pStyle w:val="a8"/>
        <w:numPr>
          <w:ilvl w:val="0"/>
          <w:numId w:val="39"/>
        </w:numPr>
        <w:rPr>
          <w:sz w:val="28"/>
          <w:szCs w:val="28"/>
        </w:rPr>
      </w:pPr>
      <w:r w:rsidRPr="00865C3F">
        <w:rPr>
          <w:sz w:val="28"/>
          <w:szCs w:val="28"/>
        </w:rPr>
        <w:t>посадочные места студентов;</w:t>
      </w:r>
    </w:p>
    <w:p w:rsidR="002B2289" w:rsidRPr="00865C3F" w:rsidRDefault="002B2289" w:rsidP="00865C3F">
      <w:pPr>
        <w:pStyle w:val="a8"/>
        <w:numPr>
          <w:ilvl w:val="0"/>
          <w:numId w:val="39"/>
        </w:numPr>
        <w:rPr>
          <w:sz w:val="28"/>
          <w:szCs w:val="28"/>
        </w:rPr>
      </w:pPr>
      <w:r w:rsidRPr="00865C3F">
        <w:rPr>
          <w:sz w:val="28"/>
          <w:szCs w:val="28"/>
        </w:rPr>
        <w:t>рабочее место преподавателя;</w:t>
      </w:r>
    </w:p>
    <w:p w:rsidR="002B2289" w:rsidRPr="00865C3F" w:rsidRDefault="002B2289" w:rsidP="00865C3F">
      <w:pPr>
        <w:pStyle w:val="a8"/>
        <w:numPr>
          <w:ilvl w:val="0"/>
          <w:numId w:val="39"/>
        </w:numPr>
        <w:rPr>
          <w:sz w:val="28"/>
          <w:szCs w:val="28"/>
        </w:rPr>
      </w:pPr>
      <w:r w:rsidRPr="00865C3F">
        <w:rPr>
          <w:sz w:val="28"/>
          <w:szCs w:val="28"/>
        </w:rPr>
        <w:t>рабочая меловая доск</w:t>
      </w:r>
      <w:r w:rsidR="00865C3F" w:rsidRPr="00865C3F">
        <w:rPr>
          <w:sz w:val="28"/>
          <w:szCs w:val="28"/>
        </w:rPr>
        <w:t>а</w:t>
      </w:r>
      <w:r w:rsidRPr="00865C3F">
        <w:rPr>
          <w:sz w:val="28"/>
          <w:szCs w:val="28"/>
        </w:rPr>
        <w:t>;</w:t>
      </w:r>
    </w:p>
    <w:p w:rsidR="002B2289" w:rsidRPr="00865C3F" w:rsidRDefault="002B2289" w:rsidP="00865C3F">
      <w:pPr>
        <w:pStyle w:val="a8"/>
        <w:numPr>
          <w:ilvl w:val="0"/>
          <w:numId w:val="39"/>
        </w:numPr>
        <w:rPr>
          <w:sz w:val="28"/>
          <w:szCs w:val="28"/>
        </w:rPr>
      </w:pPr>
      <w:r w:rsidRPr="00865C3F">
        <w:rPr>
          <w:sz w:val="28"/>
          <w:szCs w:val="28"/>
        </w:rPr>
        <w:t>наглядные пособия (учебники, опорные конспекты-плакаты, стенды, карточки, раздаточный материал, комплекты лабораторных работ).</w:t>
      </w:r>
    </w:p>
    <w:p w:rsidR="002B2289" w:rsidRPr="00865C3F" w:rsidRDefault="002B2289" w:rsidP="00865C3F">
      <w:pPr>
        <w:pStyle w:val="a8"/>
        <w:rPr>
          <w:sz w:val="28"/>
          <w:szCs w:val="28"/>
        </w:rPr>
      </w:pPr>
      <w:r w:rsidRPr="00865C3F">
        <w:rPr>
          <w:sz w:val="28"/>
          <w:szCs w:val="28"/>
        </w:rPr>
        <w:t>Технические средства обучения:</w:t>
      </w:r>
    </w:p>
    <w:p w:rsidR="002B2289" w:rsidRPr="00865C3F" w:rsidRDefault="002B2289" w:rsidP="00865C3F">
      <w:pPr>
        <w:pStyle w:val="a8"/>
        <w:numPr>
          <w:ilvl w:val="0"/>
          <w:numId w:val="40"/>
        </w:numPr>
        <w:rPr>
          <w:sz w:val="28"/>
          <w:szCs w:val="28"/>
        </w:rPr>
      </w:pPr>
      <w:r w:rsidRPr="00865C3F">
        <w:rPr>
          <w:sz w:val="28"/>
          <w:szCs w:val="28"/>
        </w:rPr>
        <w:t>компьютер,</w:t>
      </w:r>
    </w:p>
    <w:p w:rsidR="002B2289" w:rsidRPr="00865C3F" w:rsidRDefault="002B2289" w:rsidP="00865C3F">
      <w:pPr>
        <w:pStyle w:val="a8"/>
        <w:numPr>
          <w:ilvl w:val="0"/>
          <w:numId w:val="40"/>
        </w:numPr>
        <w:rPr>
          <w:sz w:val="28"/>
          <w:szCs w:val="28"/>
        </w:rPr>
      </w:pPr>
      <w:r w:rsidRPr="00865C3F">
        <w:rPr>
          <w:sz w:val="28"/>
          <w:szCs w:val="28"/>
        </w:rPr>
        <w:t>мультимедийный проектор и экран,</w:t>
      </w:r>
    </w:p>
    <w:p w:rsidR="002B2289" w:rsidRDefault="002B2289" w:rsidP="00865C3F">
      <w:pPr>
        <w:pStyle w:val="a8"/>
        <w:numPr>
          <w:ilvl w:val="0"/>
          <w:numId w:val="40"/>
        </w:numPr>
        <w:rPr>
          <w:sz w:val="28"/>
          <w:szCs w:val="28"/>
        </w:rPr>
      </w:pPr>
      <w:r w:rsidRPr="00865C3F">
        <w:rPr>
          <w:sz w:val="28"/>
          <w:szCs w:val="28"/>
        </w:rPr>
        <w:t>программное обеспечение общего и профессионального назначения.</w:t>
      </w:r>
    </w:p>
    <w:p w:rsidR="00436299" w:rsidRPr="00436299" w:rsidRDefault="00436299" w:rsidP="00436299">
      <w:pPr>
        <w:pStyle w:val="af1"/>
        <w:ind w:firstLine="708"/>
        <w:jc w:val="both"/>
        <w:rPr>
          <w:sz w:val="28"/>
          <w:szCs w:val="28"/>
        </w:rPr>
      </w:pPr>
      <w:r w:rsidRPr="00436299">
        <w:rPr>
          <w:sz w:val="28"/>
          <w:szCs w:val="28"/>
        </w:rPr>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w:t>
      </w:r>
    </w:p>
    <w:p w:rsidR="00436299" w:rsidRPr="00436299" w:rsidRDefault="00436299" w:rsidP="00436299">
      <w:pPr>
        <w:pStyle w:val="af1"/>
        <w:jc w:val="both"/>
        <w:rPr>
          <w:sz w:val="28"/>
          <w:szCs w:val="28"/>
        </w:rPr>
      </w:pPr>
      <w:r w:rsidRPr="00436299">
        <w:rPr>
          <w:sz w:val="28"/>
          <w:szCs w:val="28"/>
        </w:rPr>
        <w:t>освоения ОПОП СПО на базе основного общего образования.</w:t>
      </w:r>
    </w:p>
    <w:p w:rsidR="00436299" w:rsidRPr="00436299" w:rsidRDefault="00436299" w:rsidP="00436299">
      <w:pPr>
        <w:pStyle w:val="af1"/>
        <w:ind w:firstLine="708"/>
        <w:jc w:val="both"/>
        <w:rPr>
          <w:sz w:val="28"/>
          <w:szCs w:val="28"/>
        </w:rPr>
      </w:pPr>
      <w:r w:rsidRPr="00436299">
        <w:rPr>
          <w:sz w:val="28"/>
          <w:szCs w:val="28"/>
        </w:rPr>
        <w:t xml:space="preserve">Библиотечный фонд дополнен физическими энциклопедиями, словарями и хрестоматией по физике, справочниками по физике и технике, научной и научно-популярной литературой </w:t>
      </w:r>
      <w:proofErr w:type="spellStart"/>
      <w:proofErr w:type="gramStart"/>
      <w:r w:rsidRPr="00436299">
        <w:rPr>
          <w:sz w:val="28"/>
          <w:szCs w:val="28"/>
        </w:rPr>
        <w:t>естественно-научного</w:t>
      </w:r>
      <w:proofErr w:type="spellEnd"/>
      <w:proofErr w:type="gramEnd"/>
      <w:r w:rsidRPr="00436299">
        <w:rPr>
          <w:sz w:val="28"/>
          <w:szCs w:val="28"/>
        </w:rPr>
        <w:t xml:space="preserve"> содержания.</w:t>
      </w:r>
    </w:p>
    <w:p w:rsidR="002B2289" w:rsidRDefault="00436299" w:rsidP="00436299">
      <w:pPr>
        <w:pStyle w:val="af1"/>
        <w:ind w:firstLine="708"/>
        <w:jc w:val="both"/>
        <w:rPr>
          <w:sz w:val="28"/>
          <w:szCs w:val="28"/>
        </w:rPr>
      </w:pPr>
      <w:r w:rsidRPr="00436299">
        <w:rPr>
          <w:sz w:val="28"/>
          <w:szCs w:val="28"/>
        </w:rPr>
        <w:t>В процессе освоения программы учебной дисциплины «Физика» 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EA20EE" w:rsidRDefault="00EA20EE" w:rsidP="00EA20E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cs="Times New Roman"/>
          <w:bCs/>
          <w:sz w:val="26"/>
          <w:szCs w:val="26"/>
        </w:rPr>
      </w:pPr>
    </w:p>
    <w:p w:rsidR="00EA20EE" w:rsidRPr="00EA20EE" w:rsidRDefault="00EA20EE" w:rsidP="00EA20E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cs="Times New Roman"/>
          <w:bCs/>
          <w:sz w:val="28"/>
          <w:szCs w:val="28"/>
        </w:rPr>
      </w:pPr>
      <w:r w:rsidRPr="00EA20EE">
        <w:rPr>
          <w:rFonts w:ascii="Times New Roman" w:hAnsi="Times New Roman" w:cs="Times New Roman"/>
          <w:bCs/>
          <w:sz w:val="28"/>
          <w:szCs w:val="28"/>
        </w:rPr>
        <w:t>Оборудование кабинета для инвалидов и лиц с ОВЗ с нарушениями опорно-двигательного аппарата:</w:t>
      </w:r>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r w:rsidRPr="00EA20EE">
        <w:rPr>
          <w:rFonts w:ascii="Times New Roman" w:hAnsi="Times New Roman" w:cs="Times New Roman"/>
          <w:sz w:val="28"/>
          <w:szCs w:val="28"/>
        </w:rPr>
        <w:t xml:space="preserve">Оборудование для видеоконференцсвязи (сервер, видеокамера, </w:t>
      </w:r>
      <w:proofErr w:type="spellStart"/>
      <w:r w:rsidRPr="00EA20EE">
        <w:rPr>
          <w:rFonts w:ascii="Times New Roman" w:hAnsi="Times New Roman" w:cs="Times New Roman"/>
          <w:sz w:val="28"/>
          <w:szCs w:val="28"/>
        </w:rPr>
        <w:t>аккустич</w:t>
      </w:r>
      <w:proofErr w:type="gramStart"/>
      <w:r w:rsidRPr="00EA20EE">
        <w:rPr>
          <w:rFonts w:ascii="Times New Roman" w:hAnsi="Times New Roman" w:cs="Times New Roman"/>
          <w:sz w:val="28"/>
          <w:szCs w:val="28"/>
        </w:rPr>
        <w:t>.с</w:t>
      </w:r>
      <w:proofErr w:type="gramEnd"/>
      <w:r w:rsidRPr="00EA20EE">
        <w:rPr>
          <w:rFonts w:ascii="Times New Roman" w:hAnsi="Times New Roman" w:cs="Times New Roman"/>
          <w:sz w:val="28"/>
          <w:szCs w:val="28"/>
        </w:rPr>
        <w:t>истемы</w:t>
      </w:r>
      <w:proofErr w:type="spellEnd"/>
      <w:r w:rsidRPr="00EA20EE">
        <w:rPr>
          <w:rFonts w:ascii="Times New Roman" w:hAnsi="Times New Roman" w:cs="Times New Roman"/>
          <w:sz w:val="28"/>
          <w:szCs w:val="28"/>
        </w:rPr>
        <w:t>)</w:t>
      </w:r>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r w:rsidRPr="00EA20EE">
        <w:rPr>
          <w:rFonts w:ascii="Times New Roman" w:hAnsi="Times New Roman" w:cs="Times New Roman"/>
          <w:sz w:val="28"/>
          <w:szCs w:val="28"/>
        </w:rPr>
        <w:t xml:space="preserve">Мобильный компьютерный класс из </w:t>
      </w:r>
      <w:proofErr w:type="spellStart"/>
      <w:r w:rsidRPr="00EA20EE">
        <w:rPr>
          <w:rFonts w:ascii="Times New Roman" w:hAnsi="Times New Roman" w:cs="Times New Roman"/>
          <w:sz w:val="28"/>
          <w:szCs w:val="28"/>
        </w:rPr>
        <w:t>нотбуков</w:t>
      </w:r>
      <w:proofErr w:type="spellEnd"/>
      <w:r w:rsidRPr="00EA20EE">
        <w:rPr>
          <w:rFonts w:ascii="Times New Roman" w:hAnsi="Times New Roman" w:cs="Times New Roman"/>
          <w:sz w:val="28"/>
          <w:szCs w:val="28"/>
        </w:rPr>
        <w:t xml:space="preserve"> HP</w:t>
      </w:r>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proofErr w:type="spellStart"/>
      <w:r w:rsidRPr="00EA20EE">
        <w:rPr>
          <w:rFonts w:ascii="Times New Roman" w:hAnsi="Times New Roman" w:cs="Times New Roman"/>
          <w:sz w:val="28"/>
          <w:szCs w:val="28"/>
        </w:rPr>
        <w:t>Вебкамера</w:t>
      </w:r>
      <w:proofErr w:type="spellEnd"/>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r w:rsidRPr="00EA20EE">
        <w:rPr>
          <w:rFonts w:ascii="Times New Roman" w:hAnsi="Times New Roman" w:cs="Times New Roman"/>
          <w:sz w:val="28"/>
          <w:szCs w:val="28"/>
        </w:rPr>
        <w:t>Документ-камера</w:t>
      </w:r>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proofErr w:type="gramStart"/>
      <w:r w:rsidRPr="00EA20EE">
        <w:rPr>
          <w:rFonts w:ascii="Times New Roman" w:hAnsi="Times New Roman" w:cs="Times New Roman"/>
          <w:sz w:val="28"/>
          <w:szCs w:val="28"/>
        </w:rPr>
        <w:t xml:space="preserve">Интерактивный комплекс (интерактивная доска IQ </w:t>
      </w:r>
      <w:proofErr w:type="spellStart"/>
      <w:r w:rsidRPr="00EA20EE">
        <w:rPr>
          <w:rFonts w:ascii="Times New Roman" w:hAnsi="Times New Roman" w:cs="Times New Roman"/>
          <w:sz w:val="28"/>
          <w:szCs w:val="28"/>
        </w:rPr>
        <w:t>Board</w:t>
      </w:r>
      <w:proofErr w:type="spellEnd"/>
      <w:r w:rsidRPr="00EA20EE">
        <w:rPr>
          <w:rFonts w:ascii="Times New Roman" w:hAnsi="Times New Roman" w:cs="Times New Roman"/>
          <w:sz w:val="28"/>
          <w:szCs w:val="28"/>
        </w:rPr>
        <w:t xml:space="preserve"> PS S100, короткофокусный проектор </w:t>
      </w:r>
      <w:proofErr w:type="spellStart"/>
      <w:r w:rsidRPr="00EA20EE">
        <w:rPr>
          <w:rFonts w:ascii="Times New Roman" w:hAnsi="Times New Roman" w:cs="Times New Roman"/>
          <w:sz w:val="28"/>
          <w:szCs w:val="28"/>
        </w:rPr>
        <w:t>Benq</w:t>
      </w:r>
      <w:proofErr w:type="spellEnd"/>
      <w:r w:rsidRPr="00EA20EE">
        <w:rPr>
          <w:rFonts w:ascii="Times New Roman" w:hAnsi="Times New Roman" w:cs="Times New Roman"/>
          <w:sz w:val="28"/>
          <w:szCs w:val="28"/>
        </w:rPr>
        <w:t xml:space="preserve"> MX806ST, ноутбук </w:t>
      </w:r>
      <w:proofErr w:type="spellStart"/>
      <w:r w:rsidRPr="00EA20EE">
        <w:rPr>
          <w:rFonts w:ascii="Times New Roman" w:hAnsi="Times New Roman" w:cs="Times New Roman"/>
          <w:sz w:val="28"/>
          <w:szCs w:val="28"/>
        </w:rPr>
        <w:t>Aser</w:t>
      </w:r>
      <w:proofErr w:type="spellEnd"/>
      <w:r w:rsidRPr="00EA20EE">
        <w:rPr>
          <w:rFonts w:ascii="Times New Roman" w:hAnsi="Times New Roman" w:cs="Times New Roman"/>
          <w:sz w:val="28"/>
          <w:szCs w:val="28"/>
        </w:rPr>
        <w:t xml:space="preserve"> ASPIRE E5-521G-88VM</w:t>
      </w:r>
      <w:proofErr w:type="gramEnd"/>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r w:rsidRPr="00EA20EE">
        <w:rPr>
          <w:rFonts w:ascii="Times New Roman" w:hAnsi="Times New Roman" w:cs="Times New Roman"/>
          <w:sz w:val="28"/>
          <w:szCs w:val="28"/>
        </w:rPr>
        <w:t xml:space="preserve">Компьютер (моноблок) AIO A22 21.5" </w:t>
      </w:r>
      <w:proofErr w:type="spellStart"/>
      <w:r w:rsidRPr="00EA20EE">
        <w:rPr>
          <w:rFonts w:ascii="Times New Roman" w:hAnsi="Times New Roman" w:cs="Times New Roman"/>
          <w:sz w:val="28"/>
          <w:szCs w:val="28"/>
        </w:rPr>
        <w:t>Intel</w:t>
      </w:r>
      <w:proofErr w:type="spellEnd"/>
      <w:r w:rsidRPr="00EA20EE">
        <w:rPr>
          <w:rFonts w:ascii="Times New Roman" w:hAnsi="Times New Roman" w:cs="Times New Roman"/>
          <w:sz w:val="28"/>
          <w:szCs w:val="28"/>
        </w:rPr>
        <w:t xml:space="preserve"> </w:t>
      </w:r>
      <w:proofErr w:type="spellStart"/>
      <w:r w:rsidRPr="00EA20EE">
        <w:rPr>
          <w:rFonts w:ascii="Times New Roman" w:hAnsi="Times New Roman" w:cs="Times New Roman"/>
          <w:sz w:val="28"/>
          <w:szCs w:val="28"/>
        </w:rPr>
        <w:t>Pentium</w:t>
      </w:r>
      <w:proofErr w:type="spellEnd"/>
      <w:r w:rsidRPr="00EA20EE">
        <w:rPr>
          <w:rFonts w:ascii="Times New Roman" w:hAnsi="Times New Roman" w:cs="Times New Roman"/>
          <w:sz w:val="28"/>
          <w:szCs w:val="28"/>
        </w:rPr>
        <w:t xml:space="preserve"> CPU G3220 с предустановленной операционной системой, пакетом офисных приложений в комплекте</w:t>
      </w:r>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r w:rsidRPr="00EA20EE">
        <w:rPr>
          <w:rFonts w:ascii="Times New Roman" w:hAnsi="Times New Roman" w:cs="Times New Roman"/>
          <w:sz w:val="28"/>
          <w:szCs w:val="28"/>
        </w:rPr>
        <w:t>Интерактивная трибуна</w:t>
      </w:r>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r w:rsidRPr="00EA20EE">
        <w:rPr>
          <w:rFonts w:ascii="Times New Roman" w:hAnsi="Times New Roman" w:cs="Times New Roman"/>
          <w:sz w:val="28"/>
          <w:szCs w:val="28"/>
        </w:rPr>
        <w:t>Информационный терминал со встроенной информационной индукционной петлей с сенсорным экраном</w:t>
      </w:r>
    </w:p>
    <w:p w:rsidR="00EA20EE" w:rsidRPr="00EA20EE" w:rsidRDefault="00EA20EE" w:rsidP="00EA20EE">
      <w:pPr>
        <w:pStyle w:val="24"/>
        <w:keepNext/>
        <w:keepLines/>
        <w:numPr>
          <w:ilvl w:val="0"/>
          <w:numId w:val="42"/>
        </w:numPr>
        <w:tabs>
          <w:tab w:val="left" w:pos="426"/>
        </w:tabs>
        <w:spacing w:after="0" w:line="240" w:lineRule="auto"/>
        <w:ind w:left="426" w:hanging="426"/>
        <w:contextualSpacing/>
        <w:jc w:val="both"/>
        <w:rPr>
          <w:rFonts w:ascii="Times New Roman" w:hAnsi="Times New Roman" w:cs="Times New Roman"/>
          <w:sz w:val="28"/>
          <w:szCs w:val="28"/>
        </w:rPr>
      </w:pPr>
      <w:r w:rsidRPr="00EA20EE">
        <w:rPr>
          <w:rFonts w:ascii="Times New Roman" w:hAnsi="Times New Roman" w:cs="Times New Roman"/>
          <w:sz w:val="28"/>
          <w:szCs w:val="28"/>
        </w:rPr>
        <w:t>Стол с микролифтом для лиц с нарушением ОДА</w:t>
      </w:r>
    </w:p>
    <w:p w:rsidR="00EA20EE" w:rsidRPr="00EA20EE" w:rsidRDefault="00EA20EE" w:rsidP="00436299">
      <w:pPr>
        <w:pStyle w:val="af1"/>
        <w:ind w:firstLine="708"/>
        <w:jc w:val="both"/>
        <w:rPr>
          <w:sz w:val="28"/>
          <w:szCs w:val="28"/>
        </w:rPr>
      </w:pPr>
    </w:p>
    <w:p w:rsidR="002B2289"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r w:rsidRPr="00C06452">
        <w:rPr>
          <w:rFonts w:ascii="Times New Roman" w:hAnsi="Times New Roman" w:cs="Times New Roman"/>
          <w:color w:val="auto"/>
        </w:rPr>
        <w:t>3.2. Информационное обеспечение обучения</w:t>
      </w:r>
    </w:p>
    <w:p w:rsidR="002B2289" w:rsidRPr="00C06452" w:rsidRDefault="002B2289" w:rsidP="002B2289"/>
    <w:p w:rsidR="002B2289" w:rsidRPr="00E11482" w:rsidRDefault="002B2289" w:rsidP="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E11482">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rsidR="00436299" w:rsidRPr="00C64471" w:rsidRDefault="00436299" w:rsidP="00C64471">
      <w:pPr>
        <w:pStyle w:val="a8"/>
        <w:numPr>
          <w:ilvl w:val="0"/>
          <w:numId w:val="3"/>
        </w:numPr>
        <w:spacing w:line="360" w:lineRule="atLeast"/>
        <w:ind w:right="14"/>
        <w:rPr>
          <w:sz w:val="28"/>
          <w:szCs w:val="28"/>
        </w:rPr>
      </w:pPr>
      <w:r w:rsidRPr="00C64471">
        <w:rPr>
          <w:rStyle w:val="c7"/>
          <w:sz w:val="28"/>
          <w:szCs w:val="28"/>
        </w:rPr>
        <w:t xml:space="preserve">Дмитриева В. Ф. Физика для профессий и специальностей технического профиля: учебник для </w:t>
      </w:r>
      <w:proofErr w:type="spellStart"/>
      <w:r w:rsidRPr="00C64471">
        <w:rPr>
          <w:rStyle w:val="c7"/>
          <w:sz w:val="28"/>
          <w:szCs w:val="28"/>
        </w:rPr>
        <w:t>образоват</w:t>
      </w:r>
      <w:proofErr w:type="spellEnd"/>
      <w:r w:rsidRPr="00C64471">
        <w:rPr>
          <w:rStyle w:val="c7"/>
          <w:sz w:val="28"/>
          <w:szCs w:val="28"/>
        </w:rPr>
        <w:t xml:space="preserve">. учреждений </w:t>
      </w:r>
      <w:proofErr w:type="spellStart"/>
      <w:r w:rsidRPr="00C64471">
        <w:rPr>
          <w:rStyle w:val="c7"/>
          <w:sz w:val="28"/>
          <w:szCs w:val="28"/>
        </w:rPr>
        <w:t>нач</w:t>
      </w:r>
      <w:proofErr w:type="spellEnd"/>
      <w:r w:rsidRPr="00C64471">
        <w:rPr>
          <w:rStyle w:val="c7"/>
          <w:sz w:val="28"/>
          <w:szCs w:val="28"/>
        </w:rPr>
        <w:t>. и сред</w:t>
      </w:r>
      <w:proofErr w:type="gramStart"/>
      <w:r w:rsidRPr="00C64471">
        <w:rPr>
          <w:rStyle w:val="c7"/>
          <w:sz w:val="28"/>
          <w:szCs w:val="28"/>
        </w:rPr>
        <w:t>.</w:t>
      </w:r>
      <w:proofErr w:type="gramEnd"/>
      <w:r w:rsidRPr="00C64471">
        <w:rPr>
          <w:rStyle w:val="c7"/>
          <w:sz w:val="28"/>
          <w:szCs w:val="28"/>
        </w:rPr>
        <w:t xml:space="preserve"> </w:t>
      </w:r>
      <w:proofErr w:type="gramStart"/>
      <w:r w:rsidRPr="00C64471">
        <w:rPr>
          <w:rStyle w:val="c7"/>
          <w:sz w:val="28"/>
          <w:szCs w:val="28"/>
        </w:rPr>
        <w:t>п</w:t>
      </w:r>
      <w:proofErr w:type="gramEnd"/>
      <w:r w:rsidRPr="00C64471">
        <w:rPr>
          <w:rStyle w:val="c7"/>
          <w:sz w:val="28"/>
          <w:szCs w:val="28"/>
        </w:rPr>
        <w:t>роф. образования. – М.: Образовательно-издательский центр «Академия», 2010.</w:t>
      </w:r>
    </w:p>
    <w:p w:rsidR="00436299" w:rsidRPr="00295742" w:rsidRDefault="00436299" w:rsidP="00436299">
      <w:pPr>
        <w:numPr>
          <w:ilvl w:val="0"/>
          <w:numId w:val="3"/>
        </w:numPr>
        <w:spacing w:after="0" w:line="360" w:lineRule="atLeast"/>
        <w:ind w:right="14"/>
        <w:rPr>
          <w:rFonts w:ascii="Times New Roman" w:hAnsi="Times New Roman" w:cs="Times New Roman"/>
          <w:sz w:val="28"/>
          <w:szCs w:val="28"/>
        </w:rPr>
      </w:pPr>
      <w:r w:rsidRPr="00295742">
        <w:rPr>
          <w:rStyle w:val="c7"/>
          <w:rFonts w:ascii="Times New Roman" w:hAnsi="Times New Roman" w:cs="Times New Roman"/>
          <w:sz w:val="28"/>
          <w:szCs w:val="28"/>
        </w:rPr>
        <w:t xml:space="preserve">Дмитриева В. Ф. Задачи по физике: учеб. Пособие для студ. </w:t>
      </w:r>
      <w:proofErr w:type="spellStart"/>
      <w:r w:rsidRPr="00295742">
        <w:rPr>
          <w:rStyle w:val="c7"/>
          <w:rFonts w:ascii="Times New Roman" w:hAnsi="Times New Roman" w:cs="Times New Roman"/>
          <w:sz w:val="28"/>
          <w:szCs w:val="28"/>
        </w:rPr>
        <w:t>образоват</w:t>
      </w:r>
      <w:proofErr w:type="spellEnd"/>
      <w:r w:rsidRPr="00295742">
        <w:rPr>
          <w:rStyle w:val="c7"/>
          <w:rFonts w:ascii="Times New Roman" w:hAnsi="Times New Roman" w:cs="Times New Roman"/>
          <w:sz w:val="28"/>
          <w:szCs w:val="28"/>
        </w:rPr>
        <w:t>. Учреждений сред. Проф. Образования. – М.: Издательский центр «Академия», 2007.</w:t>
      </w:r>
    </w:p>
    <w:p w:rsidR="00436299" w:rsidRDefault="00436299" w:rsidP="00436299">
      <w:pPr>
        <w:numPr>
          <w:ilvl w:val="0"/>
          <w:numId w:val="3"/>
        </w:numPr>
        <w:spacing w:after="0" w:line="360" w:lineRule="atLeast"/>
        <w:ind w:right="4"/>
        <w:rPr>
          <w:rStyle w:val="c7"/>
          <w:rFonts w:ascii="Times New Roman" w:hAnsi="Times New Roman" w:cs="Times New Roman"/>
          <w:sz w:val="28"/>
          <w:szCs w:val="28"/>
        </w:rPr>
      </w:pPr>
      <w:r w:rsidRPr="00295742">
        <w:rPr>
          <w:rStyle w:val="c7"/>
          <w:rFonts w:ascii="Times New Roman" w:hAnsi="Times New Roman" w:cs="Times New Roman"/>
          <w:sz w:val="28"/>
          <w:szCs w:val="28"/>
        </w:rPr>
        <w:t xml:space="preserve">Дмитриева В.Ф. Физика: Учебник для студентов </w:t>
      </w:r>
      <w:proofErr w:type="spellStart"/>
      <w:r w:rsidRPr="00295742">
        <w:rPr>
          <w:rStyle w:val="c7"/>
          <w:rFonts w:ascii="Times New Roman" w:hAnsi="Times New Roman" w:cs="Times New Roman"/>
          <w:sz w:val="28"/>
          <w:szCs w:val="28"/>
        </w:rPr>
        <w:t>образоват</w:t>
      </w:r>
      <w:proofErr w:type="gramStart"/>
      <w:r w:rsidRPr="00295742">
        <w:rPr>
          <w:rStyle w:val="c7"/>
          <w:rFonts w:ascii="Times New Roman" w:hAnsi="Times New Roman" w:cs="Times New Roman"/>
          <w:sz w:val="28"/>
          <w:szCs w:val="28"/>
        </w:rPr>
        <w:t>.у</w:t>
      </w:r>
      <w:proofErr w:type="gramEnd"/>
      <w:r w:rsidRPr="00295742">
        <w:rPr>
          <w:rStyle w:val="c7"/>
          <w:rFonts w:ascii="Times New Roman" w:hAnsi="Times New Roman" w:cs="Times New Roman"/>
          <w:sz w:val="28"/>
          <w:szCs w:val="28"/>
        </w:rPr>
        <w:t>чреждений</w:t>
      </w:r>
      <w:proofErr w:type="spellEnd"/>
      <w:r w:rsidRPr="00295742">
        <w:rPr>
          <w:rStyle w:val="c7"/>
          <w:rFonts w:ascii="Times New Roman" w:hAnsi="Times New Roman" w:cs="Times New Roman"/>
          <w:sz w:val="28"/>
          <w:szCs w:val="28"/>
        </w:rPr>
        <w:t xml:space="preserve"> сред. проф. Образования. - 5-е изд., </w:t>
      </w:r>
      <w:proofErr w:type="spellStart"/>
      <w:r w:rsidRPr="00295742">
        <w:rPr>
          <w:rStyle w:val="c7"/>
          <w:rFonts w:ascii="Times New Roman" w:hAnsi="Times New Roman" w:cs="Times New Roman"/>
          <w:sz w:val="28"/>
          <w:szCs w:val="28"/>
        </w:rPr>
        <w:t>перераб</w:t>
      </w:r>
      <w:proofErr w:type="spellEnd"/>
      <w:r w:rsidRPr="00295742">
        <w:rPr>
          <w:rStyle w:val="c7"/>
          <w:rFonts w:ascii="Times New Roman" w:hAnsi="Times New Roman" w:cs="Times New Roman"/>
          <w:sz w:val="28"/>
          <w:szCs w:val="28"/>
        </w:rPr>
        <w:t>. и доп. - М.: «Академия», 2004.</w:t>
      </w:r>
    </w:p>
    <w:p w:rsidR="00C64471" w:rsidRPr="00295742" w:rsidRDefault="00C64471" w:rsidP="00C64471">
      <w:pPr>
        <w:numPr>
          <w:ilvl w:val="0"/>
          <w:numId w:val="3"/>
        </w:numPr>
        <w:spacing w:after="0" w:line="240" w:lineRule="auto"/>
        <w:rPr>
          <w:rFonts w:ascii="Times New Roman" w:hAnsi="Times New Roman" w:cs="Times New Roman"/>
          <w:sz w:val="28"/>
          <w:szCs w:val="28"/>
        </w:rPr>
      </w:pPr>
      <w:proofErr w:type="spellStart"/>
      <w:r w:rsidRPr="00295742">
        <w:rPr>
          <w:rStyle w:val="c30"/>
          <w:rFonts w:ascii="Times New Roman" w:hAnsi="Times New Roman" w:cs="Times New Roman"/>
          <w:sz w:val="28"/>
          <w:szCs w:val="28"/>
        </w:rPr>
        <w:t>Генденштейн</w:t>
      </w:r>
      <w:proofErr w:type="spellEnd"/>
      <w:r w:rsidRPr="00295742">
        <w:rPr>
          <w:rStyle w:val="c30"/>
          <w:rFonts w:ascii="Times New Roman" w:hAnsi="Times New Roman" w:cs="Times New Roman"/>
          <w:sz w:val="28"/>
          <w:szCs w:val="28"/>
        </w:rPr>
        <w:t xml:space="preserve"> Л.Э., Дик Ю.И. Физика. 10 класс. В 2ч. – М.: Мнемозина, 2009.</w:t>
      </w:r>
    </w:p>
    <w:p w:rsidR="00C64471" w:rsidRPr="00295742" w:rsidRDefault="00C64471" w:rsidP="00C64471">
      <w:pPr>
        <w:numPr>
          <w:ilvl w:val="0"/>
          <w:numId w:val="3"/>
        </w:numPr>
        <w:spacing w:after="0" w:line="240" w:lineRule="auto"/>
        <w:rPr>
          <w:rFonts w:ascii="Times New Roman" w:hAnsi="Times New Roman" w:cs="Times New Roman"/>
          <w:sz w:val="28"/>
          <w:szCs w:val="28"/>
        </w:rPr>
      </w:pPr>
      <w:proofErr w:type="spellStart"/>
      <w:r w:rsidRPr="00295742">
        <w:rPr>
          <w:rStyle w:val="c30"/>
          <w:rFonts w:ascii="Times New Roman" w:hAnsi="Times New Roman" w:cs="Times New Roman"/>
          <w:sz w:val="28"/>
          <w:szCs w:val="28"/>
        </w:rPr>
        <w:t>Генденштейн</w:t>
      </w:r>
      <w:proofErr w:type="spellEnd"/>
      <w:r w:rsidRPr="00295742">
        <w:rPr>
          <w:rStyle w:val="c30"/>
          <w:rFonts w:ascii="Times New Roman" w:hAnsi="Times New Roman" w:cs="Times New Roman"/>
          <w:sz w:val="28"/>
          <w:szCs w:val="28"/>
        </w:rPr>
        <w:t xml:space="preserve"> Л.Э., Дик Ю.И. Физика. 11 класс. В 2ч. – М.: Мнемозина, 2010.</w:t>
      </w:r>
    </w:p>
    <w:p w:rsidR="00C64471" w:rsidRPr="00295742" w:rsidRDefault="00C64471" w:rsidP="00436299">
      <w:pPr>
        <w:numPr>
          <w:ilvl w:val="0"/>
          <w:numId w:val="3"/>
        </w:numPr>
        <w:spacing w:after="0" w:line="360" w:lineRule="atLeast"/>
        <w:ind w:right="4"/>
        <w:rPr>
          <w:rFonts w:ascii="Times New Roman" w:hAnsi="Times New Roman" w:cs="Times New Roman"/>
          <w:sz w:val="28"/>
          <w:szCs w:val="28"/>
        </w:rPr>
      </w:pPr>
    </w:p>
    <w:p w:rsidR="00436299" w:rsidRPr="00295742" w:rsidRDefault="00436299" w:rsidP="00436299">
      <w:pPr>
        <w:numPr>
          <w:ilvl w:val="0"/>
          <w:numId w:val="3"/>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lastRenderedPageBreak/>
        <w:t xml:space="preserve">Сборник тестовых заданий для тематического и итогового контроля. Физика. 10 класс / </w:t>
      </w:r>
      <w:proofErr w:type="spellStart"/>
      <w:r w:rsidRPr="00295742">
        <w:rPr>
          <w:rStyle w:val="c13"/>
          <w:rFonts w:ascii="Times New Roman" w:hAnsi="Times New Roman" w:cs="Times New Roman"/>
          <w:sz w:val="28"/>
          <w:szCs w:val="28"/>
        </w:rPr>
        <w:t>Коноплич</w:t>
      </w:r>
      <w:proofErr w:type="spellEnd"/>
      <w:r w:rsidRPr="00295742">
        <w:rPr>
          <w:rStyle w:val="c13"/>
          <w:rFonts w:ascii="Times New Roman" w:hAnsi="Times New Roman" w:cs="Times New Roman"/>
          <w:sz w:val="28"/>
          <w:szCs w:val="28"/>
        </w:rPr>
        <w:t xml:space="preserve"> Р. В., Орлов В. А., Добродеев Н. А., </w:t>
      </w:r>
      <w:proofErr w:type="spellStart"/>
      <w:r w:rsidRPr="00295742">
        <w:rPr>
          <w:rStyle w:val="c13"/>
          <w:rFonts w:ascii="Times New Roman" w:hAnsi="Times New Roman" w:cs="Times New Roman"/>
          <w:sz w:val="28"/>
          <w:szCs w:val="28"/>
        </w:rPr>
        <w:t>Татур</w:t>
      </w:r>
      <w:proofErr w:type="spellEnd"/>
      <w:r w:rsidRPr="00295742">
        <w:rPr>
          <w:rStyle w:val="c13"/>
          <w:rFonts w:ascii="Times New Roman" w:hAnsi="Times New Roman" w:cs="Times New Roman"/>
          <w:sz w:val="28"/>
          <w:szCs w:val="28"/>
        </w:rPr>
        <w:t xml:space="preserve"> А. О.  - М.: «Интеллект – Центр» 2009.</w:t>
      </w:r>
    </w:p>
    <w:p w:rsidR="00C64471" w:rsidRPr="00C64471" w:rsidRDefault="00436299" w:rsidP="00C64471">
      <w:pPr>
        <w:pStyle w:val="a8"/>
        <w:numPr>
          <w:ilvl w:val="0"/>
          <w:numId w:val="3"/>
        </w:numPr>
        <w:shd w:val="clear" w:color="auto" w:fill="FFFFFF"/>
        <w:spacing w:after="150"/>
        <w:rPr>
          <w:sz w:val="28"/>
          <w:szCs w:val="28"/>
        </w:rPr>
      </w:pPr>
      <w:r w:rsidRPr="00C64471">
        <w:rPr>
          <w:rStyle w:val="c13"/>
          <w:sz w:val="28"/>
          <w:szCs w:val="28"/>
        </w:rPr>
        <w:t xml:space="preserve">Сборник тестовых заданий для тематического и итогового контроля. Физика. 11 класс / </w:t>
      </w:r>
      <w:proofErr w:type="spellStart"/>
      <w:r w:rsidRPr="00C64471">
        <w:rPr>
          <w:rStyle w:val="c13"/>
          <w:sz w:val="28"/>
          <w:szCs w:val="28"/>
        </w:rPr>
        <w:t>Коноплич</w:t>
      </w:r>
      <w:proofErr w:type="spellEnd"/>
      <w:r w:rsidRPr="00C64471">
        <w:rPr>
          <w:rStyle w:val="c13"/>
          <w:sz w:val="28"/>
          <w:szCs w:val="28"/>
        </w:rPr>
        <w:t xml:space="preserve"> Р. В., Орлов В. А., Добродеев Н. А., </w:t>
      </w:r>
      <w:proofErr w:type="spellStart"/>
      <w:r w:rsidRPr="00C64471">
        <w:rPr>
          <w:rStyle w:val="c13"/>
          <w:sz w:val="28"/>
          <w:szCs w:val="28"/>
        </w:rPr>
        <w:t>Татур</w:t>
      </w:r>
      <w:proofErr w:type="spellEnd"/>
      <w:r w:rsidRPr="00C64471">
        <w:rPr>
          <w:rStyle w:val="c13"/>
          <w:sz w:val="28"/>
          <w:szCs w:val="28"/>
        </w:rPr>
        <w:t xml:space="preserve"> А. О.  - М.: «Интеллект – Центр» 2009.</w:t>
      </w:r>
      <w:r w:rsidR="00C64471" w:rsidRPr="00C64471">
        <w:rPr>
          <w:sz w:val="28"/>
          <w:szCs w:val="28"/>
        </w:rPr>
        <w:t xml:space="preserve"> </w:t>
      </w:r>
    </w:p>
    <w:p w:rsidR="00C64471" w:rsidRPr="00BA0C32" w:rsidRDefault="00C64471" w:rsidP="00C64471">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 xml:space="preserve">Фирсов А.В. Физика для профессий и специальностей технического и </w:t>
      </w:r>
      <w:proofErr w:type="spellStart"/>
      <w:proofErr w:type="gramStart"/>
      <w:r w:rsidRPr="00BA0C32">
        <w:rPr>
          <w:rFonts w:ascii="Times New Roman" w:eastAsia="Times New Roman" w:hAnsi="Times New Roman" w:cs="Times New Roman"/>
          <w:sz w:val="28"/>
          <w:szCs w:val="28"/>
          <w:lang w:eastAsia="ru-RU"/>
        </w:rPr>
        <w:t>естественно-научного</w:t>
      </w:r>
      <w:proofErr w:type="spellEnd"/>
      <w:proofErr w:type="gramEnd"/>
      <w:r w:rsidRPr="00BA0C32">
        <w:rPr>
          <w:rFonts w:ascii="Times New Roman" w:eastAsia="Times New Roman" w:hAnsi="Times New Roman" w:cs="Times New Roman"/>
          <w:sz w:val="28"/>
          <w:szCs w:val="28"/>
          <w:lang w:eastAsia="ru-RU"/>
        </w:rPr>
        <w:t xml:space="preserve"> профилей: учебник для образов. Учреждений </w:t>
      </w:r>
      <w:proofErr w:type="spellStart"/>
      <w:r w:rsidRPr="00BA0C32">
        <w:rPr>
          <w:rFonts w:ascii="Times New Roman" w:eastAsia="Times New Roman" w:hAnsi="Times New Roman" w:cs="Times New Roman"/>
          <w:sz w:val="28"/>
          <w:szCs w:val="28"/>
          <w:lang w:eastAsia="ru-RU"/>
        </w:rPr>
        <w:t>нач</w:t>
      </w:r>
      <w:proofErr w:type="spellEnd"/>
      <w:r w:rsidRPr="00BA0C32">
        <w:rPr>
          <w:rFonts w:ascii="Times New Roman" w:eastAsia="Times New Roman" w:hAnsi="Times New Roman" w:cs="Times New Roman"/>
          <w:sz w:val="28"/>
          <w:szCs w:val="28"/>
          <w:lang w:eastAsia="ru-RU"/>
        </w:rPr>
        <w:t>. и сред. Проф</w:t>
      </w:r>
      <w:proofErr w:type="gramStart"/>
      <w:r w:rsidRPr="00BA0C32">
        <w:rPr>
          <w:rFonts w:ascii="Times New Roman" w:eastAsia="Times New Roman" w:hAnsi="Times New Roman" w:cs="Times New Roman"/>
          <w:sz w:val="28"/>
          <w:szCs w:val="28"/>
          <w:lang w:eastAsia="ru-RU"/>
        </w:rPr>
        <w:t>.о</w:t>
      </w:r>
      <w:proofErr w:type="gramEnd"/>
      <w:r w:rsidRPr="00BA0C32">
        <w:rPr>
          <w:rFonts w:ascii="Times New Roman" w:eastAsia="Times New Roman" w:hAnsi="Times New Roman" w:cs="Times New Roman"/>
          <w:sz w:val="28"/>
          <w:szCs w:val="28"/>
          <w:lang w:eastAsia="ru-RU"/>
        </w:rPr>
        <w:t>бразования /А.В.Фирсов; под ред. Т.И. Трофимовой. – М.: Издательский центр №Академия», 2010.-432с</w:t>
      </w:r>
    </w:p>
    <w:p w:rsidR="00C64471" w:rsidRPr="00295742" w:rsidRDefault="00C64471" w:rsidP="00C64471">
      <w:pPr>
        <w:numPr>
          <w:ilvl w:val="0"/>
          <w:numId w:val="3"/>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ЕГЭ – 2015: Физика  </w:t>
      </w:r>
    </w:p>
    <w:p w:rsidR="00C64471" w:rsidRPr="00295742" w:rsidRDefault="00C64471" w:rsidP="00C64471">
      <w:pPr>
        <w:numPr>
          <w:ilvl w:val="0"/>
          <w:numId w:val="3"/>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Рассказова Г. А.</w:t>
      </w:r>
      <w:r w:rsidRPr="00295742">
        <w:rPr>
          <w:rStyle w:val="c7"/>
          <w:rFonts w:ascii="Times New Roman" w:hAnsi="Times New Roman" w:cs="Times New Roman"/>
          <w:sz w:val="28"/>
          <w:szCs w:val="28"/>
        </w:rPr>
        <w:t> </w:t>
      </w:r>
      <w:r w:rsidRPr="00295742">
        <w:rPr>
          <w:rStyle w:val="c13"/>
          <w:rFonts w:ascii="Times New Roman" w:hAnsi="Times New Roman" w:cs="Times New Roman"/>
          <w:sz w:val="28"/>
          <w:szCs w:val="28"/>
        </w:rPr>
        <w:t xml:space="preserve">Физика. 9 – 11 классы. В таблицах и схемах. ИП </w:t>
      </w:r>
      <w:proofErr w:type="spellStart"/>
      <w:r w:rsidRPr="00295742">
        <w:rPr>
          <w:rStyle w:val="c13"/>
          <w:rFonts w:ascii="Times New Roman" w:hAnsi="Times New Roman" w:cs="Times New Roman"/>
          <w:sz w:val="28"/>
          <w:szCs w:val="28"/>
        </w:rPr>
        <w:t>Милосердов</w:t>
      </w:r>
      <w:proofErr w:type="spellEnd"/>
      <w:r w:rsidRPr="00295742">
        <w:rPr>
          <w:rStyle w:val="c13"/>
          <w:rFonts w:ascii="Times New Roman" w:hAnsi="Times New Roman" w:cs="Times New Roman"/>
          <w:sz w:val="28"/>
          <w:szCs w:val="28"/>
        </w:rPr>
        <w:t xml:space="preserve"> И. В., 2008.</w:t>
      </w:r>
    </w:p>
    <w:p w:rsidR="00436299" w:rsidRPr="00295742" w:rsidRDefault="00436299" w:rsidP="00C64471">
      <w:pPr>
        <w:spacing w:after="0" w:line="360" w:lineRule="atLeast"/>
        <w:ind w:left="360"/>
        <w:rPr>
          <w:rFonts w:ascii="Times New Roman" w:hAnsi="Times New Roman" w:cs="Times New Roman"/>
          <w:sz w:val="28"/>
          <w:szCs w:val="28"/>
        </w:rPr>
      </w:pPr>
    </w:p>
    <w:p w:rsidR="00436299" w:rsidRPr="00295742" w:rsidRDefault="00436299" w:rsidP="00436299">
      <w:pPr>
        <w:pStyle w:val="c21"/>
        <w:spacing w:before="0" w:beforeAutospacing="0" w:after="0" w:afterAutospacing="0"/>
        <w:rPr>
          <w:sz w:val="28"/>
          <w:szCs w:val="28"/>
        </w:rPr>
      </w:pPr>
      <w:r w:rsidRPr="00295742">
        <w:rPr>
          <w:rStyle w:val="c5"/>
          <w:b/>
          <w:bCs/>
          <w:sz w:val="28"/>
          <w:szCs w:val="28"/>
        </w:rPr>
        <w:t>Дополнительные источники:</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10 класс. – М.: ВАКО, 2007.</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11 класс. – М.: ВАКО, 2009.</w:t>
      </w:r>
    </w:p>
    <w:p w:rsidR="00436299" w:rsidRPr="00295742" w:rsidRDefault="00436299" w:rsidP="00436299">
      <w:pPr>
        <w:numPr>
          <w:ilvl w:val="0"/>
          <w:numId w:val="4"/>
        </w:numPr>
        <w:spacing w:after="0" w:line="360" w:lineRule="atLeast"/>
        <w:rPr>
          <w:rFonts w:ascii="Times New Roman" w:hAnsi="Times New Roman" w:cs="Times New Roman"/>
          <w:sz w:val="28"/>
          <w:szCs w:val="28"/>
        </w:rPr>
      </w:pPr>
      <w:proofErr w:type="spellStart"/>
      <w:r w:rsidRPr="00295742">
        <w:rPr>
          <w:rStyle w:val="c13"/>
          <w:rFonts w:ascii="Times New Roman" w:hAnsi="Times New Roman" w:cs="Times New Roman"/>
          <w:sz w:val="28"/>
          <w:szCs w:val="28"/>
        </w:rPr>
        <w:t>Кирик</w:t>
      </w:r>
      <w:proofErr w:type="spellEnd"/>
      <w:r w:rsidRPr="00295742">
        <w:rPr>
          <w:rStyle w:val="c13"/>
          <w:rFonts w:ascii="Times New Roman" w:hAnsi="Times New Roman" w:cs="Times New Roman"/>
          <w:sz w:val="28"/>
          <w:szCs w:val="28"/>
        </w:rPr>
        <w:t xml:space="preserve"> Л. А., </w:t>
      </w:r>
      <w:proofErr w:type="spellStart"/>
      <w:r w:rsidRPr="00295742">
        <w:rPr>
          <w:rStyle w:val="c13"/>
          <w:rFonts w:ascii="Times New Roman" w:hAnsi="Times New Roman" w:cs="Times New Roman"/>
          <w:sz w:val="28"/>
          <w:szCs w:val="28"/>
        </w:rPr>
        <w:t>Генденштейн</w:t>
      </w:r>
      <w:proofErr w:type="spellEnd"/>
      <w:r w:rsidRPr="00295742">
        <w:rPr>
          <w:rStyle w:val="c13"/>
          <w:rFonts w:ascii="Times New Roman" w:hAnsi="Times New Roman" w:cs="Times New Roman"/>
          <w:sz w:val="28"/>
          <w:szCs w:val="28"/>
        </w:rPr>
        <w:t xml:space="preserve"> Л. Э., </w:t>
      </w:r>
      <w:proofErr w:type="gramStart"/>
      <w:r w:rsidRPr="00295742">
        <w:rPr>
          <w:rStyle w:val="c13"/>
          <w:rFonts w:ascii="Times New Roman" w:hAnsi="Times New Roman" w:cs="Times New Roman"/>
          <w:sz w:val="28"/>
          <w:szCs w:val="28"/>
        </w:rPr>
        <w:t>Дик</w:t>
      </w:r>
      <w:proofErr w:type="gramEnd"/>
      <w:r w:rsidRPr="00295742">
        <w:rPr>
          <w:rStyle w:val="c13"/>
          <w:rFonts w:ascii="Times New Roman" w:hAnsi="Times New Roman" w:cs="Times New Roman"/>
          <w:sz w:val="28"/>
          <w:szCs w:val="28"/>
        </w:rPr>
        <w:t xml:space="preserve"> Ю. И. Физика. 10 </w:t>
      </w:r>
      <w:proofErr w:type="spellStart"/>
      <w:r w:rsidRPr="00295742">
        <w:rPr>
          <w:rStyle w:val="c13"/>
          <w:rFonts w:ascii="Times New Roman" w:hAnsi="Times New Roman" w:cs="Times New Roman"/>
          <w:sz w:val="28"/>
          <w:szCs w:val="28"/>
        </w:rPr>
        <w:t>кл</w:t>
      </w:r>
      <w:proofErr w:type="spellEnd"/>
      <w:r w:rsidRPr="00295742">
        <w:rPr>
          <w:rStyle w:val="c13"/>
          <w:rFonts w:ascii="Times New Roman" w:hAnsi="Times New Roman" w:cs="Times New Roman"/>
          <w:sz w:val="28"/>
          <w:szCs w:val="28"/>
        </w:rPr>
        <w:t xml:space="preserve">.: Методические материалы для учителя. Под ред. В. А. Орлова - М.: </w:t>
      </w:r>
      <w:proofErr w:type="spellStart"/>
      <w:r w:rsidRPr="00295742">
        <w:rPr>
          <w:rStyle w:val="c13"/>
          <w:rFonts w:ascii="Times New Roman" w:hAnsi="Times New Roman" w:cs="Times New Roman"/>
          <w:sz w:val="28"/>
          <w:szCs w:val="28"/>
        </w:rPr>
        <w:t>Илекса</w:t>
      </w:r>
      <w:proofErr w:type="spellEnd"/>
      <w:r w:rsidRPr="00295742">
        <w:rPr>
          <w:rStyle w:val="c13"/>
          <w:rFonts w:ascii="Times New Roman" w:hAnsi="Times New Roman" w:cs="Times New Roman"/>
          <w:sz w:val="28"/>
          <w:szCs w:val="28"/>
        </w:rPr>
        <w:t>, 2007.</w:t>
      </w:r>
    </w:p>
    <w:p w:rsidR="00436299" w:rsidRPr="00295742" w:rsidRDefault="00436299" w:rsidP="00436299">
      <w:pPr>
        <w:numPr>
          <w:ilvl w:val="0"/>
          <w:numId w:val="4"/>
        </w:numPr>
        <w:spacing w:after="0" w:line="360" w:lineRule="atLeast"/>
        <w:rPr>
          <w:rFonts w:ascii="Times New Roman" w:hAnsi="Times New Roman" w:cs="Times New Roman"/>
          <w:sz w:val="28"/>
          <w:szCs w:val="28"/>
        </w:rPr>
      </w:pPr>
      <w:proofErr w:type="spellStart"/>
      <w:r w:rsidRPr="00295742">
        <w:rPr>
          <w:rStyle w:val="c13"/>
          <w:rFonts w:ascii="Times New Roman" w:hAnsi="Times New Roman" w:cs="Times New Roman"/>
          <w:sz w:val="28"/>
          <w:szCs w:val="28"/>
        </w:rPr>
        <w:t>Кирик</w:t>
      </w:r>
      <w:proofErr w:type="spellEnd"/>
      <w:r w:rsidRPr="00295742">
        <w:rPr>
          <w:rStyle w:val="c13"/>
          <w:rFonts w:ascii="Times New Roman" w:hAnsi="Times New Roman" w:cs="Times New Roman"/>
          <w:sz w:val="28"/>
          <w:szCs w:val="28"/>
        </w:rPr>
        <w:t xml:space="preserve"> Л. А., </w:t>
      </w:r>
      <w:proofErr w:type="spellStart"/>
      <w:r w:rsidRPr="00295742">
        <w:rPr>
          <w:rStyle w:val="c13"/>
          <w:rFonts w:ascii="Times New Roman" w:hAnsi="Times New Roman" w:cs="Times New Roman"/>
          <w:sz w:val="28"/>
          <w:szCs w:val="28"/>
        </w:rPr>
        <w:t>Генденштейн</w:t>
      </w:r>
      <w:proofErr w:type="spellEnd"/>
      <w:r w:rsidRPr="00295742">
        <w:rPr>
          <w:rStyle w:val="c13"/>
          <w:rFonts w:ascii="Times New Roman" w:hAnsi="Times New Roman" w:cs="Times New Roman"/>
          <w:sz w:val="28"/>
          <w:szCs w:val="28"/>
        </w:rPr>
        <w:t xml:space="preserve"> Л. Э., </w:t>
      </w:r>
      <w:proofErr w:type="gramStart"/>
      <w:r w:rsidRPr="00295742">
        <w:rPr>
          <w:rStyle w:val="c13"/>
          <w:rFonts w:ascii="Times New Roman" w:hAnsi="Times New Roman" w:cs="Times New Roman"/>
          <w:sz w:val="28"/>
          <w:szCs w:val="28"/>
        </w:rPr>
        <w:t>Дик</w:t>
      </w:r>
      <w:proofErr w:type="gramEnd"/>
      <w:r w:rsidRPr="00295742">
        <w:rPr>
          <w:rStyle w:val="c13"/>
          <w:rFonts w:ascii="Times New Roman" w:hAnsi="Times New Roman" w:cs="Times New Roman"/>
          <w:sz w:val="28"/>
          <w:szCs w:val="28"/>
        </w:rPr>
        <w:t xml:space="preserve"> Ю. И. Физика. 11 </w:t>
      </w:r>
      <w:proofErr w:type="spellStart"/>
      <w:r w:rsidRPr="00295742">
        <w:rPr>
          <w:rStyle w:val="c13"/>
          <w:rFonts w:ascii="Times New Roman" w:hAnsi="Times New Roman" w:cs="Times New Roman"/>
          <w:sz w:val="28"/>
          <w:szCs w:val="28"/>
        </w:rPr>
        <w:t>кл</w:t>
      </w:r>
      <w:proofErr w:type="spellEnd"/>
      <w:r w:rsidRPr="00295742">
        <w:rPr>
          <w:rStyle w:val="c13"/>
          <w:rFonts w:ascii="Times New Roman" w:hAnsi="Times New Roman" w:cs="Times New Roman"/>
          <w:sz w:val="28"/>
          <w:szCs w:val="28"/>
        </w:rPr>
        <w:t xml:space="preserve">.: Методические материалы для учителя. Под ред. В. А. Орлова - М.: </w:t>
      </w:r>
      <w:proofErr w:type="spellStart"/>
      <w:r w:rsidRPr="00295742">
        <w:rPr>
          <w:rStyle w:val="c13"/>
          <w:rFonts w:ascii="Times New Roman" w:hAnsi="Times New Roman" w:cs="Times New Roman"/>
          <w:sz w:val="28"/>
          <w:szCs w:val="28"/>
        </w:rPr>
        <w:t>Илекса</w:t>
      </w:r>
      <w:proofErr w:type="spellEnd"/>
      <w:r w:rsidRPr="00295742">
        <w:rPr>
          <w:rStyle w:val="c13"/>
          <w:rFonts w:ascii="Times New Roman" w:hAnsi="Times New Roman" w:cs="Times New Roman"/>
          <w:sz w:val="28"/>
          <w:szCs w:val="28"/>
        </w:rPr>
        <w:t>, 2007.</w:t>
      </w:r>
    </w:p>
    <w:p w:rsidR="00436299" w:rsidRPr="00295742" w:rsidRDefault="00436299" w:rsidP="00436299">
      <w:pPr>
        <w:numPr>
          <w:ilvl w:val="0"/>
          <w:numId w:val="4"/>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Трофимова Т. И. Физика в таблицах и формулах</w:t>
      </w:r>
      <w:proofErr w:type="gramStart"/>
      <w:r w:rsidRPr="00295742">
        <w:rPr>
          <w:rStyle w:val="c13"/>
          <w:rFonts w:ascii="Times New Roman" w:hAnsi="Times New Roman" w:cs="Times New Roman"/>
          <w:sz w:val="28"/>
          <w:szCs w:val="28"/>
        </w:rPr>
        <w:t xml:space="preserve"> :</w:t>
      </w:r>
      <w:proofErr w:type="gramEnd"/>
      <w:r w:rsidRPr="00295742">
        <w:rPr>
          <w:rStyle w:val="c13"/>
          <w:rFonts w:ascii="Times New Roman" w:hAnsi="Times New Roman" w:cs="Times New Roman"/>
          <w:sz w:val="28"/>
          <w:szCs w:val="28"/>
        </w:rPr>
        <w:t xml:space="preserve"> учеб. Пособие для студ. </w:t>
      </w:r>
      <w:proofErr w:type="spellStart"/>
      <w:r w:rsidRPr="00295742">
        <w:rPr>
          <w:rStyle w:val="c13"/>
          <w:rFonts w:ascii="Times New Roman" w:hAnsi="Times New Roman" w:cs="Times New Roman"/>
          <w:sz w:val="28"/>
          <w:szCs w:val="28"/>
        </w:rPr>
        <w:t>высш</w:t>
      </w:r>
      <w:proofErr w:type="spellEnd"/>
      <w:r w:rsidRPr="00295742">
        <w:rPr>
          <w:rStyle w:val="c13"/>
          <w:rFonts w:ascii="Times New Roman" w:hAnsi="Times New Roman" w:cs="Times New Roman"/>
          <w:sz w:val="28"/>
          <w:szCs w:val="28"/>
        </w:rPr>
        <w:t xml:space="preserve">. Учеб. Заведений и </w:t>
      </w:r>
      <w:proofErr w:type="spellStart"/>
      <w:r w:rsidRPr="00295742">
        <w:rPr>
          <w:rStyle w:val="c13"/>
          <w:rFonts w:ascii="Times New Roman" w:hAnsi="Times New Roman" w:cs="Times New Roman"/>
          <w:sz w:val="28"/>
          <w:szCs w:val="28"/>
        </w:rPr>
        <w:t>образоват</w:t>
      </w:r>
      <w:proofErr w:type="spellEnd"/>
      <w:r w:rsidRPr="00295742">
        <w:rPr>
          <w:rStyle w:val="c13"/>
          <w:rFonts w:ascii="Times New Roman" w:hAnsi="Times New Roman" w:cs="Times New Roman"/>
          <w:sz w:val="28"/>
          <w:szCs w:val="28"/>
        </w:rPr>
        <w:t>. учреждений сред</w:t>
      </w:r>
      <w:proofErr w:type="gramStart"/>
      <w:r w:rsidRPr="00295742">
        <w:rPr>
          <w:rStyle w:val="c13"/>
          <w:rFonts w:ascii="Times New Roman" w:hAnsi="Times New Roman" w:cs="Times New Roman"/>
          <w:sz w:val="28"/>
          <w:szCs w:val="28"/>
        </w:rPr>
        <w:t>.</w:t>
      </w:r>
      <w:proofErr w:type="gramEnd"/>
      <w:r w:rsidRPr="00295742">
        <w:rPr>
          <w:rStyle w:val="c13"/>
          <w:rFonts w:ascii="Times New Roman" w:hAnsi="Times New Roman" w:cs="Times New Roman"/>
          <w:sz w:val="28"/>
          <w:szCs w:val="28"/>
        </w:rPr>
        <w:t xml:space="preserve"> </w:t>
      </w:r>
      <w:proofErr w:type="gramStart"/>
      <w:r w:rsidRPr="00295742">
        <w:rPr>
          <w:rStyle w:val="c13"/>
          <w:rFonts w:ascii="Times New Roman" w:hAnsi="Times New Roman" w:cs="Times New Roman"/>
          <w:sz w:val="28"/>
          <w:szCs w:val="28"/>
        </w:rPr>
        <w:t>п</w:t>
      </w:r>
      <w:proofErr w:type="gramEnd"/>
      <w:r w:rsidRPr="00295742">
        <w:rPr>
          <w:rStyle w:val="c13"/>
          <w:rFonts w:ascii="Times New Roman" w:hAnsi="Times New Roman" w:cs="Times New Roman"/>
          <w:sz w:val="28"/>
          <w:szCs w:val="28"/>
        </w:rPr>
        <w:t>роф. Образования – М. :</w:t>
      </w:r>
    </w:p>
    <w:p w:rsidR="00436299" w:rsidRPr="00295742" w:rsidRDefault="00436299" w:rsidP="00436299">
      <w:pPr>
        <w:numPr>
          <w:ilvl w:val="0"/>
          <w:numId w:val="4"/>
        </w:numPr>
        <w:spacing w:after="0" w:line="360" w:lineRule="atLeast"/>
        <w:rPr>
          <w:rFonts w:ascii="Times New Roman" w:hAnsi="Times New Roman" w:cs="Times New Roman"/>
          <w:sz w:val="28"/>
          <w:szCs w:val="28"/>
        </w:rPr>
      </w:pPr>
      <w:proofErr w:type="spellStart"/>
      <w:r w:rsidRPr="00295742">
        <w:rPr>
          <w:rStyle w:val="c13"/>
          <w:rFonts w:ascii="Times New Roman" w:hAnsi="Times New Roman" w:cs="Times New Roman"/>
          <w:sz w:val="28"/>
          <w:szCs w:val="28"/>
        </w:rPr>
        <w:t>Платунов</w:t>
      </w:r>
      <w:proofErr w:type="spellEnd"/>
      <w:r w:rsidRPr="00295742">
        <w:rPr>
          <w:rStyle w:val="c13"/>
          <w:rFonts w:ascii="Times New Roman" w:hAnsi="Times New Roman" w:cs="Times New Roman"/>
          <w:sz w:val="28"/>
          <w:szCs w:val="28"/>
        </w:rPr>
        <w:t xml:space="preserve"> Е. С., Самолётов В. А., </w:t>
      </w:r>
      <w:proofErr w:type="spellStart"/>
      <w:r w:rsidRPr="00295742">
        <w:rPr>
          <w:rStyle w:val="c13"/>
          <w:rFonts w:ascii="Times New Roman" w:hAnsi="Times New Roman" w:cs="Times New Roman"/>
          <w:sz w:val="28"/>
          <w:szCs w:val="28"/>
        </w:rPr>
        <w:t>Буравой</w:t>
      </w:r>
      <w:proofErr w:type="spellEnd"/>
      <w:r w:rsidRPr="00295742">
        <w:rPr>
          <w:rStyle w:val="c13"/>
          <w:rFonts w:ascii="Times New Roman" w:hAnsi="Times New Roman" w:cs="Times New Roman"/>
          <w:sz w:val="28"/>
          <w:szCs w:val="28"/>
        </w:rPr>
        <w:t xml:space="preserve"> С. Е. Физика. С</w:t>
      </w:r>
      <w:r w:rsidRPr="00295742">
        <w:rPr>
          <w:rStyle w:val="c7"/>
          <w:rFonts w:ascii="Times New Roman" w:hAnsi="Times New Roman" w:cs="Times New Roman"/>
          <w:sz w:val="28"/>
          <w:szCs w:val="28"/>
        </w:rPr>
        <w:t>ловар</w:t>
      </w:r>
      <w:proofErr w:type="gramStart"/>
      <w:r w:rsidRPr="00295742">
        <w:rPr>
          <w:rStyle w:val="c7"/>
          <w:rFonts w:ascii="Times New Roman" w:hAnsi="Times New Roman" w:cs="Times New Roman"/>
          <w:sz w:val="28"/>
          <w:szCs w:val="28"/>
        </w:rPr>
        <w:t>ь-</w:t>
      </w:r>
      <w:proofErr w:type="gramEnd"/>
      <w:r w:rsidRPr="00295742">
        <w:rPr>
          <w:rStyle w:val="c13"/>
          <w:rFonts w:ascii="Times New Roman" w:hAnsi="Times New Roman" w:cs="Times New Roman"/>
          <w:sz w:val="28"/>
          <w:szCs w:val="28"/>
        </w:rPr>
        <w:t> сп</w:t>
      </w:r>
      <w:r w:rsidRPr="00295742">
        <w:rPr>
          <w:rStyle w:val="c7"/>
          <w:rFonts w:ascii="Times New Roman" w:hAnsi="Times New Roman" w:cs="Times New Roman"/>
          <w:sz w:val="28"/>
          <w:szCs w:val="28"/>
        </w:rPr>
        <w:t>равочник – СПб.: Питер, 2005.</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 Под</w:t>
      </w:r>
      <w:proofErr w:type="gramStart"/>
      <w:r w:rsidRPr="00295742">
        <w:rPr>
          <w:rStyle w:val="c13"/>
          <w:rFonts w:ascii="Times New Roman" w:hAnsi="Times New Roman" w:cs="Times New Roman"/>
          <w:sz w:val="28"/>
          <w:szCs w:val="28"/>
        </w:rPr>
        <w:t>.</w:t>
      </w:r>
      <w:proofErr w:type="gramEnd"/>
      <w:r w:rsidRPr="00295742">
        <w:rPr>
          <w:rStyle w:val="c13"/>
          <w:rFonts w:ascii="Times New Roman" w:hAnsi="Times New Roman" w:cs="Times New Roman"/>
          <w:sz w:val="28"/>
          <w:szCs w:val="28"/>
        </w:rPr>
        <w:t xml:space="preserve"> </w:t>
      </w:r>
      <w:proofErr w:type="gramStart"/>
      <w:r w:rsidRPr="00295742">
        <w:rPr>
          <w:rStyle w:val="c13"/>
          <w:rFonts w:ascii="Times New Roman" w:hAnsi="Times New Roman" w:cs="Times New Roman"/>
          <w:sz w:val="28"/>
          <w:szCs w:val="28"/>
        </w:rPr>
        <w:t>р</w:t>
      </w:r>
      <w:proofErr w:type="gramEnd"/>
      <w:r w:rsidRPr="00295742">
        <w:rPr>
          <w:rStyle w:val="c13"/>
          <w:rFonts w:ascii="Times New Roman" w:hAnsi="Times New Roman" w:cs="Times New Roman"/>
          <w:sz w:val="28"/>
          <w:szCs w:val="28"/>
        </w:rPr>
        <w:t>е</w:t>
      </w:r>
      <w:r w:rsidRPr="00295742">
        <w:rPr>
          <w:rStyle w:val="c7"/>
          <w:rFonts w:ascii="Times New Roman" w:hAnsi="Times New Roman" w:cs="Times New Roman"/>
          <w:sz w:val="28"/>
          <w:szCs w:val="28"/>
        </w:rPr>
        <w:t xml:space="preserve"> д. Х. Штёкера Справочник по физике. Формулы, таблицы, схемы – М.: </w:t>
      </w:r>
      <w:proofErr w:type="spellStart"/>
      <w:r w:rsidRPr="00295742">
        <w:rPr>
          <w:rStyle w:val="c7"/>
          <w:rFonts w:ascii="Times New Roman" w:hAnsi="Times New Roman" w:cs="Times New Roman"/>
          <w:sz w:val="28"/>
          <w:szCs w:val="28"/>
        </w:rPr>
        <w:t>Техносфера</w:t>
      </w:r>
      <w:proofErr w:type="spellEnd"/>
      <w:r w:rsidRPr="00295742">
        <w:rPr>
          <w:rStyle w:val="c7"/>
          <w:rFonts w:ascii="Times New Roman" w:hAnsi="Times New Roman" w:cs="Times New Roman"/>
          <w:sz w:val="28"/>
          <w:szCs w:val="28"/>
        </w:rPr>
        <w:t>, 2009.</w:t>
      </w:r>
    </w:p>
    <w:p w:rsidR="00436299" w:rsidRPr="00295742" w:rsidRDefault="00436299" w:rsidP="00436299">
      <w:pPr>
        <w:numPr>
          <w:ilvl w:val="0"/>
          <w:numId w:val="4"/>
        </w:numPr>
        <w:spacing w:after="0" w:line="360" w:lineRule="atLeast"/>
        <w:rPr>
          <w:rFonts w:ascii="Times New Roman" w:hAnsi="Times New Roman" w:cs="Times New Roman"/>
          <w:sz w:val="28"/>
          <w:szCs w:val="28"/>
        </w:rPr>
      </w:pPr>
      <w:r w:rsidRPr="00295742">
        <w:rPr>
          <w:rStyle w:val="c7"/>
          <w:rFonts w:ascii="Times New Roman" w:hAnsi="Times New Roman" w:cs="Times New Roman"/>
          <w:sz w:val="28"/>
          <w:szCs w:val="28"/>
        </w:rPr>
        <w:t xml:space="preserve">Современный кабинет физики: методическое пособие под ред. Г. Г. Никифорова, Ю. С. </w:t>
      </w:r>
      <w:proofErr w:type="spellStart"/>
      <w:r w:rsidRPr="00295742">
        <w:rPr>
          <w:rStyle w:val="c7"/>
          <w:rFonts w:ascii="Times New Roman" w:hAnsi="Times New Roman" w:cs="Times New Roman"/>
          <w:sz w:val="28"/>
          <w:szCs w:val="28"/>
        </w:rPr>
        <w:t>Песоцкого</w:t>
      </w:r>
      <w:proofErr w:type="spellEnd"/>
      <w:r w:rsidRPr="00295742">
        <w:rPr>
          <w:rStyle w:val="c7"/>
          <w:rFonts w:ascii="Times New Roman" w:hAnsi="Times New Roman" w:cs="Times New Roman"/>
          <w:sz w:val="28"/>
          <w:szCs w:val="28"/>
        </w:rPr>
        <w:t>. – М.: Дрофа, 2009.</w:t>
      </w:r>
    </w:p>
    <w:p w:rsidR="00436299" w:rsidRPr="00295742" w:rsidRDefault="00436299" w:rsidP="00436299">
      <w:pPr>
        <w:numPr>
          <w:ilvl w:val="0"/>
          <w:numId w:val="4"/>
        </w:numPr>
        <w:spacing w:after="0" w:line="240" w:lineRule="auto"/>
        <w:jc w:val="both"/>
        <w:rPr>
          <w:rFonts w:ascii="Times New Roman" w:hAnsi="Times New Roman" w:cs="Times New Roman"/>
          <w:sz w:val="28"/>
          <w:szCs w:val="28"/>
        </w:rPr>
      </w:pPr>
      <w:r w:rsidRPr="00295742">
        <w:rPr>
          <w:rStyle w:val="c7"/>
          <w:rFonts w:ascii="Times New Roman" w:hAnsi="Times New Roman" w:cs="Times New Roman"/>
          <w:sz w:val="28"/>
          <w:szCs w:val="28"/>
        </w:rPr>
        <w:t>Методическая газета для преподавателей физики, астрономии, естествознания. Физика.  - М. Издательство «Первое сентября».</w:t>
      </w:r>
    </w:p>
    <w:p w:rsidR="002B2289" w:rsidRPr="00BA0C32" w:rsidRDefault="002B2289" w:rsidP="00C64471">
      <w:p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b/>
          <w:bCs/>
          <w:sz w:val="28"/>
          <w:szCs w:val="28"/>
          <w:lang w:eastAsia="ru-RU"/>
        </w:rPr>
        <w:t>Для преподавателей</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proofErr w:type="spellStart"/>
      <w:r w:rsidRPr="00BA0C32">
        <w:rPr>
          <w:rFonts w:ascii="Times New Roman" w:eastAsia="Times New Roman" w:hAnsi="Times New Roman" w:cs="Times New Roman"/>
          <w:sz w:val="28"/>
          <w:szCs w:val="28"/>
          <w:lang w:eastAsia="ru-RU"/>
        </w:rPr>
        <w:t>Мякишев</w:t>
      </w:r>
      <w:proofErr w:type="spellEnd"/>
      <w:r w:rsidRPr="00BA0C32">
        <w:rPr>
          <w:rFonts w:ascii="Times New Roman" w:eastAsia="Times New Roman" w:hAnsi="Times New Roman" w:cs="Times New Roman"/>
          <w:sz w:val="28"/>
          <w:szCs w:val="28"/>
          <w:lang w:eastAsia="ru-RU"/>
        </w:rPr>
        <w:t xml:space="preserve"> Г.Я. Физика</w:t>
      </w:r>
      <w:proofErr w:type="gramStart"/>
      <w:r w:rsidRPr="00BA0C32">
        <w:rPr>
          <w:rFonts w:ascii="Times New Roman" w:eastAsia="Times New Roman" w:hAnsi="Times New Roman" w:cs="Times New Roman"/>
          <w:sz w:val="28"/>
          <w:szCs w:val="28"/>
          <w:lang w:eastAsia="ru-RU"/>
        </w:rPr>
        <w:t xml:space="preserve"> .</w:t>
      </w:r>
      <w:proofErr w:type="gramEnd"/>
      <w:r w:rsidRPr="00BA0C32">
        <w:rPr>
          <w:rFonts w:ascii="Times New Roman" w:eastAsia="Times New Roman" w:hAnsi="Times New Roman" w:cs="Times New Roman"/>
          <w:sz w:val="28"/>
          <w:szCs w:val="28"/>
          <w:lang w:eastAsia="ru-RU"/>
        </w:rPr>
        <w:t xml:space="preserve"> Учебник для 10 </w:t>
      </w:r>
      <w:proofErr w:type="spellStart"/>
      <w:r w:rsidRPr="00BA0C32">
        <w:rPr>
          <w:rFonts w:ascii="Times New Roman" w:eastAsia="Times New Roman" w:hAnsi="Times New Roman" w:cs="Times New Roman"/>
          <w:sz w:val="28"/>
          <w:szCs w:val="28"/>
          <w:lang w:eastAsia="ru-RU"/>
        </w:rPr>
        <w:t>кл</w:t>
      </w:r>
      <w:proofErr w:type="spellEnd"/>
      <w:r w:rsidRPr="00BA0C32">
        <w:rPr>
          <w:rFonts w:ascii="Times New Roman" w:eastAsia="Times New Roman" w:hAnsi="Times New Roman" w:cs="Times New Roman"/>
          <w:sz w:val="28"/>
          <w:szCs w:val="28"/>
          <w:lang w:eastAsia="ru-RU"/>
        </w:rPr>
        <w:t>. –М., 2010.</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proofErr w:type="spellStart"/>
      <w:r w:rsidRPr="00BA0C32">
        <w:rPr>
          <w:rFonts w:ascii="Times New Roman" w:eastAsia="Times New Roman" w:hAnsi="Times New Roman" w:cs="Times New Roman"/>
          <w:sz w:val="28"/>
          <w:szCs w:val="28"/>
          <w:lang w:eastAsia="ru-RU"/>
        </w:rPr>
        <w:t>Мякишев</w:t>
      </w:r>
      <w:proofErr w:type="spellEnd"/>
      <w:r w:rsidRPr="00BA0C32">
        <w:rPr>
          <w:rFonts w:ascii="Times New Roman" w:eastAsia="Times New Roman" w:hAnsi="Times New Roman" w:cs="Times New Roman"/>
          <w:sz w:val="28"/>
          <w:szCs w:val="28"/>
          <w:lang w:eastAsia="ru-RU"/>
        </w:rPr>
        <w:t xml:space="preserve"> Г.Я. Физика</w:t>
      </w:r>
      <w:proofErr w:type="gramStart"/>
      <w:r w:rsidRPr="00BA0C32">
        <w:rPr>
          <w:rFonts w:ascii="Times New Roman" w:eastAsia="Times New Roman" w:hAnsi="Times New Roman" w:cs="Times New Roman"/>
          <w:sz w:val="28"/>
          <w:szCs w:val="28"/>
          <w:lang w:eastAsia="ru-RU"/>
        </w:rPr>
        <w:t xml:space="preserve"> .</w:t>
      </w:r>
      <w:proofErr w:type="gramEnd"/>
      <w:r w:rsidRPr="00BA0C32">
        <w:rPr>
          <w:rFonts w:ascii="Times New Roman" w:eastAsia="Times New Roman" w:hAnsi="Times New Roman" w:cs="Times New Roman"/>
          <w:sz w:val="28"/>
          <w:szCs w:val="28"/>
          <w:lang w:eastAsia="ru-RU"/>
        </w:rPr>
        <w:t xml:space="preserve"> Учебник для 11кл. –М., 2010.</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lastRenderedPageBreak/>
        <w:t>Громов С.В. Шаронова Н.В. Физика, 10—11: Книга для учителя. – М., 2004.</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proofErr w:type="spellStart"/>
      <w:r w:rsidRPr="00BA0C32">
        <w:rPr>
          <w:rFonts w:ascii="Times New Roman" w:eastAsia="Times New Roman" w:hAnsi="Times New Roman" w:cs="Times New Roman"/>
          <w:sz w:val="28"/>
          <w:szCs w:val="28"/>
          <w:lang w:eastAsia="ru-RU"/>
        </w:rPr>
        <w:t>Кабардин</w:t>
      </w:r>
      <w:proofErr w:type="spellEnd"/>
      <w:r w:rsidRPr="00BA0C32">
        <w:rPr>
          <w:rFonts w:ascii="Times New Roman" w:eastAsia="Times New Roman" w:hAnsi="Times New Roman" w:cs="Times New Roman"/>
          <w:sz w:val="28"/>
          <w:szCs w:val="28"/>
          <w:lang w:eastAsia="ru-RU"/>
        </w:rPr>
        <w:t xml:space="preserve"> О.Φ., Орлов В.А. Экспериментальные задания по физике. 9—11 классы: учебное пособие для учащихся общеобразовательных учреждений. – М., 2001.</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proofErr w:type="spellStart"/>
      <w:r w:rsidRPr="00BA0C32">
        <w:rPr>
          <w:rFonts w:ascii="Times New Roman" w:eastAsia="Times New Roman" w:hAnsi="Times New Roman" w:cs="Times New Roman"/>
          <w:sz w:val="28"/>
          <w:szCs w:val="28"/>
          <w:lang w:eastAsia="ru-RU"/>
        </w:rPr>
        <w:t>Лабковский</w:t>
      </w:r>
      <w:proofErr w:type="spellEnd"/>
      <w:r w:rsidRPr="00BA0C32">
        <w:rPr>
          <w:rFonts w:ascii="Times New Roman" w:eastAsia="Times New Roman" w:hAnsi="Times New Roman" w:cs="Times New Roman"/>
          <w:sz w:val="28"/>
          <w:szCs w:val="28"/>
          <w:lang w:eastAsia="ru-RU"/>
        </w:rPr>
        <w:t xml:space="preserve"> В.Б. 220 задач по физике с решениями: книга для учащихся 10—11 </w:t>
      </w:r>
      <w:proofErr w:type="spellStart"/>
      <w:r w:rsidRPr="00BA0C32">
        <w:rPr>
          <w:rFonts w:ascii="Times New Roman" w:eastAsia="Times New Roman" w:hAnsi="Times New Roman" w:cs="Times New Roman"/>
          <w:sz w:val="28"/>
          <w:szCs w:val="28"/>
          <w:lang w:eastAsia="ru-RU"/>
        </w:rPr>
        <w:t>кл</w:t>
      </w:r>
      <w:proofErr w:type="spellEnd"/>
      <w:r w:rsidRPr="00BA0C32">
        <w:rPr>
          <w:rFonts w:ascii="Times New Roman" w:eastAsia="Times New Roman" w:hAnsi="Times New Roman" w:cs="Times New Roman"/>
          <w:sz w:val="28"/>
          <w:szCs w:val="28"/>
          <w:lang w:eastAsia="ru-RU"/>
        </w:rPr>
        <w:t>. общеобразовательных учреждений. – М., 2006.</w:t>
      </w:r>
    </w:p>
    <w:p w:rsidR="002B2289" w:rsidRPr="00BA0C32" w:rsidRDefault="002B2289" w:rsidP="002B2289">
      <w:pPr>
        <w:numPr>
          <w:ilvl w:val="0"/>
          <w:numId w:val="16"/>
        </w:numPr>
        <w:shd w:val="clear" w:color="auto" w:fill="FFFFFF"/>
        <w:spacing w:after="150" w:line="240" w:lineRule="auto"/>
        <w:rPr>
          <w:rFonts w:ascii="Times New Roman" w:eastAsia="Times New Roman" w:hAnsi="Times New Roman" w:cs="Times New Roman"/>
          <w:sz w:val="28"/>
          <w:szCs w:val="28"/>
          <w:lang w:eastAsia="ru-RU"/>
        </w:rPr>
      </w:pPr>
      <w:r w:rsidRPr="00BA0C32">
        <w:rPr>
          <w:rFonts w:ascii="Times New Roman" w:eastAsia="Times New Roman" w:hAnsi="Times New Roman" w:cs="Times New Roman"/>
          <w:sz w:val="28"/>
          <w:szCs w:val="28"/>
          <w:lang w:eastAsia="ru-RU"/>
        </w:rPr>
        <w:t>Федеральный компонент государственного стандарта общего образования / Министерство образования РФ. – М., 2004.</w:t>
      </w:r>
    </w:p>
    <w:p w:rsidR="00C64471" w:rsidRDefault="00C64471" w:rsidP="00C64471">
      <w:pPr>
        <w:pStyle w:val="c21"/>
        <w:spacing w:before="0" w:beforeAutospacing="0" w:after="0" w:afterAutospacing="0"/>
        <w:ind w:left="720"/>
        <w:rPr>
          <w:rStyle w:val="c5"/>
          <w:b/>
          <w:bCs/>
          <w:sz w:val="28"/>
          <w:szCs w:val="28"/>
        </w:rPr>
      </w:pPr>
    </w:p>
    <w:p w:rsidR="00C64471" w:rsidRDefault="00C64471" w:rsidP="00C64471">
      <w:pPr>
        <w:pStyle w:val="c21"/>
        <w:spacing w:before="0" w:beforeAutospacing="0" w:after="0" w:afterAutospacing="0"/>
        <w:ind w:left="720"/>
        <w:rPr>
          <w:rStyle w:val="c5"/>
          <w:b/>
          <w:bCs/>
          <w:sz w:val="28"/>
          <w:szCs w:val="28"/>
        </w:rPr>
      </w:pPr>
      <w:r w:rsidRPr="00295742">
        <w:rPr>
          <w:rStyle w:val="c5"/>
          <w:b/>
          <w:bCs/>
          <w:sz w:val="28"/>
          <w:szCs w:val="28"/>
        </w:rPr>
        <w:t>Электронные образовательные ресурсы</w:t>
      </w:r>
    </w:p>
    <w:p w:rsidR="00C64471" w:rsidRPr="00295742" w:rsidRDefault="00C64471" w:rsidP="00C64471">
      <w:pPr>
        <w:pStyle w:val="c21"/>
        <w:spacing w:before="0" w:beforeAutospacing="0" w:after="0" w:afterAutospacing="0"/>
        <w:ind w:left="720"/>
        <w:rPr>
          <w:sz w:val="28"/>
          <w:szCs w:val="28"/>
        </w:rPr>
      </w:pPr>
    </w:p>
    <w:p w:rsidR="002B2289" w:rsidRPr="00D03E61" w:rsidRDefault="00D95C1A" w:rsidP="002B2289">
      <w:pPr>
        <w:pStyle w:val="a8"/>
        <w:numPr>
          <w:ilvl w:val="0"/>
          <w:numId w:val="17"/>
        </w:numPr>
        <w:shd w:val="clear" w:color="auto" w:fill="FFFFFF"/>
        <w:spacing w:after="150"/>
        <w:rPr>
          <w:b/>
          <w:sz w:val="28"/>
          <w:szCs w:val="28"/>
        </w:rPr>
      </w:pPr>
      <w:hyperlink r:id="rId11" w:tgtFrame="_blank" w:history="1">
        <w:r w:rsidR="002B2289" w:rsidRPr="00D03E61">
          <w:rPr>
            <w:rStyle w:val="a6"/>
            <w:rFonts w:eastAsiaTheme="majorEastAsia"/>
            <w:color w:val="auto"/>
            <w:sz w:val="28"/>
            <w:szCs w:val="28"/>
            <w:shd w:val="clear" w:color="auto" w:fill="FFFFFF"/>
          </w:rPr>
          <w:t>http://school-collection.edu.ru</w:t>
        </w:r>
      </w:hyperlink>
      <w:r w:rsidR="002B2289" w:rsidRPr="00D03E61">
        <w:rPr>
          <w:sz w:val="28"/>
          <w:szCs w:val="28"/>
        </w:rPr>
        <w:t xml:space="preserve">. </w:t>
      </w:r>
      <w:r w:rsidR="002B2289" w:rsidRPr="00D03E61">
        <w:rPr>
          <w:bCs/>
          <w:sz w:val="28"/>
          <w:szCs w:val="28"/>
          <w:shd w:val="clear" w:color="auto" w:fill="FFFFFF"/>
        </w:rPr>
        <w:t>Федеральный центр информационно-образовательных ресурсов (ФЦИОР)</w:t>
      </w:r>
      <w:r w:rsidR="002B2289">
        <w:rPr>
          <w:bCs/>
          <w:sz w:val="28"/>
          <w:szCs w:val="28"/>
          <w:shd w:val="clear" w:color="auto" w:fill="FFFFFF"/>
        </w:rPr>
        <w:t>.</w:t>
      </w:r>
    </w:p>
    <w:p w:rsidR="002B2289" w:rsidRPr="00D03E61" w:rsidRDefault="00D95C1A" w:rsidP="002B2289">
      <w:pPr>
        <w:pStyle w:val="a8"/>
        <w:numPr>
          <w:ilvl w:val="0"/>
          <w:numId w:val="17"/>
        </w:numPr>
        <w:shd w:val="clear" w:color="auto" w:fill="FFFFFF"/>
        <w:spacing w:after="150"/>
        <w:rPr>
          <w:b/>
          <w:sz w:val="28"/>
          <w:szCs w:val="28"/>
        </w:rPr>
      </w:pPr>
      <w:hyperlink r:id="rId12" w:history="1">
        <w:r w:rsidR="002B2289" w:rsidRPr="00D03E61">
          <w:rPr>
            <w:rStyle w:val="a6"/>
            <w:rFonts w:eastAsiaTheme="majorEastAsia"/>
            <w:color w:val="auto"/>
            <w:sz w:val="28"/>
            <w:szCs w:val="28"/>
            <w:shd w:val="clear" w:color="auto" w:fill="FFFFFF"/>
          </w:rPr>
          <w:t>http://www.edu.ru</w:t>
        </w:r>
      </w:hyperlink>
      <w:r w:rsidR="002B2289" w:rsidRPr="00D03E61">
        <w:rPr>
          <w:sz w:val="28"/>
          <w:szCs w:val="28"/>
        </w:rPr>
        <w:t xml:space="preserve"> </w:t>
      </w:r>
      <w:r w:rsidR="002B2289" w:rsidRPr="00D03E61">
        <w:rPr>
          <w:sz w:val="28"/>
          <w:szCs w:val="28"/>
          <w:shd w:val="clear" w:color="auto" w:fill="FFFFFF"/>
        </w:rPr>
        <w:t>Федеральный портал «Российское образование».</w:t>
      </w:r>
    </w:p>
    <w:p w:rsidR="002B2289" w:rsidRPr="00D03E61" w:rsidRDefault="00D95C1A" w:rsidP="002B2289">
      <w:pPr>
        <w:pStyle w:val="a8"/>
        <w:numPr>
          <w:ilvl w:val="0"/>
          <w:numId w:val="17"/>
        </w:numPr>
        <w:shd w:val="clear" w:color="auto" w:fill="FFFFFF"/>
        <w:spacing w:after="150"/>
        <w:rPr>
          <w:rStyle w:val="apple-converted-space"/>
          <w:b/>
          <w:sz w:val="28"/>
          <w:szCs w:val="28"/>
        </w:rPr>
      </w:pPr>
      <w:hyperlink r:id="rId13" w:history="1">
        <w:r w:rsidR="002B2289" w:rsidRPr="00D03E61">
          <w:rPr>
            <w:rStyle w:val="a6"/>
            <w:color w:val="auto"/>
            <w:sz w:val="28"/>
            <w:szCs w:val="28"/>
            <w:shd w:val="clear" w:color="auto" w:fill="FFFFFF"/>
          </w:rPr>
          <w:t>http://www.ict.edu.ru</w:t>
        </w:r>
      </w:hyperlink>
      <w:r w:rsidR="002B2289" w:rsidRPr="00D03E61">
        <w:rPr>
          <w:sz w:val="28"/>
          <w:szCs w:val="28"/>
          <w:shd w:val="clear" w:color="auto" w:fill="FFFFFF"/>
        </w:rPr>
        <w:t>. Информационно-коммуникационные технологии в образовании</w:t>
      </w:r>
      <w:proofErr w:type="gramStart"/>
      <w:r w:rsidR="002B2289" w:rsidRPr="00D03E61">
        <w:rPr>
          <w:rStyle w:val="apple-converted-space"/>
          <w:rFonts w:eastAsiaTheme="majorEastAsia"/>
          <w:sz w:val="28"/>
          <w:szCs w:val="28"/>
          <w:shd w:val="clear" w:color="auto" w:fill="FFFFFF"/>
        </w:rPr>
        <w:t> </w:t>
      </w:r>
      <w:r w:rsidR="002B2289" w:rsidRPr="00D03E61">
        <w:rPr>
          <w:rStyle w:val="apple-converted-space"/>
          <w:sz w:val="28"/>
          <w:szCs w:val="28"/>
          <w:shd w:val="clear" w:color="auto" w:fill="FFFFFF"/>
        </w:rPr>
        <w:t>.</w:t>
      </w:r>
      <w:proofErr w:type="gramEnd"/>
    </w:p>
    <w:p w:rsidR="002B2289" w:rsidRPr="00D03E61" w:rsidRDefault="002B2289" w:rsidP="002B2289">
      <w:pPr>
        <w:pStyle w:val="a8"/>
        <w:numPr>
          <w:ilvl w:val="0"/>
          <w:numId w:val="17"/>
        </w:numPr>
        <w:shd w:val="clear" w:color="auto" w:fill="FFFFFF"/>
        <w:spacing w:after="150"/>
        <w:rPr>
          <w:b/>
          <w:sz w:val="28"/>
          <w:szCs w:val="28"/>
        </w:rPr>
      </w:pPr>
      <w:r w:rsidRPr="00D03E61">
        <w:rPr>
          <w:sz w:val="28"/>
          <w:szCs w:val="28"/>
          <w:shd w:val="clear" w:color="auto" w:fill="FFFFFF"/>
        </w:rPr>
        <w:t xml:space="preserve">http://window.edu.ru/. Бесплатная электронная библиотека </w:t>
      </w:r>
      <w:proofErr w:type="spellStart"/>
      <w:r w:rsidRPr="00D03E61">
        <w:rPr>
          <w:sz w:val="28"/>
          <w:szCs w:val="28"/>
          <w:shd w:val="clear" w:color="auto" w:fill="FFFFFF"/>
        </w:rPr>
        <w:t>онлайн</w:t>
      </w:r>
      <w:proofErr w:type="spellEnd"/>
      <w:r w:rsidRPr="00D03E61">
        <w:rPr>
          <w:sz w:val="28"/>
          <w:szCs w:val="28"/>
          <w:shd w:val="clear" w:color="auto" w:fill="FFFFFF"/>
        </w:rPr>
        <w:t xml:space="preserve"> "Единое окно доступа к образовательным ресурсам".</w:t>
      </w:r>
    </w:p>
    <w:p w:rsidR="002B2289" w:rsidRPr="00D03E61" w:rsidRDefault="002B2289" w:rsidP="002B2289">
      <w:pPr>
        <w:pStyle w:val="a8"/>
        <w:numPr>
          <w:ilvl w:val="0"/>
          <w:numId w:val="17"/>
        </w:numPr>
        <w:shd w:val="clear" w:color="auto" w:fill="FFFFFF"/>
        <w:spacing w:after="150"/>
        <w:rPr>
          <w:b/>
          <w:sz w:val="28"/>
          <w:szCs w:val="28"/>
        </w:rPr>
      </w:pPr>
      <w:r w:rsidRPr="00D03E61">
        <w:rPr>
          <w:rStyle w:val="apple-converted-space"/>
          <w:rFonts w:eastAsiaTheme="majorEastAsia"/>
          <w:sz w:val="28"/>
          <w:szCs w:val="28"/>
          <w:shd w:val="clear" w:color="auto" w:fill="FFFFFF"/>
        </w:rPr>
        <w:t> </w:t>
      </w:r>
      <w:hyperlink r:id="rId14" w:history="1">
        <w:r w:rsidRPr="00D03E61">
          <w:rPr>
            <w:rStyle w:val="a6"/>
            <w:color w:val="auto"/>
            <w:sz w:val="28"/>
            <w:szCs w:val="28"/>
            <w:shd w:val="clear" w:color="auto" w:fill="FFFFFF"/>
          </w:rPr>
          <w:t>http://www.public.ru/</w:t>
        </w:r>
      </w:hyperlink>
      <w:r w:rsidRPr="00D03E61">
        <w:rPr>
          <w:sz w:val="28"/>
          <w:szCs w:val="28"/>
          <w:shd w:val="clear" w:color="auto" w:fill="FFFFFF"/>
        </w:rPr>
        <w:t xml:space="preserve"> </w:t>
      </w:r>
      <w:proofErr w:type="gramStart"/>
      <w:r w:rsidRPr="00D03E61">
        <w:rPr>
          <w:sz w:val="28"/>
          <w:szCs w:val="28"/>
          <w:shd w:val="clear" w:color="auto" w:fill="FFFFFF"/>
        </w:rPr>
        <w:t>Публичная</w:t>
      </w:r>
      <w:proofErr w:type="gramEnd"/>
      <w:r w:rsidRPr="00D03E61">
        <w:rPr>
          <w:sz w:val="28"/>
          <w:szCs w:val="28"/>
          <w:shd w:val="clear" w:color="auto" w:fill="FFFFFF"/>
        </w:rPr>
        <w:t xml:space="preserve"> интернет-библиотека.</w:t>
      </w:r>
    </w:p>
    <w:p w:rsidR="002B2289" w:rsidRPr="004108EE" w:rsidRDefault="00D95C1A" w:rsidP="002B2289">
      <w:pPr>
        <w:pStyle w:val="a8"/>
        <w:numPr>
          <w:ilvl w:val="0"/>
          <w:numId w:val="17"/>
        </w:numPr>
        <w:shd w:val="clear" w:color="auto" w:fill="FFFFFF"/>
        <w:spacing w:after="150"/>
        <w:rPr>
          <w:b/>
          <w:sz w:val="28"/>
          <w:szCs w:val="28"/>
        </w:rPr>
      </w:pPr>
      <w:hyperlink r:id="rId15" w:history="1">
        <w:r w:rsidR="002B2289" w:rsidRPr="00D03E61">
          <w:rPr>
            <w:rStyle w:val="a6"/>
            <w:rFonts w:eastAsiaTheme="majorEastAsia"/>
            <w:color w:val="auto"/>
            <w:sz w:val="28"/>
            <w:szCs w:val="28"/>
            <w:shd w:val="clear" w:color="auto" w:fill="FFFFFF"/>
          </w:rPr>
          <w:t>http://school-collection.edu.ru/</w:t>
        </w:r>
      </w:hyperlink>
      <w:r w:rsidR="002B2289" w:rsidRPr="00D03E61">
        <w:rPr>
          <w:sz w:val="28"/>
          <w:szCs w:val="28"/>
          <w:shd w:val="clear" w:color="auto" w:fill="FFFFFF"/>
        </w:rPr>
        <w:t xml:space="preserve"> Единая коллекция цифровых образовательных ресурсов</w:t>
      </w:r>
      <w:r w:rsidR="002B2289">
        <w:rPr>
          <w:rStyle w:val="apple-converted-space"/>
          <w:sz w:val="28"/>
          <w:szCs w:val="28"/>
          <w:shd w:val="clear" w:color="auto" w:fill="FFFFFF"/>
        </w:rPr>
        <w:t>.</w:t>
      </w:r>
    </w:p>
    <w:p w:rsidR="00AE1A06" w:rsidRDefault="00AE1A06">
      <w:pPr>
        <w:rPr>
          <w:b/>
        </w:rPr>
      </w:pPr>
      <w:r>
        <w:rPr>
          <w:b/>
        </w:rPr>
        <w:br w:type="page"/>
      </w:r>
    </w:p>
    <w:p w:rsidR="002B2289" w:rsidRPr="004108EE" w:rsidRDefault="002B228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color w:val="auto"/>
        </w:rPr>
      </w:pPr>
      <w:r w:rsidRPr="004108EE">
        <w:rPr>
          <w:rFonts w:ascii="Times New Roman" w:hAnsi="Times New Roman" w:cs="Times New Roman"/>
          <w:caps/>
          <w:color w:val="auto"/>
        </w:rPr>
        <w:lastRenderedPageBreak/>
        <w:t>4. Контроль и оценка результатов освоения учебной Дисциплины</w:t>
      </w:r>
    </w:p>
    <w:p w:rsidR="002B2289" w:rsidRDefault="006C3579" w:rsidP="002B228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val="0"/>
          <w:color w:val="auto"/>
        </w:rPr>
      </w:pPr>
      <w:r>
        <w:rPr>
          <w:rFonts w:ascii="Times New Roman" w:hAnsi="Times New Roman" w:cs="Times New Roman"/>
          <w:b w:val="0"/>
          <w:color w:val="auto"/>
        </w:rPr>
        <w:tab/>
      </w:r>
      <w:r w:rsidR="002B2289" w:rsidRPr="004108EE">
        <w:rPr>
          <w:rFonts w:ascii="Times New Roman" w:hAnsi="Times New Roman" w:cs="Times New Roman"/>
          <w:b w:val="0"/>
          <w:color w:val="auto"/>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002B2289" w:rsidRPr="004108EE">
        <w:rPr>
          <w:rFonts w:ascii="Times New Roman" w:hAnsi="Times New Roman" w:cs="Times New Roman"/>
          <w:b w:val="0"/>
          <w:color w:val="auto"/>
        </w:rPr>
        <w:t>обучающимися</w:t>
      </w:r>
      <w:proofErr w:type="gramEnd"/>
      <w:r w:rsidR="002B2289" w:rsidRPr="004108EE">
        <w:rPr>
          <w:rFonts w:ascii="Times New Roman" w:hAnsi="Times New Roman" w:cs="Times New Roman"/>
          <w:b w:val="0"/>
          <w:color w:val="auto"/>
        </w:rPr>
        <w:t xml:space="preserve"> индивидуальных заданий, исследований</w:t>
      </w:r>
      <w:r w:rsidRPr="006C3579">
        <w:rPr>
          <w:rStyle w:val="c30"/>
          <w:rFonts w:ascii="Times New Roman" w:hAnsi="Times New Roman" w:cs="Times New Roman"/>
          <w:b w:val="0"/>
          <w:bCs w:val="0"/>
          <w:color w:val="auto"/>
        </w:rPr>
        <w:t>, презентаций</w:t>
      </w:r>
      <w:r w:rsidR="002B2289" w:rsidRPr="006C3579">
        <w:rPr>
          <w:rFonts w:ascii="Times New Roman" w:hAnsi="Times New Roman" w:cs="Times New Roman"/>
          <w:b w:val="0"/>
          <w:color w:val="auto"/>
        </w:rPr>
        <w:t>.</w:t>
      </w:r>
    </w:p>
    <w:p w:rsidR="00AE1A06" w:rsidRPr="00AE1A06" w:rsidRDefault="00AE1A06" w:rsidP="00AE1A0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s="Times New Roman"/>
          <w:b w:val="0"/>
          <w:color w:val="auto"/>
        </w:rPr>
      </w:pPr>
      <w:r>
        <w:rPr>
          <w:rFonts w:ascii="Times New Roman" w:hAnsi="Times New Roman" w:cs="Times New Roman"/>
          <w:b w:val="0"/>
          <w:color w:val="auto"/>
        </w:rPr>
        <w:tab/>
      </w:r>
      <w:r w:rsidRPr="00AE1A06">
        <w:rPr>
          <w:rFonts w:ascii="Times New Roman" w:hAnsi="Times New Roman" w:cs="Times New Roman"/>
          <w:b w:val="0"/>
          <w:color w:val="auto"/>
        </w:rPr>
        <w:t>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двух месяцев от начала обучения.</w:t>
      </w:r>
    </w:p>
    <w:tbl>
      <w:tblPr>
        <w:tblW w:w="9645" w:type="dxa"/>
        <w:tblInd w:w="-858" w:type="dxa"/>
        <w:tblCellMar>
          <w:left w:w="0" w:type="dxa"/>
          <w:right w:w="0" w:type="dxa"/>
        </w:tblCellMar>
        <w:tblLook w:val="04A0"/>
      </w:tblPr>
      <w:tblGrid>
        <w:gridCol w:w="3765"/>
        <w:gridCol w:w="3375"/>
        <w:gridCol w:w="2505"/>
      </w:tblGrid>
      <w:tr w:rsidR="006C3579" w:rsidTr="00AE1A06">
        <w:tc>
          <w:tcPr>
            <w:tcW w:w="37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6C3579" w:rsidRDefault="006C3579" w:rsidP="006C3579">
            <w:pPr>
              <w:pStyle w:val="c14"/>
              <w:spacing w:before="0" w:beforeAutospacing="0" w:after="0" w:afterAutospacing="0"/>
              <w:rPr>
                <w:color w:val="000000"/>
              </w:rPr>
            </w:pPr>
            <w:r>
              <w:rPr>
                <w:rStyle w:val="c4"/>
                <w:b/>
                <w:bCs/>
                <w:color w:val="000000"/>
              </w:rPr>
              <w:t>Результаты обучения</w:t>
            </w:r>
          </w:p>
          <w:p w:rsidR="006C3579" w:rsidRDefault="006C3579" w:rsidP="006C3579">
            <w:pPr>
              <w:pStyle w:val="c14"/>
              <w:spacing w:before="0" w:beforeAutospacing="0" w:after="0" w:afterAutospacing="0" w:line="0" w:lineRule="atLeast"/>
              <w:rPr>
                <w:color w:val="000000"/>
              </w:rPr>
            </w:pPr>
            <w:r>
              <w:rPr>
                <w:rStyle w:val="c4"/>
                <w:b/>
                <w:bCs/>
                <w:color w:val="000000"/>
              </w:rPr>
              <w:t>(освоенные умения, усвоенные знания)</w:t>
            </w:r>
          </w:p>
        </w:tc>
        <w:tc>
          <w:tcPr>
            <w:tcW w:w="33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14"/>
              <w:spacing w:before="0" w:beforeAutospacing="0" w:after="0" w:afterAutospacing="0" w:line="0" w:lineRule="atLeast"/>
              <w:rPr>
                <w:color w:val="000000"/>
              </w:rPr>
            </w:pPr>
            <w:r>
              <w:rPr>
                <w:rStyle w:val="c4"/>
                <w:b/>
                <w:bCs/>
                <w:color w:val="000000"/>
              </w:rPr>
              <w:t xml:space="preserve">Формируемые </w:t>
            </w:r>
            <w:proofErr w:type="spellStart"/>
            <w:r>
              <w:rPr>
                <w:rStyle w:val="c4"/>
                <w:b/>
                <w:bCs/>
                <w:color w:val="000000"/>
              </w:rPr>
              <w:t>общеучебные</w:t>
            </w:r>
            <w:proofErr w:type="spellEnd"/>
            <w:r>
              <w:rPr>
                <w:rStyle w:val="c4"/>
                <w:b/>
                <w:bCs/>
                <w:color w:val="000000"/>
              </w:rPr>
              <w:t xml:space="preserve">  и общие компетенции</w:t>
            </w:r>
          </w:p>
        </w:tc>
        <w:tc>
          <w:tcPr>
            <w:tcW w:w="25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6C3579" w:rsidRDefault="006C3579" w:rsidP="007E437D">
            <w:pPr>
              <w:pStyle w:val="c14"/>
              <w:spacing w:before="0" w:beforeAutospacing="0" w:after="0" w:afterAutospacing="0" w:line="0" w:lineRule="atLeast"/>
              <w:jc w:val="center"/>
              <w:rPr>
                <w:color w:val="000000"/>
              </w:rPr>
            </w:pPr>
            <w:r>
              <w:rPr>
                <w:rStyle w:val="c4"/>
                <w:b/>
                <w:bCs/>
                <w:color w:val="000000"/>
              </w:rPr>
              <w:t>Формы и методы контроля и оценки результатов обучения</w:t>
            </w:r>
          </w:p>
        </w:tc>
      </w:tr>
      <w:tr w:rsidR="006C3579" w:rsidTr="00AE1A06">
        <w:tc>
          <w:tcPr>
            <w:tcW w:w="376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2"/>
              <w:spacing w:before="0" w:beforeAutospacing="0" w:after="0" w:afterAutospacing="0"/>
              <w:rPr>
                <w:color w:val="000000"/>
              </w:rPr>
            </w:pPr>
            <w:r>
              <w:rPr>
                <w:rStyle w:val="c4"/>
                <w:b/>
                <w:bCs/>
                <w:color w:val="000000"/>
              </w:rPr>
              <w:t>Обучающиеся должны</w:t>
            </w:r>
          </w:p>
          <w:p w:rsidR="006C3579" w:rsidRDefault="006C3579" w:rsidP="006C3579">
            <w:pPr>
              <w:pStyle w:val="c2"/>
              <w:spacing w:before="0" w:beforeAutospacing="0" w:after="0" w:afterAutospacing="0"/>
              <w:ind w:left="1080" w:hanging="370"/>
              <w:rPr>
                <w:color w:val="000000"/>
              </w:rPr>
            </w:pPr>
            <w:r>
              <w:rPr>
                <w:rStyle w:val="c4"/>
                <w:b/>
                <w:bCs/>
                <w:color w:val="000000"/>
              </w:rPr>
              <w:t>уметь:</w:t>
            </w:r>
          </w:p>
          <w:p w:rsidR="006C3579" w:rsidRDefault="006C3579" w:rsidP="006C3579">
            <w:pPr>
              <w:pStyle w:val="c2"/>
              <w:spacing w:before="0" w:beforeAutospacing="0" w:after="0" w:afterAutospacing="0"/>
              <w:rPr>
                <w:color w:val="000000"/>
              </w:rPr>
            </w:pPr>
            <w:r>
              <w:rPr>
                <w:rStyle w:val="c34"/>
                <w:b/>
                <w:bCs/>
                <w:color w:val="000000"/>
              </w:rPr>
              <w:t>У</w:t>
            </w:r>
            <w:proofErr w:type="gramStart"/>
            <w:r>
              <w:rPr>
                <w:rStyle w:val="c34"/>
                <w:b/>
                <w:bCs/>
                <w:color w:val="000000"/>
              </w:rPr>
              <w:t>1</w:t>
            </w:r>
            <w:proofErr w:type="gramEnd"/>
            <w:r>
              <w:rPr>
                <w:rStyle w:val="c34"/>
                <w:b/>
                <w:bCs/>
                <w:color w:val="000000"/>
              </w:rPr>
              <w:t>:</w:t>
            </w:r>
            <w:r>
              <w:rPr>
                <w:rStyle w:val="apple-converted-space"/>
                <w:b/>
                <w:bCs/>
                <w:color w:val="000000"/>
              </w:rPr>
              <w:t> </w:t>
            </w:r>
            <w:r>
              <w:rPr>
                <w:rStyle w:val="c3"/>
                <w:color w:val="000000"/>
              </w:rPr>
              <w:t>уверенно пользоваться физической терминологией и символикой;</w:t>
            </w:r>
          </w:p>
          <w:p w:rsidR="006C3579" w:rsidRDefault="006C3579" w:rsidP="006C3579">
            <w:pPr>
              <w:pStyle w:val="c2"/>
              <w:spacing w:before="0" w:beforeAutospacing="0" w:after="0" w:afterAutospacing="0"/>
              <w:rPr>
                <w:color w:val="000000"/>
              </w:rPr>
            </w:pPr>
            <w:r>
              <w:rPr>
                <w:rStyle w:val="c34"/>
                <w:b/>
                <w:bCs/>
                <w:color w:val="000000"/>
              </w:rPr>
              <w:t>У</w:t>
            </w:r>
            <w:proofErr w:type="gramStart"/>
            <w:r>
              <w:rPr>
                <w:rStyle w:val="c34"/>
                <w:b/>
                <w:bCs/>
                <w:color w:val="000000"/>
              </w:rPr>
              <w:t>2</w:t>
            </w:r>
            <w:proofErr w:type="gramEnd"/>
            <w:r>
              <w:rPr>
                <w:rStyle w:val="c34"/>
                <w:b/>
                <w:bCs/>
                <w:color w:val="000000"/>
              </w:rPr>
              <w:t>:</w:t>
            </w:r>
            <w:r>
              <w:rPr>
                <w:rStyle w:val="c3"/>
                <w:color w:val="000000"/>
              </w:rPr>
              <w:t> владеть основными методами научного познания, используемого в физике: наблюдение, описание, измерение, эксперимент; обрабатывать результаты измерений, обнаруживать зависимость между физическими величинами, объяснять полученные результаты и делать выводы;</w:t>
            </w:r>
          </w:p>
          <w:p w:rsidR="006C3579" w:rsidRDefault="006C3579" w:rsidP="006C3579">
            <w:pPr>
              <w:pStyle w:val="c2"/>
              <w:spacing w:before="0" w:beforeAutospacing="0" w:after="0" w:afterAutospacing="0"/>
              <w:rPr>
                <w:color w:val="000000"/>
              </w:rPr>
            </w:pPr>
            <w:r>
              <w:rPr>
                <w:rStyle w:val="c34"/>
                <w:b/>
                <w:bCs/>
                <w:color w:val="000000"/>
              </w:rPr>
              <w:t>У3:</w:t>
            </w:r>
            <w:r>
              <w:rPr>
                <w:rStyle w:val="c3"/>
                <w:color w:val="000000"/>
              </w:rPr>
              <w:t> сформировать умение решать физические задачи;</w:t>
            </w:r>
          </w:p>
          <w:p w:rsidR="006C3579" w:rsidRDefault="006C3579" w:rsidP="006C3579">
            <w:pPr>
              <w:pStyle w:val="c2"/>
              <w:spacing w:before="0" w:beforeAutospacing="0" w:after="0" w:afterAutospacing="0"/>
              <w:rPr>
                <w:color w:val="000000"/>
              </w:rPr>
            </w:pPr>
            <w:r>
              <w:rPr>
                <w:rStyle w:val="c34"/>
                <w:b/>
                <w:bCs/>
                <w:color w:val="000000"/>
              </w:rPr>
              <w:t>У</w:t>
            </w:r>
            <w:proofErr w:type="gramStart"/>
            <w:r>
              <w:rPr>
                <w:rStyle w:val="c34"/>
                <w:b/>
                <w:bCs/>
                <w:color w:val="000000"/>
              </w:rPr>
              <w:t>4</w:t>
            </w:r>
            <w:proofErr w:type="gramEnd"/>
            <w:r>
              <w:rPr>
                <w:rStyle w:val="c34"/>
                <w:b/>
                <w:bCs/>
                <w:color w:val="000000"/>
              </w:rPr>
              <w:t>:</w:t>
            </w:r>
            <w:r>
              <w:rPr>
                <w:rStyle w:val="c3"/>
                <w:color w:val="000000"/>
              </w:rPr>
              <w:t>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6C3579" w:rsidRDefault="006C3579" w:rsidP="006C3579">
            <w:pPr>
              <w:pStyle w:val="c2"/>
              <w:spacing w:before="0" w:beforeAutospacing="0" w:after="0" w:afterAutospacing="0"/>
              <w:rPr>
                <w:color w:val="000000"/>
              </w:rPr>
            </w:pPr>
            <w:r>
              <w:rPr>
                <w:rStyle w:val="c34"/>
                <w:b/>
                <w:bCs/>
                <w:color w:val="000000"/>
              </w:rPr>
              <w:t>У5:</w:t>
            </w:r>
            <w:r>
              <w:rPr>
                <w:rStyle w:val="c3"/>
                <w:color w:val="000000"/>
              </w:rPr>
              <w:t> сформировать собственную позицию по отношению к физической информации, получаемой из разных источников;</w:t>
            </w:r>
          </w:p>
          <w:p w:rsidR="006C3579" w:rsidRDefault="006C3579" w:rsidP="006C3579">
            <w:pPr>
              <w:pStyle w:val="c2"/>
              <w:spacing w:before="0" w:beforeAutospacing="0" w:after="0" w:afterAutospacing="0"/>
              <w:ind w:left="1080" w:hanging="370"/>
              <w:rPr>
                <w:color w:val="000000"/>
              </w:rPr>
            </w:pPr>
            <w:r>
              <w:rPr>
                <w:rStyle w:val="c4"/>
                <w:b/>
                <w:bCs/>
                <w:color w:val="000000"/>
              </w:rPr>
              <w:t>знать:</w:t>
            </w:r>
          </w:p>
          <w:p w:rsidR="006C3579" w:rsidRDefault="006C3579" w:rsidP="006C3579">
            <w:pPr>
              <w:pStyle w:val="c47"/>
              <w:spacing w:before="0" w:beforeAutospacing="0" w:after="0" w:afterAutospacing="0"/>
              <w:rPr>
                <w:color w:val="000000"/>
              </w:rPr>
            </w:pPr>
            <w:r>
              <w:rPr>
                <w:rStyle w:val="c34"/>
                <w:b/>
                <w:bCs/>
                <w:color w:val="000000"/>
              </w:rPr>
              <w:t>З</w:t>
            </w:r>
            <w:proofErr w:type="gramStart"/>
            <w:r>
              <w:rPr>
                <w:rStyle w:val="c34"/>
                <w:b/>
                <w:bCs/>
                <w:color w:val="000000"/>
              </w:rPr>
              <w:t>1</w:t>
            </w:r>
            <w:proofErr w:type="gramEnd"/>
            <w:r>
              <w:rPr>
                <w:rStyle w:val="c34"/>
                <w:b/>
                <w:bCs/>
                <w:color w:val="000000"/>
              </w:rPr>
              <w:t>: смысл физических понятий:</w:t>
            </w:r>
            <w:r>
              <w:rPr>
                <w:rStyle w:val="c3"/>
                <w:color w:val="000000"/>
              </w:rPr>
              <w:t xml:space="preserve"> физическое явление, </w:t>
            </w:r>
            <w:r>
              <w:rPr>
                <w:rStyle w:val="c3"/>
                <w:color w:val="000000"/>
              </w:rPr>
              <w:lastRenderedPageBreak/>
              <w:t>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
          <w:p w:rsidR="006C3579" w:rsidRDefault="006C3579" w:rsidP="006C3579">
            <w:pPr>
              <w:pStyle w:val="c47"/>
              <w:spacing w:before="0" w:beforeAutospacing="0" w:after="0" w:afterAutospacing="0"/>
              <w:rPr>
                <w:color w:val="000000"/>
              </w:rPr>
            </w:pPr>
            <w:r>
              <w:rPr>
                <w:rStyle w:val="c34"/>
                <w:b/>
                <w:bCs/>
                <w:color w:val="000000"/>
              </w:rPr>
              <w:t>З</w:t>
            </w:r>
            <w:proofErr w:type="gramStart"/>
            <w:r>
              <w:rPr>
                <w:rStyle w:val="c34"/>
                <w:b/>
                <w:bCs/>
                <w:color w:val="000000"/>
              </w:rPr>
              <w:t>2</w:t>
            </w:r>
            <w:proofErr w:type="gramEnd"/>
            <w:r>
              <w:rPr>
                <w:rStyle w:val="c34"/>
                <w:b/>
                <w:bCs/>
                <w:color w:val="000000"/>
              </w:rPr>
              <w:t>: смысл физических величин:</w:t>
            </w:r>
            <w:r>
              <w:rPr>
                <w:rStyle w:val="c3"/>
                <w:color w:val="000000"/>
              </w:rPr>
              <w:t> перемещение, время,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напряженность электрического поля, разность потенциалов, электроемкость, сила электрического тока, электрическое напряжение, электрическое сопротивление, электродвижущая сила, индукция магнитного поля, индуктивность, показатель преломления, оптическая сила линзы;</w:t>
            </w:r>
          </w:p>
          <w:p w:rsidR="006C3579" w:rsidRDefault="006C3579" w:rsidP="006C3579">
            <w:pPr>
              <w:pStyle w:val="c47"/>
              <w:spacing w:before="0" w:beforeAutospacing="0" w:after="0" w:afterAutospacing="0"/>
              <w:rPr>
                <w:color w:val="000000"/>
              </w:rPr>
            </w:pPr>
            <w:r>
              <w:rPr>
                <w:rStyle w:val="c34"/>
                <w:b/>
                <w:bCs/>
                <w:color w:val="000000"/>
              </w:rPr>
              <w:t>З3: смысл физических законов:</w:t>
            </w:r>
            <w:r>
              <w:rPr>
                <w:rStyle w:val="c3"/>
                <w:color w:val="000000"/>
              </w:rPr>
              <w:t> классической механики, всемирного тяготения, сохранения энергии, импульса и электрического заряда, термодинамики, электромагнитной индукции, отражения и преломления света, фотоэффекта;</w:t>
            </w:r>
          </w:p>
          <w:p w:rsidR="006C3579" w:rsidRDefault="006C3579" w:rsidP="006C3579">
            <w:pPr>
              <w:pStyle w:val="c47"/>
              <w:spacing w:before="0" w:beforeAutospacing="0" w:after="0" w:afterAutospacing="0" w:line="0" w:lineRule="atLeast"/>
              <w:rPr>
                <w:color w:val="000000"/>
              </w:rPr>
            </w:pPr>
            <w:r>
              <w:rPr>
                <w:rStyle w:val="c34"/>
                <w:b/>
                <w:bCs/>
                <w:color w:val="000000"/>
              </w:rPr>
              <w:t>З</w:t>
            </w:r>
            <w:proofErr w:type="gramStart"/>
            <w:r>
              <w:rPr>
                <w:rStyle w:val="c34"/>
                <w:b/>
                <w:bCs/>
                <w:color w:val="000000"/>
              </w:rPr>
              <w:t>4</w:t>
            </w:r>
            <w:proofErr w:type="gramEnd"/>
            <w:r>
              <w:rPr>
                <w:rStyle w:val="c34"/>
                <w:b/>
                <w:bCs/>
                <w:color w:val="000000"/>
              </w:rPr>
              <w:t>:</w:t>
            </w:r>
            <w:r>
              <w:rPr>
                <w:rStyle w:val="c3"/>
                <w:color w:val="000000"/>
              </w:rPr>
              <w:t> роль физики в современной научной картине мира.</w:t>
            </w:r>
          </w:p>
        </w:tc>
        <w:tc>
          <w:tcPr>
            <w:tcW w:w="337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6C3579">
            <w:pPr>
              <w:pStyle w:val="c2"/>
              <w:spacing w:before="0" w:beforeAutospacing="0" w:after="0" w:afterAutospacing="0"/>
              <w:rPr>
                <w:color w:val="000000"/>
              </w:rPr>
            </w:pPr>
            <w:proofErr w:type="spellStart"/>
            <w:r>
              <w:rPr>
                <w:rStyle w:val="c4"/>
                <w:b/>
                <w:bCs/>
                <w:color w:val="000000"/>
              </w:rPr>
              <w:lastRenderedPageBreak/>
              <w:t>Общеучебные</w:t>
            </w:r>
            <w:proofErr w:type="spellEnd"/>
            <w:r>
              <w:rPr>
                <w:rStyle w:val="c4"/>
                <w:b/>
                <w:bCs/>
                <w:color w:val="000000"/>
              </w:rPr>
              <w:t xml:space="preserve"> компетенции</w:t>
            </w:r>
          </w:p>
          <w:p w:rsidR="006C3579" w:rsidRDefault="006C3579" w:rsidP="006C3579">
            <w:pPr>
              <w:pStyle w:val="c2"/>
              <w:spacing w:before="0" w:beforeAutospacing="0" w:after="0" w:afterAutospacing="0"/>
              <w:rPr>
                <w:color w:val="000000"/>
              </w:rPr>
            </w:pPr>
            <w:r>
              <w:rPr>
                <w:color w:val="000000"/>
              </w:rPr>
              <w:t>1.</w:t>
            </w:r>
            <w:r>
              <w:rPr>
                <w:rStyle w:val="c34"/>
                <w:b/>
                <w:bCs/>
                <w:color w:val="000000"/>
              </w:rPr>
              <w:t>Самоорганизация</w:t>
            </w:r>
          </w:p>
          <w:p w:rsidR="006C3579" w:rsidRDefault="006C3579" w:rsidP="006C3579">
            <w:pPr>
              <w:pStyle w:val="c2"/>
              <w:spacing w:before="0" w:beforeAutospacing="0" w:after="0" w:afterAutospacing="0"/>
              <w:rPr>
                <w:color w:val="000000"/>
              </w:rPr>
            </w:pPr>
            <w:r>
              <w:rPr>
                <w:rStyle w:val="c3"/>
                <w:color w:val="000000"/>
              </w:rPr>
              <w:t>Организовывать собственную деятельность, выбирать типовые методы и способы выполнения профессиональных задач, принимать решения в стандартных и нестандартных ситуациях.</w:t>
            </w:r>
          </w:p>
          <w:p w:rsidR="006C3579" w:rsidRDefault="006C3579" w:rsidP="006C3579">
            <w:pPr>
              <w:pStyle w:val="c2"/>
              <w:spacing w:before="0" w:beforeAutospacing="0" w:after="0" w:afterAutospacing="0"/>
              <w:rPr>
                <w:color w:val="000000"/>
              </w:rPr>
            </w:pPr>
            <w:r>
              <w:rPr>
                <w:color w:val="000000"/>
              </w:rPr>
              <w:t>2</w:t>
            </w:r>
            <w:r>
              <w:rPr>
                <w:rStyle w:val="c34"/>
                <w:b/>
                <w:bCs/>
                <w:color w:val="000000"/>
              </w:rPr>
              <w:t>. Самообучение</w:t>
            </w:r>
          </w:p>
          <w:p w:rsidR="006C3579" w:rsidRDefault="006C3579" w:rsidP="006C3579">
            <w:pPr>
              <w:pStyle w:val="c2"/>
              <w:spacing w:before="0" w:beforeAutospacing="0" w:after="0" w:afterAutospacing="0"/>
              <w:rPr>
                <w:color w:val="000000"/>
              </w:rPr>
            </w:pPr>
            <w:r>
              <w:rPr>
                <w:rStyle w:val="c3"/>
                <w:color w:val="000000"/>
              </w:rPr>
              <w:t>Осуществлять поиск и использование информации, необходимой для эффективного выполнения профессиональных задач, заниматься самообразованием.</w:t>
            </w:r>
          </w:p>
          <w:p w:rsidR="006C3579" w:rsidRDefault="006C3579" w:rsidP="006C3579">
            <w:pPr>
              <w:pStyle w:val="c2"/>
              <w:spacing w:before="0" w:beforeAutospacing="0" w:after="0" w:afterAutospacing="0"/>
              <w:rPr>
                <w:color w:val="000000"/>
              </w:rPr>
            </w:pPr>
            <w:r>
              <w:rPr>
                <w:color w:val="000000"/>
              </w:rPr>
              <w:t>3.</w:t>
            </w:r>
            <w:r>
              <w:rPr>
                <w:rStyle w:val="apple-converted-space"/>
                <w:color w:val="000000"/>
              </w:rPr>
              <w:t> </w:t>
            </w:r>
            <w:r>
              <w:rPr>
                <w:rStyle w:val="c34"/>
                <w:b/>
                <w:bCs/>
                <w:color w:val="000000"/>
              </w:rPr>
              <w:t>Информационный блок</w:t>
            </w:r>
          </w:p>
          <w:p w:rsidR="006C3579" w:rsidRDefault="006C3579" w:rsidP="006C3579">
            <w:pPr>
              <w:pStyle w:val="c2"/>
              <w:spacing w:before="0" w:beforeAutospacing="0" w:after="0" w:afterAutospacing="0"/>
              <w:rPr>
                <w:color w:val="000000"/>
              </w:rPr>
            </w:pPr>
            <w:r>
              <w:rPr>
                <w:rStyle w:val="c3"/>
                <w:color w:val="000000"/>
              </w:rPr>
              <w:t>Использовать информационно-коммуникационные технологии в профессиональной деятельности.</w:t>
            </w:r>
          </w:p>
          <w:p w:rsidR="006C3579" w:rsidRDefault="006C3579" w:rsidP="006C3579">
            <w:pPr>
              <w:pStyle w:val="c2"/>
              <w:spacing w:before="0" w:beforeAutospacing="0" w:after="0" w:afterAutospacing="0"/>
              <w:rPr>
                <w:color w:val="000000"/>
              </w:rPr>
            </w:pPr>
            <w:r>
              <w:rPr>
                <w:rStyle w:val="c4"/>
                <w:b/>
                <w:bCs/>
                <w:color w:val="000000"/>
              </w:rPr>
              <w:t>4. Коммуникативный блок</w:t>
            </w:r>
          </w:p>
          <w:p w:rsidR="006C3579" w:rsidRDefault="006C3579" w:rsidP="006C3579">
            <w:pPr>
              <w:pStyle w:val="c2"/>
              <w:spacing w:before="0" w:beforeAutospacing="0" w:after="0" w:afterAutospacing="0"/>
              <w:rPr>
                <w:color w:val="000000"/>
              </w:rPr>
            </w:pPr>
            <w:r>
              <w:rPr>
                <w:rStyle w:val="c3"/>
                <w:color w:val="000000"/>
              </w:rPr>
              <w:t>Способность эффективно работать в коллективе и команде, брать на себя ответственность за результат выполнения заданий.</w:t>
            </w:r>
          </w:p>
          <w:p w:rsidR="006C3579" w:rsidRDefault="006C3579" w:rsidP="006C3579">
            <w:pPr>
              <w:pStyle w:val="c2"/>
              <w:spacing w:before="0" w:beforeAutospacing="0" w:after="0" w:afterAutospacing="0"/>
              <w:rPr>
                <w:color w:val="000000"/>
              </w:rPr>
            </w:pPr>
            <w:r>
              <w:rPr>
                <w:rStyle w:val="c34"/>
                <w:b/>
                <w:bCs/>
                <w:color w:val="000000"/>
              </w:rPr>
              <w:t xml:space="preserve"> Общие компетенции, </w:t>
            </w:r>
            <w:r>
              <w:rPr>
                <w:rStyle w:val="c34"/>
                <w:b/>
                <w:bCs/>
                <w:color w:val="000000"/>
              </w:rPr>
              <w:lastRenderedPageBreak/>
              <w:t>включающие в себя способность:</w:t>
            </w:r>
          </w:p>
          <w:p w:rsidR="006C3579" w:rsidRDefault="006C3579" w:rsidP="006C3579">
            <w:pPr>
              <w:pStyle w:val="c0"/>
              <w:spacing w:before="0" w:beforeAutospacing="0" w:after="0" w:afterAutospacing="0"/>
              <w:rPr>
                <w:color w:val="000000"/>
              </w:rPr>
            </w:pPr>
            <w:r>
              <w:rPr>
                <w:rStyle w:val="c3"/>
                <w:color w:val="000000"/>
              </w:rPr>
              <w:t>ОК 1. Понимать сущность и социальную значимость своей будущей профессии, проявлять к ней устойчивый интерес.</w:t>
            </w:r>
          </w:p>
          <w:p w:rsidR="006C3579" w:rsidRDefault="006C3579" w:rsidP="006C3579">
            <w:pPr>
              <w:pStyle w:val="c2"/>
              <w:spacing w:before="0" w:beforeAutospacing="0" w:after="0" w:afterAutospacing="0"/>
              <w:rPr>
                <w:color w:val="000000"/>
              </w:rPr>
            </w:pPr>
            <w:r>
              <w:rPr>
                <w:rStyle w:val="c3"/>
                <w:color w:val="00000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C3579" w:rsidRDefault="006C3579" w:rsidP="006C3579">
            <w:pPr>
              <w:pStyle w:val="c2"/>
              <w:spacing w:before="0" w:beforeAutospacing="0" w:after="0" w:afterAutospacing="0"/>
              <w:rPr>
                <w:color w:val="000000"/>
              </w:rPr>
            </w:pPr>
            <w:r>
              <w:rPr>
                <w:rStyle w:val="c3"/>
                <w:color w:val="000000"/>
              </w:rPr>
              <w:t>ОК 3. Принимать решения в стандартных и нестандартных ситуациях и нести за них ответственность.</w:t>
            </w:r>
          </w:p>
          <w:p w:rsidR="006C3579" w:rsidRDefault="006C3579" w:rsidP="006C3579">
            <w:pPr>
              <w:pStyle w:val="c2"/>
              <w:spacing w:before="0" w:beforeAutospacing="0" w:after="0" w:afterAutospacing="0"/>
              <w:rPr>
                <w:color w:val="000000"/>
              </w:rPr>
            </w:pPr>
            <w:r>
              <w:rPr>
                <w:rStyle w:val="c3"/>
                <w:color w:val="000000"/>
              </w:rPr>
              <w:t>ОК 4. Осуществлять поиск и использование информации, необходимой для эффективного выполнения профессиональных задач, профессионального и личного развития.</w:t>
            </w:r>
          </w:p>
          <w:p w:rsidR="006C3579" w:rsidRDefault="006C3579" w:rsidP="006C3579">
            <w:pPr>
              <w:pStyle w:val="c2"/>
              <w:spacing w:before="0" w:beforeAutospacing="0" w:after="0" w:afterAutospacing="0"/>
              <w:rPr>
                <w:color w:val="000000"/>
              </w:rPr>
            </w:pPr>
            <w:r>
              <w:rPr>
                <w:rStyle w:val="c3"/>
                <w:color w:val="000000"/>
              </w:rPr>
              <w:t>ОК 5. Использовать информационно-коммуникационные технологии в профессиональной деятельности.</w:t>
            </w:r>
          </w:p>
          <w:p w:rsidR="006C3579" w:rsidRDefault="006C3579" w:rsidP="006C3579">
            <w:pPr>
              <w:pStyle w:val="c2"/>
              <w:spacing w:before="0" w:beforeAutospacing="0" w:after="0" w:afterAutospacing="0"/>
              <w:rPr>
                <w:color w:val="000000"/>
              </w:rPr>
            </w:pPr>
            <w:r>
              <w:rPr>
                <w:rStyle w:val="c3"/>
                <w:color w:val="000000"/>
              </w:rPr>
              <w:t>ОК 6. Работать в коллективе и команде, эффективно общаться с коллегами, руководством, потребителями.</w:t>
            </w:r>
          </w:p>
          <w:p w:rsidR="006C3579" w:rsidRDefault="006C3579" w:rsidP="006C3579">
            <w:pPr>
              <w:pStyle w:val="c2"/>
              <w:spacing w:before="0" w:beforeAutospacing="0" w:after="0" w:afterAutospacing="0"/>
              <w:rPr>
                <w:color w:val="000000"/>
              </w:rPr>
            </w:pPr>
            <w:r>
              <w:rPr>
                <w:rStyle w:val="c3"/>
                <w:color w:val="000000"/>
              </w:rPr>
              <w:t>ОК 7. Брать на себя ответственность за работу членов команды (подчиненных), результат выполнения заданий.</w:t>
            </w:r>
          </w:p>
          <w:p w:rsidR="006C3579" w:rsidRDefault="006C3579" w:rsidP="006C3579">
            <w:pPr>
              <w:pStyle w:val="c2"/>
              <w:spacing w:before="0" w:beforeAutospacing="0" w:after="0" w:afterAutospacing="0"/>
              <w:rPr>
                <w:color w:val="000000"/>
              </w:rPr>
            </w:pPr>
            <w:r>
              <w:rPr>
                <w:rStyle w:val="c3"/>
                <w:color w:val="000000"/>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C3579" w:rsidRDefault="006C3579" w:rsidP="006C3579">
            <w:pPr>
              <w:pStyle w:val="c2"/>
              <w:spacing w:before="0" w:beforeAutospacing="0" w:after="0" w:afterAutospacing="0" w:line="0" w:lineRule="atLeast"/>
              <w:rPr>
                <w:color w:val="000000"/>
              </w:rPr>
            </w:pPr>
            <w:r>
              <w:rPr>
                <w:rStyle w:val="c3"/>
                <w:color w:val="000000"/>
              </w:rPr>
              <w:t xml:space="preserve">ОК 9. Ориентироваться в условиях частой смены технологий в </w:t>
            </w:r>
            <w:r>
              <w:rPr>
                <w:rStyle w:val="c3"/>
                <w:color w:val="000000"/>
              </w:rPr>
              <w:lastRenderedPageBreak/>
              <w:t>профессиональной деятельности.</w:t>
            </w:r>
          </w:p>
        </w:tc>
        <w:tc>
          <w:tcPr>
            <w:tcW w:w="2505"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6C3579" w:rsidRDefault="006C3579" w:rsidP="007E437D">
            <w:pPr>
              <w:pStyle w:val="c0"/>
              <w:spacing w:before="0" w:beforeAutospacing="0" w:after="0" w:afterAutospacing="0"/>
              <w:jc w:val="both"/>
              <w:rPr>
                <w:color w:val="000000"/>
              </w:rPr>
            </w:pPr>
            <w:r>
              <w:rPr>
                <w:rStyle w:val="c4"/>
                <w:b/>
                <w:bCs/>
                <w:color w:val="000000"/>
              </w:rPr>
              <w:lastRenderedPageBreak/>
              <w:t>Текущий контроль:</w:t>
            </w:r>
          </w:p>
          <w:p w:rsidR="006C3579" w:rsidRDefault="006C3579" w:rsidP="007E437D">
            <w:pPr>
              <w:pStyle w:val="c2"/>
              <w:spacing w:before="0" w:beforeAutospacing="0" w:after="0" w:afterAutospacing="0"/>
              <w:rPr>
                <w:color w:val="000000"/>
              </w:rPr>
            </w:pPr>
            <w:r>
              <w:rPr>
                <w:rStyle w:val="c3"/>
                <w:color w:val="000000"/>
              </w:rPr>
              <w:t>Экспертная оценка результатов деятельности студентов при выполнении и защите практических и лабораторных работ, тематического контроля, тестировании, внеаудиторной самостоятельной работы, устной проверке знаний на учебных занятиях, защите презентаций</w:t>
            </w:r>
          </w:p>
          <w:p w:rsidR="006C3579" w:rsidRDefault="006C3579" w:rsidP="007E437D">
            <w:pPr>
              <w:pStyle w:val="c2"/>
              <w:spacing w:before="0" w:beforeAutospacing="0" w:after="0" w:afterAutospacing="0"/>
              <w:rPr>
                <w:color w:val="000000"/>
              </w:rPr>
            </w:pPr>
            <w:r>
              <w:rPr>
                <w:rStyle w:val="c3"/>
                <w:color w:val="000000"/>
              </w:rPr>
              <w:t> и др. видов текущего контроля.</w:t>
            </w:r>
          </w:p>
          <w:p w:rsidR="006C3579" w:rsidRDefault="006C3579" w:rsidP="007E437D">
            <w:pPr>
              <w:pStyle w:val="c0"/>
              <w:spacing w:before="0" w:beforeAutospacing="0" w:after="0" w:afterAutospacing="0"/>
              <w:jc w:val="both"/>
              <w:rPr>
                <w:color w:val="000000"/>
              </w:rPr>
            </w:pPr>
            <w:r>
              <w:rPr>
                <w:rStyle w:val="c4"/>
                <w:b/>
                <w:bCs/>
                <w:color w:val="000000"/>
              </w:rPr>
              <w:t>Промежуточный контроль:</w:t>
            </w:r>
          </w:p>
          <w:p w:rsidR="006C3579" w:rsidRDefault="006C3579" w:rsidP="007E437D">
            <w:pPr>
              <w:pStyle w:val="c0"/>
              <w:spacing w:before="0" w:beforeAutospacing="0" w:after="0" w:afterAutospacing="0"/>
              <w:jc w:val="both"/>
              <w:rPr>
                <w:color w:val="000000"/>
              </w:rPr>
            </w:pPr>
            <w:r>
              <w:rPr>
                <w:rStyle w:val="c3"/>
                <w:color w:val="000000"/>
              </w:rPr>
              <w:t>Контрольная работа</w:t>
            </w:r>
          </w:p>
          <w:p w:rsidR="006C3579" w:rsidRDefault="006C3579" w:rsidP="007E437D">
            <w:pPr>
              <w:pStyle w:val="c0"/>
              <w:spacing w:before="0" w:beforeAutospacing="0" w:after="0" w:afterAutospacing="0"/>
              <w:jc w:val="both"/>
              <w:rPr>
                <w:color w:val="000000"/>
              </w:rPr>
            </w:pPr>
            <w:r>
              <w:rPr>
                <w:rStyle w:val="c4"/>
                <w:b/>
                <w:bCs/>
                <w:color w:val="000000"/>
              </w:rPr>
              <w:t>Итоговый контроль:</w:t>
            </w:r>
          </w:p>
          <w:p w:rsidR="006C3579" w:rsidRDefault="006C3579" w:rsidP="007E437D">
            <w:pPr>
              <w:pStyle w:val="c0"/>
              <w:spacing w:before="0" w:beforeAutospacing="0" w:after="0" w:afterAutospacing="0" w:line="0" w:lineRule="atLeast"/>
              <w:jc w:val="both"/>
              <w:rPr>
                <w:color w:val="000000"/>
              </w:rPr>
            </w:pPr>
            <w:r>
              <w:rPr>
                <w:color w:val="000000"/>
              </w:rPr>
              <w:t> экзамен</w:t>
            </w:r>
          </w:p>
        </w:tc>
      </w:tr>
    </w:tbl>
    <w:p w:rsidR="006C3579" w:rsidRDefault="006C3579" w:rsidP="006C3579"/>
    <w:p w:rsidR="002B2289" w:rsidRDefault="006C3579" w:rsidP="002B2289">
      <w:pPr>
        <w:pStyle w:val="c21"/>
        <w:spacing w:before="0" w:beforeAutospacing="0" w:after="0" w:afterAutospacing="0"/>
        <w:rPr>
          <w:color w:val="000000"/>
        </w:rPr>
      </w:pPr>
      <w:r>
        <w:rPr>
          <w:rStyle w:val="c5"/>
          <w:b/>
          <w:bCs/>
          <w:color w:val="000000"/>
          <w:sz w:val="28"/>
          <w:szCs w:val="28"/>
        </w:rPr>
        <w:t>4</w:t>
      </w:r>
      <w:r w:rsidR="002B2289">
        <w:rPr>
          <w:rStyle w:val="c5"/>
          <w:b/>
          <w:bCs/>
          <w:color w:val="000000"/>
          <w:sz w:val="28"/>
          <w:szCs w:val="28"/>
        </w:rPr>
        <w:t>.2.Учебно-методический комплекс общеобразовательной учебной дисциплины, систематизированный по компонентам</w:t>
      </w:r>
    </w:p>
    <w:p w:rsidR="002B2289" w:rsidRPr="00295742" w:rsidRDefault="002B2289" w:rsidP="002B2289">
      <w:pPr>
        <w:numPr>
          <w:ilvl w:val="0"/>
          <w:numId w:val="1"/>
        </w:numPr>
        <w:spacing w:after="0" w:line="360" w:lineRule="atLeast"/>
        <w:rPr>
          <w:rFonts w:ascii="Times New Roman" w:hAnsi="Times New Roman" w:cs="Times New Roman"/>
          <w:color w:val="000000"/>
        </w:rPr>
      </w:pPr>
      <w:r w:rsidRPr="00295742">
        <w:rPr>
          <w:rStyle w:val="c13"/>
          <w:rFonts w:ascii="Times New Roman" w:hAnsi="Times New Roman" w:cs="Times New Roman"/>
          <w:color w:val="000000"/>
          <w:sz w:val="28"/>
          <w:szCs w:val="28"/>
        </w:rPr>
        <w:t>Нормативные документы и методическое обеспечение реализации дисциплины.</w:t>
      </w:r>
    </w:p>
    <w:p w:rsidR="002B2289" w:rsidRPr="00295742" w:rsidRDefault="002B2289" w:rsidP="002B2289">
      <w:pPr>
        <w:numPr>
          <w:ilvl w:val="0"/>
          <w:numId w:val="1"/>
        </w:numPr>
        <w:spacing w:after="0" w:line="240" w:lineRule="auto"/>
        <w:rPr>
          <w:rStyle w:val="c30"/>
          <w:rFonts w:ascii="Times New Roman" w:hAnsi="Times New Roman" w:cs="Times New Roman"/>
          <w:color w:val="000000"/>
        </w:rPr>
      </w:pPr>
      <w:r w:rsidRPr="00295742">
        <w:rPr>
          <w:rStyle w:val="c30"/>
          <w:rFonts w:ascii="Times New Roman" w:hAnsi="Times New Roman" w:cs="Times New Roman"/>
          <w:color w:val="000000"/>
          <w:sz w:val="28"/>
          <w:szCs w:val="28"/>
        </w:rPr>
        <w:t>Лабораторный</w:t>
      </w:r>
      <w:r w:rsidR="00295742">
        <w:rPr>
          <w:rStyle w:val="c30"/>
          <w:rFonts w:ascii="Times New Roman" w:hAnsi="Times New Roman" w:cs="Times New Roman"/>
          <w:color w:val="000000"/>
          <w:sz w:val="28"/>
          <w:szCs w:val="28"/>
        </w:rPr>
        <w:t xml:space="preserve"> практикум по дисциплине Физика.</w:t>
      </w:r>
    </w:p>
    <w:p w:rsidR="00295742" w:rsidRPr="00295742" w:rsidRDefault="00295742" w:rsidP="002B2289">
      <w:pPr>
        <w:numPr>
          <w:ilvl w:val="0"/>
          <w:numId w:val="1"/>
        </w:numPr>
        <w:spacing w:after="0" w:line="240" w:lineRule="auto"/>
        <w:rPr>
          <w:rFonts w:ascii="Times New Roman" w:hAnsi="Times New Roman" w:cs="Times New Roman"/>
          <w:color w:val="000000"/>
        </w:rPr>
      </w:pPr>
      <w:r>
        <w:rPr>
          <w:rStyle w:val="c30"/>
          <w:rFonts w:ascii="Times New Roman" w:hAnsi="Times New Roman" w:cs="Times New Roman"/>
          <w:color w:val="000000"/>
          <w:sz w:val="28"/>
          <w:szCs w:val="28"/>
        </w:rPr>
        <w:t>Сборник практических работ.</w:t>
      </w:r>
    </w:p>
    <w:p w:rsidR="002B2289" w:rsidRPr="00295742" w:rsidRDefault="002B2289" w:rsidP="002B2289">
      <w:pPr>
        <w:numPr>
          <w:ilvl w:val="0"/>
          <w:numId w:val="1"/>
        </w:numPr>
        <w:spacing w:after="0" w:line="360" w:lineRule="atLeast"/>
        <w:rPr>
          <w:rFonts w:ascii="Times New Roman" w:hAnsi="Times New Roman" w:cs="Times New Roman"/>
          <w:color w:val="000000"/>
        </w:rPr>
      </w:pPr>
      <w:r w:rsidRPr="00295742">
        <w:rPr>
          <w:rStyle w:val="c13"/>
          <w:rFonts w:ascii="Times New Roman" w:hAnsi="Times New Roman" w:cs="Times New Roman"/>
          <w:color w:val="000000"/>
          <w:sz w:val="28"/>
          <w:szCs w:val="28"/>
        </w:rPr>
        <w:t>Сборники задач по физике.</w:t>
      </w:r>
    </w:p>
    <w:p w:rsidR="002B2289" w:rsidRPr="00295742" w:rsidRDefault="002B2289" w:rsidP="002B2289">
      <w:pPr>
        <w:numPr>
          <w:ilvl w:val="0"/>
          <w:numId w:val="1"/>
        </w:numPr>
        <w:spacing w:after="0" w:line="360" w:lineRule="atLeast"/>
        <w:rPr>
          <w:rStyle w:val="c13"/>
          <w:rFonts w:ascii="Times New Roman" w:hAnsi="Times New Roman" w:cs="Times New Roman"/>
          <w:color w:val="000000"/>
        </w:rPr>
      </w:pPr>
      <w:r w:rsidRPr="00295742">
        <w:rPr>
          <w:rStyle w:val="c13"/>
          <w:rFonts w:ascii="Times New Roman" w:hAnsi="Times New Roman" w:cs="Times New Roman"/>
          <w:color w:val="000000"/>
          <w:sz w:val="28"/>
          <w:szCs w:val="28"/>
        </w:rPr>
        <w:t>Комплекты типовых заданий, тестов, вопросов по физике, тренингов по физике в формате ЕГЭ, применяемых в аудиторной работе под руководством преподавателя и в самостоятельной работе обучающихся (дистанционной системе</w:t>
      </w:r>
      <w:proofErr w:type="gramStart"/>
      <w:r w:rsidRPr="00295742">
        <w:rPr>
          <w:rStyle w:val="c13"/>
          <w:rFonts w:ascii="Times New Roman" w:hAnsi="Times New Roman" w:cs="Times New Roman"/>
          <w:color w:val="000000"/>
          <w:sz w:val="28"/>
          <w:szCs w:val="28"/>
        </w:rPr>
        <w:t xml:space="preserve"> </w:t>
      </w:r>
      <w:r w:rsidR="00295742">
        <w:rPr>
          <w:rStyle w:val="c13"/>
          <w:rFonts w:ascii="Times New Roman" w:hAnsi="Times New Roman" w:cs="Times New Roman"/>
          <w:color w:val="000000"/>
          <w:sz w:val="28"/>
          <w:szCs w:val="28"/>
        </w:rPr>
        <w:t xml:space="preserve"> </w:t>
      </w:r>
      <w:r w:rsidRPr="00295742">
        <w:rPr>
          <w:rStyle w:val="c13"/>
          <w:rFonts w:ascii="Times New Roman" w:hAnsi="Times New Roman" w:cs="Times New Roman"/>
          <w:color w:val="000000"/>
          <w:sz w:val="28"/>
          <w:szCs w:val="28"/>
        </w:rPr>
        <w:t>)</w:t>
      </w:r>
      <w:proofErr w:type="gramEnd"/>
      <w:r w:rsidRPr="00295742">
        <w:rPr>
          <w:rStyle w:val="c13"/>
          <w:rFonts w:ascii="Times New Roman" w:hAnsi="Times New Roman" w:cs="Times New Roman"/>
          <w:color w:val="000000"/>
          <w:sz w:val="28"/>
          <w:szCs w:val="28"/>
        </w:rPr>
        <w:t>.</w:t>
      </w:r>
    </w:p>
    <w:p w:rsidR="00295742" w:rsidRPr="00295742" w:rsidRDefault="00295742" w:rsidP="00295742">
      <w:pPr>
        <w:spacing w:after="0" w:line="360" w:lineRule="atLeast"/>
        <w:ind w:left="720"/>
        <w:rPr>
          <w:rFonts w:ascii="Times New Roman" w:hAnsi="Times New Roman" w:cs="Times New Roman"/>
          <w:color w:val="000000"/>
        </w:rPr>
      </w:pPr>
    </w:p>
    <w:p w:rsidR="002B2289" w:rsidRDefault="006C3579" w:rsidP="002B2289">
      <w:pPr>
        <w:pStyle w:val="c21"/>
        <w:spacing w:before="0" w:beforeAutospacing="0" w:after="0" w:afterAutospacing="0"/>
        <w:rPr>
          <w:color w:val="000000"/>
        </w:rPr>
      </w:pPr>
      <w:r>
        <w:rPr>
          <w:rStyle w:val="c5"/>
          <w:b/>
          <w:bCs/>
          <w:color w:val="000000"/>
          <w:sz w:val="28"/>
          <w:szCs w:val="28"/>
        </w:rPr>
        <w:t>4</w:t>
      </w:r>
      <w:r w:rsidR="002B2289">
        <w:rPr>
          <w:rStyle w:val="c5"/>
          <w:b/>
          <w:bCs/>
          <w:color w:val="000000"/>
          <w:sz w:val="28"/>
          <w:szCs w:val="28"/>
        </w:rPr>
        <w:t>.3. Информационно-коммуникационное обеспечение обучения</w:t>
      </w:r>
    </w:p>
    <w:p w:rsidR="002B2289" w:rsidRDefault="002B2289" w:rsidP="002B2289">
      <w:pPr>
        <w:pStyle w:val="c21"/>
        <w:spacing w:before="0" w:beforeAutospacing="0" w:after="0" w:afterAutospacing="0"/>
        <w:rPr>
          <w:color w:val="000000"/>
        </w:rPr>
      </w:pPr>
      <w:r>
        <w:rPr>
          <w:rStyle w:val="c5"/>
          <w:b/>
          <w:bCs/>
          <w:color w:val="000000"/>
          <w:sz w:val="28"/>
          <w:szCs w:val="28"/>
        </w:rPr>
        <w:t>Перечень рекомендуемых учебных изданий, Интернет-ресурсов, дополнительной литературы</w:t>
      </w:r>
    </w:p>
    <w:p w:rsidR="002B2289" w:rsidRDefault="002B2289" w:rsidP="002B2289">
      <w:pPr>
        <w:pStyle w:val="c21"/>
        <w:spacing w:before="0" w:beforeAutospacing="0" w:after="0" w:afterAutospacing="0"/>
        <w:rPr>
          <w:color w:val="000000"/>
        </w:rPr>
      </w:pPr>
      <w:r>
        <w:rPr>
          <w:rStyle w:val="c5"/>
          <w:b/>
          <w:bCs/>
          <w:color w:val="000000"/>
          <w:sz w:val="28"/>
          <w:szCs w:val="28"/>
        </w:rPr>
        <w:t>Основные источники:</w:t>
      </w:r>
    </w:p>
    <w:p w:rsidR="002B2289" w:rsidRPr="00C64471" w:rsidRDefault="002B2289" w:rsidP="00C64471">
      <w:pPr>
        <w:pStyle w:val="a8"/>
        <w:numPr>
          <w:ilvl w:val="0"/>
          <w:numId w:val="41"/>
        </w:numPr>
        <w:spacing w:line="360" w:lineRule="atLeast"/>
        <w:ind w:right="14"/>
        <w:rPr>
          <w:sz w:val="28"/>
          <w:szCs w:val="28"/>
        </w:rPr>
      </w:pPr>
      <w:r w:rsidRPr="00C64471">
        <w:rPr>
          <w:rStyle w:val="c7"/>
          <w:sz w:val="28"/>
          <w:szCs w:val="28"/>
        </w:rPr>
        <w:t xml:space="preserve">Дмитриева В. Ф. Физика для профессий и специальностей технического профиля: учебник для </w:t>
      </w:r>
      <w:proofErr w:type="spellStart"/>
      <w:r w:rsidRPr="00C64471">
        <w:rPr>
          <w:rStyle w:val="c7"/>
          <w:sz w:val="28"/>
          <w:szCs w:val="28"/>
        </w:rPr>
        <w:t>образоват</w:t>
      </w:r>
      <w:proofErr w:type="spellEnd"/>
      <w:r w:rsidRPr="00C64471">
        <w:rPr>
          <w:rStyle w:val="c7"/>
          <w:sz w:val="28"/>
          <w:szCs w:val="28"/>
        </w:rPr>
        <w:t xml:space="preserve">. учреждений </w:t>
      </w:r>
      <w:proofErr w:type="spellStart"/>
      <w:r w:rsidRPr="00C64471">
        <w:rPr>
          <w:rStyle w:val="c7"/>
          <w:sz w:val="28"/>
          <w:szCs w:val="28"/>
        </w:rPr>
        <w:t>нач</w:t>
      </w:r>
      <w:proofErr w:type="spellEnd"/>
      <w:r w:rsidRPr="00C64471">
        <w:rPr>
          <w:rStyle w:val="c7"/>
          <w:sz w:val="28"/>
          <w:szCs w:val="28"/>
        </w:rPr>
        <w:t>. и сред</w:t>
      </w:r>
      <w:proofErr w:type="gramStart"/>
      <w:r w:rsidRPr="00C64471">
        <w:rPr>
          <w:rStyle w:val="c7"/>
          <w:sz w:val="28"/>
          <w:szCs w:val="28"/>
        </w:rPr>
        <w:t>.</w:t>
      </w:r>
      <w:proofErr w:type="gramEnd"/>
      <w:r w:rsidRPr="00C64471">
        <w:rPr>
          <w:rStyle w:val="c7"/>
          <w:sz w:val="28"/>
          <w:szCs w:val="28"/>
        </w:rPr>
        <w:t xml:space="preserve"> </w:t>
      </w:r>
      <w:proofErr w:type="gramStart"/>
      <w:r w:rsidRPr="00C64471">
        <w:rPr>
          <w:rStyle w:val="c7"/>
          <w:sz w:val="28"/>
          <w:szCs w:val="28"/>
        </w:rPr>
        <w:t>п</w:t>
      </w:r>
      <w:proofErr w:type="gramEnd"/>
      <w:r w:rsidRPr="00C64471">
        <w:rPr>
          <w:rStyle w:val="c7"/>
          <w:sz w:val="28"/>
          <w:szCs w:val="28"/>
        </w:rPr>
        <w:t>роф. образования. – М.: Образовательно-издательский центр «Академия», 2010.</w:t>
      </w:r>
    </w:p>
    <w:p w:rsidR="002B2289" w:rsidRPr="00C64471" w:rsidRDefault="00C64471" w:rsidP="00C64471">
      <w:pPr>
        <w:spacing w:line="360" w:lineRule="atLeast"/>
        <w:ind w:left="360" w:right="14"/>
        <w:rPr>
          <w:sz w:val="28"/>
          <w:szCs w:val="28"/>
        </w:rPr>
      </w:pPr>
      <w:r>
        <w:rPr>
          <w:rStyle w:val="c7"/>
          <w:rFonts w:ascii="Times New Roman" w:hAnsi="Times New Roman" w:cs="Times New Roman"/>
          <w:sz w:val="28"/>
          <w:szCs w:val="28"/>
        </w:rPr>
        <w:t>2.</w:t>
      </w:r>
      <w:r w:rsidR="002B2289" w:rsidRPr="00C64471">
        <w:rPr>
          <w:rStyle w:val="c7"/>
          <w:rFonts w:ascii="Times New Roman" w:hAnsi="Times New Roman" w:cs="Times New Roman"/>
          <w:sz w:val="28"/>
          <w:szCs w:val="28"/>
        </w:rPr>
        <w:t xml:space="preserve">Дмитриева В. Ф. Задачи по физике: учеб. Пособие для студ. </w:t>
      </w:r>
      <w:proofErr w:type="spellStart"/>
      <w:r w:rsidR="002B2289" w:rsidRPr="00C64471">
        <w:rPr>
          <w:rStyle w:val="c7"/>
          <w:rFonts w:ascii="Times New Roman" w:hAnsi="Times New Roman" w:cs="Times New Roman"/>
          <w:sz w:val="28"/>
          <w:szCs w:val="28"/>
        </w:rPr>
        <w:t>образоват</w:t>
      </w:r>
      <w:proofErr w:type="spellEnd"/>
      <w:r w:rsidR="002B2289" w:rsidRPr="00C64471">
        <w:rPr>
          <w:rStyle w:val="c7"/>
          <w:rFonts w:ascii="Times New Roman" w:hAnsi="Times New Roman" w:cs="Times New Roman"/>
          <w:sz w:val="28"/>
          <w:szCs w:val="28"/>
        </w:rPr>
        <w:t>. Учреждений сред. Проф. Образования. – М.: Издательский центр «Академия», 2007.</w:t>
      </w:r>
    </w:p>
    <w:p w:rsidR="00C64471" w:rsidRDefault="002B2289" w:rsidP="00C64471">
      <w:pPr>
        <w:numPr>
          <w:ilvl w:val="0"/>
          <w:numId w:val="2"/>
        </w:numPr>
        <w:spacing w:after="0" w:line="240" w:lineRule="auto"/>
        <w:rPr>
          <w:rStyle w:val="c7"/>
          <w:rFonts w:ascii="Times New Roman" w:hAnsi="Times New Roman" w:cs="Times New Roman"/>
          <w:sz w:val="28"/>
          <w:szCs w:val="28"/>
        </w:rPr>
      </w:pPr>
      <w:r w:rsidRPr="00295742">
        <w:rPr>
          <w:rStyle w:val="c7"/>
          <w:rFonts w:ascii="Times New Roman" w:hAnsi="Times New Roman" w:cs="Times New Roman"/>
          <w:sz w:val="28"/>
          <w:szCs w:val="28"/>
        </w:rPr>
        <w:t xml:space="preserve">Дмитриева В.Ф. Физика: Учебник для студентов </w:t>
      </w:r>
      <w:proofErr w:type="spellStart"/>
      <w:r w:rsidRPr="00295742">
        <w:rPr>
          <w:rStyle w:val="c7"/>
          <w:rFonts w:ascii="Times New Roman" w:hAnsi="Times New Roman" w:cs="Times New Roman"/>
          <w:sz w:val="28"/>
          <w:szCs w:val="28"/>
        </w:rPr>
        <w:t>образоват</w:t>
      </w:r>
      <w:proofErr w:type="gramStart"/>
      <w:r w:rsidRPr="00295742">
        <w:rPr>
          <w:rStyle w:val="c7"/>
          <w:rFonts w:ascii="Times New Roman" w:hAnsi="Times New Roman" w:cs="Times New Roman"/>
          <w:sz w:val="28"/>
          <w:szCs w:val="28"/>
        </w:rPr>
        <w:t>.у</w:t>
      </w:r>
      <w:proofErr w:type="gramEnd"/>
      <w:r w:rsidRPr="00295742">
        <w:rPr>
          <w:rStyle w:val="c7"/>
          <w:rFonts w:ascii="Times New Roman" w:hAnsi="Times New Roman" w:cs="Times New Roman"/>
          <w:sz w:val="28"/>
          <w:szCs w:val="28"/>
        </w:rPr>
        <w:t>чреждений</w:t>
      </w:r>
      <w:proofErr w:type="spellEnd"/>
      <w:r w:rsidRPr="00295742">
        <w:rPr>
          <w:rStyle w:val="c7"/>
          <w:rFonts w:ascii="Times New Roman" w:hAnsi="Times New Roman" w:cs="Times New Roman"/>
          <w:sz w:val="28"/>
          <w:szCs w:val="28"/>
        </w:rPr>
        <w:t xml:space="preserve"> сред. проф. Образования. - 5-е изд., </w:t>
      </w:r>
      <w:proofErr w:type="spellStart"/>
      <w:r w:rsidRPr="00295742">
        <w:rPr>
          <w:rStyle w:val="c7"/>
          <w:rFonts w:ascii="Times New Roman" w:hAnsi="Times New Roman" w:cs="Times New Roman"/>
          <w:sz w:val="28"/>
          <w:szCs w:val="28"/>
        </w:rPr>
        <w:t>перераб</w:t>
      </w:r>
      <w:proofErr w:type="spellEnd"/>
      <w:r w:rsidRPr="00295742">
        <w:rPr>
          <w:rStyle w:val="c7"/>
          <w:rFonts w:ascii="Times New Roman" w:hAnsi="Times New Roman" w:cs="Times New Roman"/>
          <w:sz w:val="28"/>
          <w:szCs w:val="28"/>
        </w:rPr>
        <w:t>. и доп. - М.: «Академия», 2004</w:t>
      </w:r>
    </w:p>
    <w:p w:rsidR="00C64471" w:rsidRPr="00295742" w:rsidRDefault="002B2289" w:rsidP="00C64471">
      <w:pPr>
        <w:numPr>
          <w:ilvl w:val="0"/>
          <w:numId w:val="2"/>
        </w:numPr>
        <w:spacing w:after="0" w:line="240" w:lineRule="auto"/>
        <w:rPr>
          <w:rFonts w:ascii="Times New Roman" w:hAnsi="Times New Roman" w:cs="Times New Roman"/>
          <w:sz w:val="28"/>
          <w:szCs w:val="28"/>
        </w:rPr>
      </w:pPr>
      <w:r w:rsidRPr="00295742">
        <w:rPr>
          <w:rStyle w:val="c7"/>
          <w:rFonts w:ascii="Times New Roman" w:hAnsi="Times New Roman" w:cs="Times New Roman"/>
          <w:sz w:val="28"/>
          <w:szCs w:val="28"/>
        </w:rPr>
        <w:t>.</w:t>
      </w:r>
      <w:r w:rsidR="00C64471" w:rsidRPr="00C64471">
        <w:rPr>
          <w:rStyle w:val="c30"/>
          <w:rFonts w:ascii="Times New Roman" w:hAnsi="Times New Roman" w:cs="Times New Roman"/>
          <w:sz w:val="28"/>
          <w:szCs w:val="28"/>
        </w:rPr>
        <w:t xml:space="preserve"> </w:t>
      </w:r>
      <w:proofErr w:type="spellStart"/>
      <w:r w:rsidR="00C64471" w:rsidRPr="00295742">
        <w:rPr>
          <w:rStyle w:val="c30"/>
          <w:rFonts w:ascii="Times New Roman" w:hAnsi="Times New Roman" w:cs="Times New Roman"/>
          <w:sz w:val="28"/>
          <w:szCs w:val="28"/>
        </w:rPr>
        <w:t>Генденштейн</w:t>
      </w:r>
      <w:proofErr w:type="spellEnd"/>
      <w:r w:rsidR="00C64471" w:rsidRPr="00295742">
        <w:rPr>
          <w:rStyle w:val="c30"/>
          <w:rFonts w:ascii="Times New Roman" w:hAnsi="Times New Roman" w:cs="Times New Roman"/>
          <w:sz w:val="28"/>
          <w:szCs w:val="28"/>
        </w:rPr>
        <w:t xml:space="preserve"> Л.Э., Дик Ю.И. Физика. 10 класс. В 2ч. – М.: Мнемозина, 2009.</w:t>
      </w:r>
    </w:p>
    <w:p w:rsidR="002B2289" w:rsidRPr="00C64471" w:rsidRDefault="00C64471" w:rsidP="00C64471">
      <w:pPr>
        <w:numPr>
          <w:ilvl w:val="0"/>
          <w:numId w:val="2"/>
        </w:numPr>
        <w:spacing w:after="0" w:line="240" w:lineRule="auto"/>
        <w:rPr>
          <w:rFonts w:ascii="Times New Roman" w:hAnsi="Times New Roman" w:cs="Times New Roman"/>
          <w:sz w:val="28"/>
          <w:szCs w:val="28"/>
        </w:rPr>
      </w:pPr>
      <w:proofErr w:type="spellStart"/>
      <w:r w:rsidRPr="00295742">
        <w:rPr>
          <w:rStyle w:val="c30"/>
          <w:rFonts w:ascii="Times New Roman" w:hAnsi="Times New Roman" w:cs="Times New Roman"/>
          <w:sz w:val="28"/>
          <w:szCs w:val="28"/>
        </w:rPr>
        <w:t>Генденштейн</w:t>
      </w:r>
      <w:proofErr w:type="spellEnd"/>
      <w:r w:rsidRPr="00295742">
        <w:rPr>
          <w:rStyle w:val="c30"/>
          <w:rFonts w:ascii="Times New Roman" w:hAnsi="Times New Roman" w:cs="Times New Roman"/>
          <w:sz w:val="28"/>
          <w:szCs w:val="28"/>
        </w:rPr>
        <w:t xml:space="preserve"> Л.Э., Дик Ю.И. Физика. 11 класс. В 2ч. – М.: Мнемозина, 2010.</w:t>
      </w:r>
    </w:p>
    <w:p w:rsidR="002B2289" w:rsidRPr="00C64471" w:rsidRDefault="002B2289" w:rsidP="00C64471">
      <w:pPr>
        <w:pStyle w:val="a8"/>
        <w:numPr>
          <w:ilvl w:val="0"/>
          <w:numId w:val="2"/>
        </w:numPr>
        <w:spacing w:line="360" w:lineRule="atLeast"/>
        <w:rPr>
          <w:sz w:val="28"/>
          <w:szCs w:val="28"/>
        </w:rPr>
      </w:pPr>
      <w:r w:rsidRPr="00C64471">
        <w:rPr>
          <w:rStyle w:val="c13"/>
          <w:sz w:val="28"/>
          <w:szCs w:val="28"/>
        </w:rPr>
        <w:t xml:space="preserve">Сборник тестовых заданий для тематического и итогового контроля. Физика. 10 класс / </w:t>
      </w:r>
      <w:proofErr w:type="spellStart"/>
      <w:r w:rsidRPr="00C64471">
        <w:rPr>
          <w:rStyle w:val="c13"/>
          <w:sz w:val="28"/>
          <w:szCs w:val="28"/>
        </w:rPr>
        <w:t>Коноплич</w:t>
      </w:r>
      <w:proofErr w:type="spellEnd"/>
      <w:r w:rsidRPr="00C64471">
        <w:rPr>
          <w:rStyle w:val="c13"/>
          <w:sz w:val="28"/>
          <w:szCs w:val="28"/>
        </w:rPr>
        <w:t xml:space="preserve"> Р. В., Орлов В. А., Добродеев Н. А., </w:t>
      </w:r>
      <w:proofErr w:type="spellStart"/>
      <w:r w:rsidRPr="00C64471">
        <w:rPr>
          <w:rStyle w:val="c13"/>
          <w:sz w:val="28"/>
          <w:szCs w:val="28"/>
        </w:rPr>
        <w:t>Татур</w:t>
      </w:r>
      <w:proofErr w:type="spellEnd"/>
      <w:r w:rsidRPr="00C64471">
        <w:rPr>
          <w:rStyle w:val="c13"/>
          <w:sz w:val="28"/>
          <w:szCs w:val="28"/>
        </w:rPr>
        <w:t xml:space="preserve"> А. О.  - М.: «Интеллект – Центр» 2009.</w:t>
      </w:r>
    </w:p>
    <w:p w:rsidR="002B2289" w:rsidRPr="00295742" w:rsidRDefault="002B2289" w:rsidP="00C64471">
      <w:pPr>
        <w:numPr>
          <w:ilvl w:val="0"/>
          <w:numId w:val="2"/>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 xml:space="preserve">Сборник тестовых заданий для тематического и итогового контроля. Физика. 11 класс / </w:t>
      </w:r>
      <w:proofErr w:type="spellStart"/>
      <w:r w:rsidRPr="00295742">
        <w:rPr>
          <w:rStyle w:val="c13"/>
          <w:rFonts w:ascii="Times New Roman" w:hAnsi="Times New Roman" w:cs="Times New Roman"/>
          <w:sz w:val="28"/>
          <w:szCs w:val="28"/>
        </w:rPr>
        <w:t>Коноплич</w:t>
      </w:r>
      <w:proofErr w:type="spellEnd"/>
      <w:r w:rsidRPr="00295742">
        <w:rPr>
          <w:rStyle w:val="c13"/>
          <w:rFonts w:ascii="Times New Roman" w:hAnsi="Times New Roman" w:cs="Times New Roman"/>
          <w:sz w:val="28"/>
          <w:szCs w:val="28"/>
        </w:rPr>
        <w:t xml:space="preserve"> Р. В., Орлов В. А., Добродеев Н. А., </w:t>
      </w:r>
      <w:proofErr w:type="spellStart"/>
      <w:r w:rsidRPr="00295742">
        <w:rPr>
          <w:rStyle w:val="c13"/>
          <w:rFonts w:ascii="Times New Roman" w:hAnsi="Times New Roman" w:cs="Times New Roman"/>
          <w:sz w:val="28"/>
          <w:szCs w:val="28"/>
        </w:rPr>
        <w:t>Татур</w:t>
      </w:r>
      <w:proofErr w:type="spellEnd"/>
      <w:r w:rsidRPr="00295742">
        <w:rPr>
          <w:rStyle w:val="c13"/>
          <w:rFonts w:ascii="Times New Roman" w:hAnsi="Times New Roman" w:cs="Times New Roman"/>
          <w:sz w:val="28"/>
          <w:szCs w:val="28"/>
        </w:rPr>
        <w:t xml:space="preserve"> А. О.  - М.: «Интеллект – Центр» 2009.</w:t>
      </w:r>
    </w:p>
    <w:p w:rsidR="002B2289" w:rsidRPr="00295742" w:rsidRDefault="002B2289" w:rsidP="00C64471">
      <w:pPr>
        <w:numPr>
          <w:ilvl w:val="0"/>
          <w:numId w:val="2"/>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ЕГЭ – 2015: Физика  </w:t>
      </w:r>
    </w:p>
    <w:p w:rsidR="002B2289" w:rsidRPr="00295742" w:rsidRDefault="002B2289" w:rsidP="00C64471">
      <w:pPr>
        <w:numPr>
          <w:ilvl w:val="0"/>
          <w:numId w:val="2"/>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lastRenderedPageBreak/>
        <w:t>Рассказова Г. А.</w:t>
      </w:r>
      <w:r w:rsidRPr="00295742">
        <w:rPr>
          <w:rStyle w:val="c7"/>
          <w:rFonts w:ascii="Times New Roman" w:hAnsi="Times New Roman" w:cs="Times New Roman"/>
          <w:sz w:val="28"/>
          <w:szCs w:val="28"/>
        </w:rPr>
        <w:t> </w:t>
      </w:r>
      <w:r w:rsidRPr="00295742">
        <w:rPr>
          <w:rStyle w:val="c13"/>
          <w:rFonts w:ascii="Times New Roman" w:hAnsi="Times New Roman" w:cs="Times New Roman"/>
          <w:sz w:val="28"/>
          <w:szCs w:val="28"/>
        </w:rPr>
        <w:t xml:space="preserve">Физика. 9 – 11 классы. В таблицах и схемах. ИП </w:t>
      </w:r>
      <w:proofErr w:type="spellStart"/>
      <w:r w:rsidRPr="00295742">
        <w:rPr>
          <w:rStyle w:val="c13"/>
          <w:rFonts w:ascii="Times New Roman" w:hAnsi="Times New Roman" w:cs="Times New Roman"/>
          <w:sz w:val="28"/>
          <w:szCs w:val="28"/>
        </w:rPr>
        <w:t>Милосердов</w:t>
      </w:r>
      <w:proofErr w:type="spellEnd"/>
      <w:r w:rsidRPr="00295742">
        <w:rPr>
          <w:rStyle w:val="c13"/>
          <w:rFonts w:ascii="Times New Roman" w:hAnsi="Times New Roman" w:cs="Times New Roman"/>
          <w:sz w:val="28"/>
          <w:szCs w:val="28"/>
        </w:rPr>
        <w:t xml:space="preserve"> И. В., 2008.</w:t>
      </w:r>
    </w:p>
    <w:p w:rsidR="002B2289" w:rsidRPr="00295742" w:rsidRDefault="002B2289" w:rsidP="002B2289">
      <w:pPr>
        <w:pStyle w:val="c21"/>
        <w:spacing w:before="0" w:beforeAutospacing="0" w:after="0" w:afterAutospacing="0"/>
        <w:rPr>
          <w:sz w:val="28"/>
          <w:szCs w:val="28"/>
        </w:rPr>
      </w:pPr>
      <w:r w:rsidRPr="00295742">
        <w:rPr>
          <w:rStyle w:val="c5"/>
          <w:b/>
          <w:bCs/>
          <w:sz w:val="28"/>
          <w:szCs w:val="28"/>
        </w:rPr>
        <w:t>Дополнительные источники:</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10 класс. – М.: ВАКО, 2007.</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Волков В. А. Универсальные поурочные разработки по физике: 11 класс. – М.: ВАКО, 2009.</w:t>
      </w:r>
    </w:p>
    <w:p w:rsidR="002B2289" w:rsidRPr="00295742" w:rsidRDefault="002B2289" w:rsidP="002B2289">
      <w:pPr>
        <w:numPr>
          <w:ilvl w:val="0"/>
          <w:numId w:val="4"/>
        </w:numPr>
        <w:spacing w:after="0" w:line="360" w:lineRule="atLeast"/>
        <w:rPr>
          <w:rFonts w:ascii="Times New Roman" w:hAnsi="Times New Roman" w:cs="Times New Roman"/>
          <w:sz w:val="28"/>
          <w:szCs w:val="28"/>
        </w:rPr>
      </w:pPr>
      <w:proofErr w:type="spellStart"/>
      <w:r w:rsidRPr="00295742">
        <w:rPr>
          <w:rStyle w:val="c13"/>
          <w:rFonts w:ascii="Times New Roman" w:hAnsi="Times New Roman" w:cs="Times New Roman"/>
          <w:sz w:val="28"/>
          <w:szCs w:val="28"/>
        </w:rPr>
        <w:t>Кирик</w:t>
      </w:r>
      <w:proofErr w:type="spellEnd"/>
      <w:r w:rsidRPr="00295742">
        <w:rPr>
          <w:rStyle w:val="c13"/>
          <w:rFonts w:ascii="Times New Roman" w:hAnsi="Times New Roman" w:cs="Times New Roman"/>
          <w:sz w:val="28"/>
          <w:szCs w:val="28"/>
        </w:rPr>
        <w:t xml:space="preserve"> Л. А., </w:t>
      </w:r>
      <w:proofErr w:type="spellStart"/>
      <w:r w:rsidRPr="00295742">
        <w:rPr>
          <w:rStyle w:val="c13"/>
          <w:rFonts w:ascii="Times New Roman" w:hAnsi="Times New Roman" w:cs="Times New Roman"/>
          <w:sz w:val="28"/>
          <w:szCs w:val="28"/>
        </w:rPr>
        <w:t>Генденштейн</w:t>
      </w:r>
      <w:proofErr w:type="spellEnd"/>
      <w:r w:rsidRPr="00295742">
        <w:rPr>
          <w:rStyle w:val="c13"/>
          <w:rFonts w:ascii="Times New Roman" w:hAnsi="Times New Roman" w:cs="Times New Roman"/>
          <w:sz w:val="28"/>
          <w:szCs w:val="28"/>
        </w:rPr>
        <w:t xml:space="preserve"> Л. Э., </w:t>
      </w:r>
      <w:proofErr w:type="gramStart"/>
      <w:r w:rsidRPr="00295742">
        <w:rPr>
          <w:rStyle w:val="c13"/>
          <w:rFonts w:ascii="Times New Roman" w:hAnsi="Times New Roman" w:cs="Times New Roman"/>
          <w:sz w:val="28"/>
          <w:szCs w:val="28"/>
        </w:rPr>
        <w:t>Дик</w:t>
      </w:r>
      <w:proofErr w:type="gramEnd"/>
      <w:r w:rsidRPr="00295742">
        <w:rPr>
          <w:rStyle w:val="c13"/>
          <w:rFonts w:ascii="Times New Roman" w:hAnsi="Times New Roman" w:cs="Times New Roman"/>
          <w:sz w:val="28"/>
          <w:szCs w:val="28"/>
        </w:rPr>
        <w:t xml:space="preserve"> Ю. И. Физика. 10 </w:t>
      </w:r>
      <w:proofErr w:type="spellStart"/>
      <w:r w:rsidRPr="00295742">
        <w:rPr>
          <w:rStyle w:val="c13"/>
          <w:rFonts w:ascii="Times New Roman" w:hAnsi="Times New Roman" w:cs="Times New Roman"/>
          <w:sz w:val="28"/>
          <w:szCs w:val="28"/>
        </w:rPr>
        <w:t>кл</w:t>
      </w:r>
      <w:proofErr w:type="spellEnd"/>
      <w:r w:rsidRPr="00295742">
        <w:rPr>
          <w:rStyle w:val="c13"/>
          <w:rFonts w:ascii="Times New Roman" w:hAnsi="Times New Roman" w:cs="Times New Roman"/>
          <w:sz w:val="28"/>
          <w:szCs w:val="28"/>
        </w:rPr>
        <w:t xml:space="preserve">.: Методические материалы для учителя. Под ред. В. А. Орлова - М.: </w:t>
      </w:r>
      <w:proofErr w:type="spellStart"/>
      <w:r w:rsidRPr="00295742">
        <w:rPr>
          <w:rStyle w:val="c13"/>
          <w:rFonts w:ascii="Times New Roman" w:hAnsi="Times New Roman" w:cs="Times New Roman"/>
          <w:sz w:val="28"/>
          <w:szCs w:val="28"/>
        </w:rPr>
        <w:t>Илекса</w:t>
      </w:r>
      <w:proofErr w:type="spellEnd"/>
      <w:r w:rsidRPr="00295742">
        <w:rPr>
          <w:rStyle w:val="c13"/>
          <w:rFonts w:ascii="Times New Roman" w:hAnsi="Times New Roman" w:cs="Times New Roman"/>
          <w:sz w:val="28"/>
          <w:szCs w:val="28"/>
        </w:rPr>
        <w:t>, 2007.</w:t>
      </w:r>
    </w:p>
    <w:p w:rsidR="002B2289" w:rsidRPr="00295742" w:rsidRDefault="002B2289" w:rsidP="002B2289">
      <w:pPr>
        <w:numPr>
          <w:ilvl w:val="0"/>
          <w:numId w:val="4"/>
        </w:numPr>
        <w:spacing w:after="0" w:line="360" w:lineRule="atLeast"/>
        <w:rPr>
          <w:rFonts w:ascii="Times New Roman" w:hAnsi="Times New Roman" w:cs="Times New Roman"/>
          <w:sz w:val="28"/>
          <w:szCs w:val="28"/>
        </w:rPr>
      </w:pPr>
      <w:proofErr w:type="spellStart"/>
      <w:r w:rsidRPr="00295742">
        <w:rPr>
          <w:rStyle w:val="c13"/>
          <w:rFonts w:ascii="Times New Roman" w:hAnsi="Times New Roman" w:cs="Times New Roman"/>
          <w:sz w:val="28"/>
          <w:szCs w:val="28"/>
        </w:rPr>
        <w:t>Кирик</w:t>
      </w:r>
      <w:proofErr w:type="spellEnd"/>
      <w:r w:rsidRPr="00295742">
        <w:rPr>
          <w:rStyle w:val="c13"/>
          <w:rFonts w:ascii="Times New Roman" w:hAnsi="Times New Roman" w:cs="Times New Roman"/>
          <w:sz w:val="28"/>
          <w:szCs w:val="28"/>
        </w:rPr>
        <w:t xml:space="preserve"> Л. А., </w:t>
      </w:r>
      <w:proofErr w:type="spellStart"/>
      <w:r w:rsidRPr="00295742">
        <w:rPr>
          <w:rStyle w:val="c13"/>
          <w:rFonts w:ascii="Times New Roman" w:hAnsi="Times New Roman" w:cs="Times New Roman"/>
          <w:sz w:val="28"/>
          <w:szCs w:val="28"/>
        </w:rPr>
        <w:t>Генденштейн</w:t>
      </w:r>
      <w:proofErr w:type="spellEnd"/>
      <w:r w:rsidRPr="00295742">
        <w:rPr>
          <w:rStyle w:val="c13"/>
          <w:rFonts w:ascii="Times New Roman" w:hAnsi="Times New Roman" w:cs="Times New Roman"/>
          <w:sz w:val="28"/>
          <w:szCs w:val="28"/>
        </w:rPr>
        <w:t xml:space="preserve"> Л. Э., </w:t>
      </w:r>
      <w:proofErr w:type="gramStart"/>
      <w:r w:rsidRPr="00295742">
        <w:rPr>
          <w:rStyle w:val="c13"/>
          <w:rFonts w:ascii="Times New Roman" w:hAnsi="Times New Roman" w:cs="Times New Roman"/>
          <w:sz w:val="28"/>
          <w:szCs w:val="28"/>
        </w:rPr>
        <w:t>Дик</w:t>
      </w:r>
      <w:proofErr w:type="gramEnd"/>
      <w:r w:rsidRPr="00295742">
        <w:rPr>
          <w:rStyle w:val="c13"/>
          <w:rFonts w:ascii="Times New Roman" w:hAnsi="Times New Roman" w:cs="Times New Roman"/>
          <w:sz w:val="28"/>
          <w:szCs w:val="28"/>
        </w:rPr>
        <w:t xml:space="preserve"> Ю. И. Физика. 11 </w:t>
      </w:r>
      <w:proofErr w:type="spellStart"/>
      <w:r w:rsidRPr="00295742">
        <w:rPr>
          <w:rStyle w:val="c13"/>
          <w:rFonts w:ascii="Times New Roman" w:hAnsi="Times New Roman" w:cs="Times New Roman"/>
          <w:sz w:val="28"/>
          <w:szCs w:val="28"/>
        </w:rPr>
        <w:t>кл</w:t>
      </w:r>
      <w:proofErr w:type="spellEnd"/>
      <w:r w:rsidRPr="00295742">
        <w:rPr>
          <w:rStyle w:val="c13"/>
          <w:rFonts w:ascii="Times New Roman" w:hAnsi="Times New Roman" w:cs="Times New Roman"/>
          <w:sz w:val="28"/>
          <w:szCs w:val="28"/>
        </w:rPr>
        <w:t xml:space="preserve">.: Методические материалы для учителя. Под ред. В. А. Орлова - М.: </w:t>
      </w:r>
      <w:proofErr w:type="spellStart"/>
      <w:r w:rsidRPr="00295742">
        <w:rPr>
          <w:rStyle w:val="c13"/>
          <w:rFonts w:ascii="Times New Roman" w:hAnsi="Times New Roman" w:cs="Times New Roman"/>
          <w:sz w:val="28"/>
          <w:szCs w:val="28"/>
        </w:rPr>
        <w:t>Илекса</w:t>
      </w:r>
      <w:proofErr w:type="spellEnd"/>
      <w:r w:rsidRPr="00295742">
        <w:rPr>
          <w:rStyle w:val="c13"/>
          <w:rFonts w:ascii="Times New Roman" w:hAnsi="Times New Roman" w:cs="Times New Roman"/>
          <w:sz w:val="28"/>
          <w:szCs w:val="28"/>
        </w:rPr>
        <w:t>, 2007.</w:t>
      </w:r>
    </w:p>
    <w:p w:rsidR="002B2289" w:rsidRPr="00295742" w:rsidRDefault="002B2289" w:rsidP="002B2289">
      <w:pPr>
        <w:numPr>
          <w:ilvl w:val="0"/>
          <w:numId w:val="4"/>
        </w:numPr>
        <w:spacing w:after="0" w:line="360" w:lineRule="atLeast"/>
        <w:jc w:val="both"/>
        <w:rPr>
          <w:rFonts w:ascii="Times New Roman" w:hAnsi="Times New Roman" w:cs="Times New Roman"/>
          <w:sz w:val="28"/>
          <w:szCs w:val="28"/>
        </w:rPr>
      </w:pPr>
      <w:r w:rsidRPr="00295742">
        <w:rPr>
          <w:rStyle w:val="c13"/>
          <w:rFonts w:ascii="Times New Roman" w:hAnsi="Times New Roman" w:cs="Times New Roman"/>
          <w:sz w:val="28"/>
          <w:szCs w:val="28"/>
        </w:rPr>
        <w:t>Трофимова Т. И. Физика в таблицах и формулах</w:t>
      </w:r>
      <w:proofErr w:type="gramStart"/>
      <w:r w:rsidRPr="00295742">
        <w:rPr>
          <w:rStyle w:val="c13"/>
          <w:rFonts w:ascii="Times New Roman" w:hAnsi="Times New Roman" w:cs="Times New Roman"/>
          <w:sz w:val="28"/>
          <w:szCs w:val="28"/>
        </w:rPr>
        <w:t xml:space="preserve"> :</w:t>
      </w:r>
      <w:proofErr w:type="gramEnd"/>
      <w:r w:rsidRPr="00295742">
        <w:rPr>
          <w:rStyle w:val="c13"/>
          <w:rFonts w:ascii="Times New Roman" w:hAnsi="Times New Roman" w:cs="Times New Roman"/>
          <w:sz w:val="28"/>
          <w:szCs w:val="28"/>
        </w:rPr>
        <w:t xml:space="preserve"> учеб. Пособие для студ. </w:t>
      </w:r>
      <w:proofErr w:type="spellStart"/>
      <w:r w:rsidRPr="00295742">
        <w:rPr>
          <w:rStyle w:val="c13"/>
          <w:rFonts w:ascii="Times New Roman" w:hAnsi="Times New Roman" w:cs="Times New Roman"/>
          <w:sz w:val="28"/>
          <w:szCs w:val="28"/>
        </w:rPr>
        <w:t>высш</w:t>
      </w:r>
      <w:proofErr w:type="spellEnd"/>
      <w:r w:rsidRPr="00295742">
        <w:rPr>
          <w:rStyle w:val="c13"/>
          <w:rFonts w:ascii="Times New Roman" w:hAnsi="Times New Roman" w:cs="Times New Roman"/>
          <w:sz w:val="28"/>
          <w:szCs w:val="28"/>
        </w:rPr>
        <w:t xml:space="preserve">. Учеб. Заведений и </w:t>
      </w:r>
      <w:proofErr w:type="spellStart"/>
      <w:r w:rsidRPr="00295742">
        <w:rPr>
          <w:rStyle w:val="c13"/>
          <w:rFonts w:ascii="Times New Roman" w:hAnsi="Times New Roman" w:cs="Times New Roman"/>
          <w:sz w:val="28"/>
          <w:szCs w:val="28"/>
        </w:rPr>
        <w:t>образоват</w:t>
      </w:r>
      <w:proofErr w:type="spellEnd"/>
      <w:r w:rsidRPr="00295742">
        <w:rPr>
          <w:rStyle w:val="c13"/>
          <w:rFonts w:ascii="Times New Roman" w:hAnsi="Times New Roman" w:cs="Times New Roman"/>
          <w:sz w:val="28"/>
          <w:szCs w:val="28"/>
        </w:rPr>
        <w:t>. учреждений сред</w:t>
      </w:r>
      <w:proofErr w:type="gramStart"/>
      <w:r w:rsidRPr="00295742">
        <w:rPr>
          <w:rStyle w:val="c13"/>
          <w:rFonts w:ascii="Times New Roman" w:hAnsi="Times New Roman" w:cs="Times New Roman"/>
          <w:sz w:val="28"/>
          <w:szCs w:val="28"/>
        </w:rPr>
        <w:t>.</w:t>
      </w:r>
      <w:proofErr w:type="gramEnd"/>
      <w:r w:rsidRPr="00295742">
        <w:rPr>
          <w:rStyle w:val="c13"/>
          <w:rFonts w:ascii="Times New Roman" w:hAnsi="Times New Roman" w:cs="Times New Roman"/>
          <w:sz w:val="28"/>
          <w:szCs w:val="28"/>
        </w:rPr>
        <w:t xml:space="preserve"> </w:t>
      </w:r>
      <w:proofErr w:type="gramStart"/>
      <w:r w:rsidRPr="00295742">
        <w:rPr>
          <w:rStyle w:val="c13"/>
          <w:rFonts w:ascii="Times New Roman" w:hAnsi="Times New Roman" w:cs="Times New Roman"/>
          <w:sz w:val="28"/>
          <w:szCs w:val="28"/>
        </w:rPr>
        <w:t>п</w:t>
      </w:r>
      <w:proofErr w:type="gramEnd"/>
      <w:r w:rsidRPr="00295742">
        <w:rPr>
          <w:rStyle w:val="c13"/>
          <w:rFonts w:ascii="Times New Roman" w:hAnsi="Times New Roman" w:cs="Times New Roman"/>
          <w:sz w:val="28"/>
          <w:szCs w:val="28"/>
        </w:rPr>
        <w:t>роф. Образования – М. :</w:t>
      </w:r>
    </w:p>
    <w:p w:rsidR="002B2289" w:rsidRPr="00295742" w:rsidRDefault="002B2289" w:rsidP="002B2289">
      <w:pPr>
        <w:numPr>
          <w:ilvl w:val="0"/>
          <w:numId w:val="4"/>
        </w:numPr>
        <w:spacing w:after="0" w:line="360" w:lineRule="atLeast"/>
        <w:rPr>
          <w:rFonts w:ascii="Times New Roman" w:hAnsi="Times New Roman" w:cs="Times New Roman"/>
          <w:sz w:val="28"/>
          <w:szCs w:val="28"/>
        </w:rPr>
      </w:pPr>
      <w:proofErr w:type="spellStart"/>
      <w:r w:rsidRPr="00295742">
        <w:rPr>
          <w:rStyle w:val="c13"/>
          <w:rFonts w:ascii="Times New Roman" w:hAnsi="Times New Roman" w:cs="Times New Roman"/>
          <w:sz w:val="28"/>
          <w:szCs w:val="28"/>
        </w:rPr>
        <w:t>Платунов</w:t>
      </w:r>
      <w:proofErr w:type="spellEnd"/>
      <w:r w:rsidRPr="00295742">
        <w:rPr>
          <w:rStyle w:val="c13"/>
          <w:rFonts w:ascii="Times New Roman" w:hAnsi="Times New Roman" w:cs="Times New Roman"/>
          <w:sz w:val="28"/>
          <w:szCs w:val="28"/>
        </w:rPr>
        <w:t xml:space="preserve"> Е. С., Самолётов В. А., </w:t>
      </w:r>
      <w:proofErr w:type="spellStart"/>
      <w:r w:rsidRPr="00295742">
        <w:rPr>
          <w:rStyle w:val="c13"/>
          <w:rFonts w:ascii="Times New Roman" w:hAnsi="Times New Roman" w:cs="Times New Roman"/>
          <w:sz w:val="28"/>
          <w:szCs w:val="28"/>
        </w:rPr>
        <w:t>Буравой</w:t>
      </w:r>
      <w:proofErr w:type="spellEnd"/>
      <w:r w:rsidRPr="00295742">
        <w:rPr>
          <w:rStyle w:val="c13"/>
          <w:rFonts w:ascii="Times New Roman" w:hAnsi="Times New Roman" w:cs="Times New Roman"/>
          <w:sz w:val="28"/>
          <w:szCs w:val="28"/>
        </w:rPr>
        <w:t xml:space="preserve"> С. Е. Физика. С</w:t>
      </w:r>
      <w:r w:rsidRPr="00295742">
        <w:rPr>
          <w:rStyle w:val="c7"/>
          <w:rFonts w:ascii="Times New Roman" w:hAnsi="Times New Roman" w:cs="Times New Roman"/>
          <w:sz w:val="28"/>
          <w:szCs w:val="28"/>
        </w:rPr>
        <w:t>ловар</w:t>
      </w:r>
      <w:proofErr w:type="gramStart"/>
      <w:r w:rsidRPr="00295742">
        <w:rPr>
          <w:rStyle w:val="c7"/>
          <w:rFonts w:ascii="Times New Roman" w:hAnsi="Times New Roman" w:cs="Times New Roman"/>
          <w:sz w:val="28"/>
          <w:szCs w:val="28"/>
        </w:rPr>
        <w:t>ь-</w:t>
      </w:r>
      <w:proofErr w:type="gramEnd"/>
      <w:r w:rsidRPr="00295742">
        <w:rPr>
          <w:rStyle w:val="c13"/>
          <w:rFonts w:ascii="Times New Roman" w:hAnsi="Times New Roman" w:cs="Times New Roman"/>
          <w:sz w:val="28"/>
          <w:szCs w:val="28"/>
        </w:rPr>
        <w:t> сп</w:t>
      </w:r>
      <w:r w:rsidRPr="00295742">
        <w:rPr>
          <w:rStyle w:val="c7"/>
          <w:rFonts w:ascii="Times New Roman" w:hAnsi="Times New Roman" w:cs="Times New Roman"/>
          <w:sz w:val="28"/>
          <w:szCs w:val="28"/>
        </w:rPr>
        <w:t>равочник – СПб.: Питер, 2005.</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13"/>
          <w:rFonts w:ascii="Times New Roman" w:hAnsi="Times New Roman" w:cs="Times New Roman"/>
          <w:sz w:val="28"/>
          <w:szCs w:val="28"/>
        </w:rPr>
        <w:t> Под</w:t>
      </w:r>
      <w:proofErr w:type="gramStart"/>
      <w:r w:rsidRPr="00295742">
        <w:rPr>
          <w:rStyle w:val="c13"/>
          <w:rFonts w:ascii="Times New Roman" w:hAnsi="Times New Roman" w:cs="Times New Roman"/>
          <w:sz w:val="28"/>
          <w:szCs w:val="28"/>
        </w:rPr>
        <w:t>.</w:t>
      </w:r>
      <w:proofErr w:type="gramEnd"/>
      <w:r w:rsidRPr="00295742">
        <w:rPr>
          <w:rStyle w:val="c13"/>
          <w:rFonts w:ascii="Times New Roman" w:hAnsi="Times New Roman" w:cs="Times New Roman"/>
          <w:sz w:val="28"/>
          <w:szCs w:val="28"/>
        </w:rPr>
        <w:t xml:space="preserve"> </w:t>
      </w:r>
      <w:proofErr w:type="gramStart"/>
      <w:r w:rsidRPr="00295742">
        <w:rPr>
          <w:rStyle w:val="c13"/>
          <w:rFonts w:ascii="Times New Roman" w:hAnsi="Times New Roman" w:cs="Times New Roman"/>
          <w:sz w:val="28"/>
          <w:szCs w:val="28"/>
        </w:rPr>
        <w:t>р</w:t>
      </w:r>
      <w:proofErr w:type="gramEnd"/>
      <w:r w:rsidRPr="00295742">
        <w:rPr>
          <w:rStyle w:val="c13"/>
          <w:rFonts w:ascii="Times New Roman" w:hAnsi="Times New Roman" w:cs="Times New Roman"/>
          <w:sz w:val="28"/>
          <w:szCs w:val="28"/>
        </w:rPr>
        <w:t>е</w:t>
      </w:r>
      <w:r w:rsidRPr="00295742">
        <w:rPr>
          <w:rStyle w:val="c7"/>
          <w:rFonts w:ascii="Times New Roman" w:hAnsi="Times New Roman" w:cs="Times New Roman"/>
          <w:sz w:val="28"/>
          <w:szCs w:val="28"/>
        </w:rPr>
        <w:t xml:space="preserve"> д. Х. Штёкера Справочник по физике. Формулы, таблицы, схемы – М.: </w:t>
      </w:r>
      <w:proofErr w:type="spellStart"/>
      <w:r w:rsidRPr="00295742">
        <w:rPr>
          <w:rStyle w:val="c7"/>
          <w:rFonts w:ascii="Times New Roman" w:hAnsi="Times New Roman" w:cs="Times New Roman"/>
          <w:sz w:val="28"/>
          <w:szCs w:val="28"/>
        </w:rPr>
        <w:t>Техносфера</w:t>
      </w:r>
      <w:proofErr w:type="spellEnd"/>
      <w:r w:rsidRPr="00295742">
        <w:rPr>
          <w:rStyle w:val="c7"/>
          <w:rFonts w:ascii="Times New Roman" w:hAnsi="Times New Roman" w:cs="Times New Roman"/>
          <w:sz w:val="28"/>
          <w:szCs w:val="28"/>
        </w:rPr>
        <w:t>, 2009.</w:t>
      </w:r>
    </w:p>
    <w:p w:rsidR="002B2289" w:rsidRPr="00295742" w:rsidRDefault="002B2289" w:rsidP="002B2289">
      <w:pPr>
        <w:numPr>
          <w:ilvl w:val="0"/>
          <w:numId w:val="4"/>
        </w:numPr>
        <w:spacing w:after="0" w:line="360" w:lineRule="atLeast"/>
        <w:rPr>
          <w:rFonts w:ascii="Times New Roman" w:hAnsi="Times New Roman" w:cs="Times New Roman"/>
          <w:sz w:val="28"/>
          <w:szCs w:val="28"/>
        </w:rPr>
      </w:pPr>
      <w:r w:rsidRPr="00295742">
        <w:rPr>
          <w:rStyle w:val="c7"/>
          <w:rFonts w:ascii="Times New Roman" w:hAnsi="Times New Roman" w:cs="Times New Roman"/>
          <w:sz w:val="28"/>
          <w:szCs w:val="28"/>
        </w:rPr>
        <w:t xml:space="preserve">Современный кабинет физики: методическое пособие под ред. Г. Г. Никифорова, Ю. С. </w:t>
      </w:r>
      <w:proofErr w:type="spellStart"/>
      <w:r w:rsidRPr="00295742">
        <w:rPr>
          <w:rStyle w:val="c7"/>
          <w:rFonts w:ascii="Times New Roman" w:hAnsi="Times New Roman" w:cs="Times New Roman"/>
          <w:sz w:val="28"/>
          <w:szCs w:val="28"/>
        </w:rPr>
        <w:t>Песоцкого</w:t>
      </w:r>
      <w:proofErr w:type="spellEnd"/>
      <w:r w:rsidRPr="00295742">
        <w:rPr>
          <w:rStyle w:val="c7"/>
          <w:rFonts w:ascii="Times New Roman" w:hAnsi="Times New Roman" w:cs="Times New Roman"/>
          <w:sz w:val="28"/>
          <w:szCs w:val="28"/>
        </w:rPr>
        <w:t>. – М.: Дрофа, 2009.</w:t>
      </w:r>
    </w:p>
    <w:p w:rsidR="002B2289" w:rsidRPr="00295742" w:rsidRDefault="002B2289" w:rsidP="002B2289">
      <w:pPr>
        <w:numPr>
          <w:ilvl w:val="0"/>
          <w:numId w:val="4"/>
        </w:numPr>
        <w:spacing w:after="0" w:line="240" w:lineRule="auto"/>
        <w:jc w:val="both"/>
        <w:rPr>
          <w:rFonts w:ascii="Times New Roman" w:hAnsi="Times New Roman" w:cs="Times New Roman"/>
          <w:sz w:val="28"/>
          <w:szCs w:val="28"/>
        </w:rPr>
      </w:pPr>
      <w:r w:rsidRPr="00295742">
        <w:rPr>
          <w:rStyle w:val="c7"/>
          <w:rFonts w:ascii="Times New Roman" w:hAnsi="Times New Roman" w:cs="Times New Roman"/>
          <w:sz w:val="28"/>
          <w:szCs w:val="28"/>
        </w:rPr>
        <w:t>Методическая газета для преподавателей физики, астрономии, естествознания. Физика.  - М. Издательство «Первое сентября».</w:t>
      </w:r>
    </w:p>
    <w:p w:rsidR="002B2289" w:rsidRPr="00295742" w:rsidRDefault="002B2289" w:rsidP="002B2289">
      <w:pPr>
        <w:pStyle w:val="c21"/>
        <w:spacing w:before="0" w:beforeAutospacing="0" w:after="0" w:afterAutospacing="0"/>
        <w:rPr>
          <w:sz w:val="28"/>
          <w:szCs w:val="28"/>
        </w:rPr>
      </w:pPr>
      <w:r w:rsidRPr="00295742">
        <w:rPr>
          <w:rStyle w:val="c5"/>
          <w:b/>
          <w:bCs/>
          <w:sz w:val="28"/>
          <w:szCs w:val="28"/>
        </w:rPr>
        <w:t>Электронные образовательные ресурсы</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Электронный курс «Открытая Физика».</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Электронный курс «Физика в картинках».</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 xml:space="preserve">Компакт – диск с электронным приложением Физика – 10.                 Л.Э. </w:t>
      </w:r>
      <w:proofErr w:type="spellStart"/>
      <w:r w:rsidRPr="00295742">
        <w:rPr>
          <w:rStyle w:val="c30"/>
          <w:rFonts w:ascii="Times New Roman" w:hAnsi="Times New Roman" w:cs="Times New Roman"/>
          <w:sz w:val="28"/>
          <w:szCs w:val="28"/>
        </w:rPr>
        <w:t>Генденштейн</w:t>
      </w:r>
      <w:proofErr w:type="spellEnd"/>
      <w:r w:rsidRPr="00295742">
        <w:rPr>
          <w:rStyle w:val="c30"/>
          <w:rFonts w:ascii="Times New Roman" w:hAnsi="Times New Roman" w:cs="Times New Roman"/>
          <w:sz w:val="28"/>
          <w:szCs w:val="28"/>
        </w:rPr>
        <w:t xml:space="preserve">, Ю. И. </w:t>
      </w:r>
      <w:proofErr w:type="gramStart"/>
      <w:r w:rsidRPr="00295742">
        <w:rPr>
          <w:rStyle w:val="c30"/>
          <w:rFonts w:ascii="Times New Roman" w:hAnsi="Times New Roman" w:cs="Times New Roman"/>
          <w:sz w:val="28"/>
          <w:szCs w:val="28"/>
        </w:rPr>
        <w:t>Дик</w:t>
      </w:r>
      <w:proofErr w:type="gramEnd"/>
      <w:r w:rsidRPr="00295742">
        <w:rPr>
          <w:rStyle w:val="c30"/>
          <w:rFonts w:ascii="Times New Roman" w:hAnsi="Times New Roman" w:cs="Times New Roman"/>
          <w:sz w:val="28"/>
          <w:szCs w:val="28"/>
        </w:rPr>
        <w:t xml:space="preserve">, Л. А. </w:t>
      </w:r>
      <w:proofErr w:type="spellStart"/>
      <w:r w:rsidRPr="00295742">
        <w:rPr>
          <w:rStyle w:val="c30"/>
          <w:rFonts w:ascii="Times New Roman" w:hAnsi="Times New Roman" w:cs="Times New Roman"/>
          <w:sz w:val="28"/>
          <w:szCs w:val="28"/>
        </w:rPr>
        <w:t>Кирик</w:t>
      </w:r>
      <w:proofErr w:type="spellEnd"/>
      <w:r w:rsidRPr="00295742">
        <w:rPr>
          <w:rStyle w:val="c30"/>
          <w:rFonts w:ascii="Times New Roman" w:hAnsi="Times New Roman" w:cs="Times New Roman"/>
          <w:sz w:val="28"/>
          <w:szCs w:val="28"/>
        </w:rPr>
        <w:t>, Н. Г. Сиротин «</w:t>
      </w:r>
      <w:proofErr w:type="spellStart"/>
      <w:r w:rsidRPr="00295742">
        <w:rPr>
          <w:rStyle w:val="c30"/>
          <w:rFonts w:ascii="Times New Roman" w:hAnsi="Times New Roman" w:cs="Times New Roman"/>
          <w:sz w:val="28"/>
          <w:szCs w:val="28"/>
        </w:rPr>
        <w:t>Илекса</w:t>
      </w:r>
      <w:proofErr w:type="spellEnd"/>
      <w:r w:rsidRPr="00295742">
        <w:rPr>
          <w:rStyle w:val="c30"/>
          <w:rFonts w:ascii="Times New Roman" w:hAnsi="Times New Roman" w:cs="Times New Roman"/>
          <w:sz w:val="28"/>
          <w:szCs w:val="28"/>
        </w:rPr>
        <w:t>».</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 xml:space="preserve">Компакт – диск с электронным приложением Физика – 11.                 Л.Э. </w:t>
      </w:r>
      <w:proofErr w:type="spellStart"/>
      <w:r w:rsidRPr="00295742">
        <w:rPr>
          <w:rStyle w:val="c30"/>
          <w:rFonts w:ascii="Times New Roman" w:hAnsi="Times New Roman" w:cs="Times New Roman"/>
          <w:sz w:val="28"/>
          <w:szCs w:val="28"/>
        </w:rPr>
        <w:t>Генденштейн</w:t>
      </w:r>
      <w:proofErr w:type="spellEnd"/>
      <w:r w:rsidRPr="00295742">
        <w:rPr>
          <w:rStyle w:val="c30"/>
          <w:rFonts w:ascii="Times New Roman" w:hAnsi="Times New Roman" w:cs="Times New Roman"/>
          <w:sz w:val="28"/>
          <w:szCs w:val="28"/>
        </w:rPr>
        <w:t xml:space="preserve">, Ю. И. </w:t>
      </w:r>
      <w:proofErr w:type="gramStart"/>
      <w:r w:rsidRPr="00295742">
        <w:rPr>
          <w:rStyle w:val="c30"/>
          <w:rFonts w:ascii="Times New Roman" w:hAnsi="Times New Roman" w:cs="Times New Roman"/>
          <w:sz w:val="28"/>
          <w:szCs w:val="28"/>
        </w:rPr>
        <w:t>Дик</w:t>
      </w:r>
      <w:proofErr w:type="gramEnd"/>
      <w:r w:rsidRPr="00295742">
        <w:rPr>
          <w:rStyle w:val="c30"/>
          <w:rFonts w:ascii="Times New Roman" w:hAnsi="Times New Roman" w:cs="Times New Roman"/>
          <w:sz w:val="28"/>
          <w:szCs w:val="28"/>
        </w:rPr>
        <w:t xml:space="preserve">, Л. А. </w:t>
      </w:r>
      <w:proofErr w:type="spellStart"/>
      <w:r w:rsidRPr="00295742">
        <w:rPr>
          <w:rStyle w:val="c30"/>
          <w:rFonts w:ascii="Times New Roman" w:hAnsi="Times New Roman" w:cs="Times New Roman"/>
          <w:sz w:val="28"/>
          <w:szCs w:val="28"/>
        </w:rPr>
        <w:t>Кирик</w:t>
      </w:r>
      <w:proofErr w:type="spellEnd"/>
      <w:r w:rsidRPr="00295742">
        <w:rPr>
          <w:rStyle w:val="c30"/>
          <w:rFonts w:ascii="Times New Roman" w:hAnsi="Times New Roman" w:cs="Times New Roman"/>
          <w:sz w:val="28"/>
          <w:szCs w:val="28"/>
        </w:rPr>
        <w:t>, Н. Г. Сиротин «</w:t>
      </w:r>
      <w:proofErr w:type="spellStart"/>
      <w:r w:rsidRPr="00295742">
        <w:rPr>
          <w:rStyle w:val="c30"/>
          <w:rFonts w:ascii="Times New Roman" w:hAnsi="Times New Roman" w:cs="Times New Roman"/>
          <w:sz w:val="28"/>
          <w:szCs w:val="28"/>
        </w:rPr>
        <w:t>Илекса</w:t>
      </w:r>
      <w:proofErr w:type="spellEnd"/>
      <w:r w:rsidRPr="00295742">
        <w:rPr>
          <w:rStyle w:val="c30"/>
          <w:rFonts w:ascii="Times New Roman" w:hAnsi="Times New Roman" w:cs="Times New Roman"/>
          <w:sz w:val="28"/>
          <w:szCs w:val="28"/>
        </w:rPr>
        <w:t>».</w:t>
      </w:r>
    </w:p>
    <w:p w:rsidR="002B2289" w:rsidRPr="00295742" w:rsidRDefault="002B2289" w:rsidP="002B2289">
      <w:pPr>
        <w:numPr>
          <w:ilvl w:val="0"/>
          <w:numId w:val="5"/>
        </w:numPr>
        <w:spacing w:after="0" w:line="360" w:lineRule="atLeast"/>
        <w:ind w:left="786" w:right="-140"/>
        <w:rPr>
          <w:rFonts w:ascii="Times New Roman" w:hAnsi="Times New Roman" w:cs="Times New Roman"/>
          <w:sz w:val="28"/>
          <w:szCs w:val="28"/>
        </w:rPr>
      </w:pPr>
      <w:r w:rsidRPr="00295742">
        <w:rPr>
          <w:rStyle w:val="c13"/>
          <w:rFonts w:ascii="Times New Roman" w:hAnsi="Times New Roman" w:cs="Times New Roman"/>
          <w:sz w:val="28"/>
          <w:szCs w:val="28"/>
        </w:rPr>
        <w:t xml:space="preserve">Компакт – диск «1 – </w:t>
      </w:r>
      <w:proofErr w:type="gramStart"/>
      <w:r w:rsidRPr="00295742">
        <w:rPr>
          <w:rStyle w:val="c13"/>
          <w:rFonts w:ascii="Times New Roman" w:hAnsi="Times New Roman" w:cs="Times New Roman"/>
          <w:sz w:val="28"/>
          <w:szCs w:val="28"/>
        </w:rPr>
        <w:t>С</w:t>
      </w:r>
      <w:proofErr w:type="gramEnd"/>
      <w:r w:rsidRPr="00295742">
        <w:rPr>
          <w:rStyle w:val="c13"/>
          <w:rFonts w:ascii="Times New Roman" w:hAnsi="Times New Roman" w:cs="Times New Roman"/>
          <w:sz w:val="28"/>
          <w:szCs w:val="28"/>
        </w:rPr>
        <w:t>: Школа. ФИЗИКА. 7 – 11 классы. Библиотека наглядных пособий».</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 xml:space="preserve">Компакт – диск «Физика», </w:t>
      </w:r>
      <w:proofErr w:type="spellStart"/>
      <w:r w:rsidRPr="00295742">
        <w:rPr>
          <w:rStyle w:val="c13"/>
          <w:rFonts w:ascii="Times New Roman" w:hAnsi="Times New Roman" w:cs="Times New Roman"/>
          <w:sz w:val="28"/>
          <w:szCs w:val="28"/>
        </w:rPr>
        <w:t>TeachPro</w:t>
      </w:r>
      <w:proofErr w:type="spellEnd"/>
      <w:r w:rsidRPr="00295742">
        <w:rPr>
          <w:rStyle w:val="c13"/>
          <w:rFonts w:ascii="Times New Roman" w:hAnsi="Times New Roman" w:cs="Times New Roman"/>
          <w:sz w:val="28"/>
          <w:szCs w:val="28"/>
        </w:rPr>
        <w:t>.</w:t>
      </w:r>
    </w:p>
    <w:p w:rsidR="002B2289" w:rsidRPr="00295742" w:rsidRDefault="002B2289" w:rsidP="002B2289">
      <w:pPr>
        <w:numPr>
          <w:ilvl w:val="0"/>
          <w:numId w:val="5"/>
        </w:numPr>
        <w:spacing w:after="0" w:line="240" w:lineRule="auto"/>
        <w:ind w:left="786"/>
        <w:jc w:val="both"/>
        <w:rPr>
          <w:rFonts w:ascii="Times New Roman" w:hAnsi="Times New Roman" w:cs="Times New Roman"/>
          <w:sz w:val="28"/>
          <w:szCs w:val="28"/>
        </w:rPr>
      </w:pPr>
      <w:r w:rsidRPr="00295742">
        <w:rPr>
          <w:rStyle w:val="c30"/>
          <w:rFonts w:ascii="Times New Roman" w:hAnsi="Times New Roman" w:cs="Times New Roman"/>
          <w:sz w:val="28"/>
          <w:szCs w:val="28"/>
        </w:rPr>
        <w:t>Презентации к урокам.</w:t>
      </w:r>
    </w:p>
    <w:p w:rsidR="002B2289" w:rsidRPr="00295742" w:rsidRDefault="002B2289" w:rsidP="002B2289">
      <w:pPr>
        <w:pStyle w:val="c21"/>
        <w:spacing w:before="0" w:beforeAutospacing="0" w:after="0" w:afterAutospacing="0"/>
        <w:ind w:left="426"/>
        <w:jc w:val="both"/>
        <w:rPr>
          <w:sz w:val="28"/>
          <w:szCs w:val="28"/>
        </w:rPr>
      </w:pPr>
      <w:r w:rsidRPr="00295742">
        <w:rPr>
          <w:rStyle w:val="c5"/>
          <w:b/>
          <w:bCs/>
          <w:sz w:val="28"/>
          <w:szCs w:val="28"/>
        </w:rPr>
        <w:t>Интернет ресурсы:</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Министерства образования и науки РФ  </w:t>
      </w:r>
      <w:hyperlink r:id="rId16" w:history="1">
        <w:r w:rsidRPr="00295742">
          <w:rPr>
            <w:rStyle w:val="a6"/>
            <w:rFonts w:ascii="Times New Roman" w:hAnsi="Times New Roman" w:cs="Times New Roman"/>
            <w:color w:val="auto"/>
            <w:sz w:val="28"/>
            <w:szCs w:val="28"/>
          </w:rPr>
          <w:t>http://mon.gov.ru/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 xml:space="preserve">Сайт ФГОУ Федеральный институт развития </w:t>
      </w:r>
      <w:proofErr w:type="spellStart"/>
      <w:r w:rsidRPr="00295742">
        <w:rPr>
          <w:rStyle w:val="c13"/>
          <w:rFonts w:ascii="Times New Roman" w:hAnsi="Times New Roman" w:cs="Times New Roman"/>
          <w:sz w:val="28"/>
          <w:szCs w:val="28"/>
        </w:rPr>
        <w:t>образования</w:t>
      </w:r>
      <w:hyperlink r:id="rId17" w:history="1">
        <w:r w:rsidRPr="00295742">
          <w:rPr>
            <w:rStyle w:val="a6"/>
            <w:rFonts w:ascii="Times New Roman" w:hAnsi="Times New Roman" w:cs="Times New Roman"/>
            <w:color w:val="auto"/>
            <w:sz w:val="28"/>
            <w:szCs w:val="28"/>
          </w:rPr>
          <w:t>http</w:t>
        </w:r>
        <w:proofErr w:type="spellEnd"/>
        <w:r w:rsidRPr="00295742">
          <w:rPr>
            <w:rStyle w:val="a6"/>
            <w:rFonts w:ascii="Times New Roman" w:hAnsi="Times New Roman" w:cs="Times New Roman"/>
            <w:color w:val="auto"/>
            <w:sz w:val="28"/>
            <w:szCs w:val="28"/>
          </w:rPr>
          <w:t>://</w:t>
        </w:r>
        <w:proofErr w:type="spellStart"/>
        <w:r w:rsidRPr="00295742">
          <w:rPr>
            <w:rStyle w:val="a6"/>
            <w:rFonts w:ascii="Times New Roman" w:hAnsi="Times New Roman" w:cs="Times New Roman"/>
            <w:color w:val="auto"/>
            <w:sz w:val="28"/>
            <w:szCs w:val="28"/>
          </w:rPr>
          <w:t>www.firo.ru</w:t>
        </w:r>
        <w:proofErr w:type="spellEnd"/>
        <w:r w:rsidRPr="00295742">
          <w:rPr>
            <w:rStyle w:val="a6"/>
            <w:rFonts w:ascii="Times New Roman" w:hAnsi="Times New Roman" w:cs="Times New Roman"/>
            <w:color w:val="auto"/>
            <w:sz w:val="28"/>
            <w:szCs w:val="28"/>
          </w:rPr>
          <w:t>/</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Сайт Федерального агентства по образованию РФ</w:t>
      </w:r>
      <w:r w:rsidRPr="00295742">
        <w:rPr>
          <w:rStyle w:val="apple-converted-space"/>
          <w:rFonts w:ascii="Times New Roman" w:hAnsi="Times New Roman" w:cs="Times New Roman"/>
          <w:sz w:val="28"/>
          <w:szCs w:val="28"/>
        </w:rPr>
        <w:t> </w:t>
      </w:r>
      <w:hyperlink r:id="rId18" w:history="1">
        <w:r w:rsidRPr="00295742">
          <w:rPr>
            <w:rStyle w:val="a6"/>
            <w:rFonts w:ascii="Times New Roman" w:hAnsi="Times New Roman" w:cs="Times New Roman"/>
            <w:color w:val="auto"/>
            <w:sz w:val="28"/>
            <w:szCs w:val="28"/>
          </w:rPr>
          <w:t>www.ed.gov.ru</w:t>
        </w:r>
      </w:hyperlink>
      <w:r w:rsidRPr="00295742">
        <w:rPr>
          <w:rStyle w:val="c13"/>
          <w:rFonts w:ascii="Times New Roman" w:hAnsi="Times New Roman" w:cs="Times New Roman"/>
          <w:sz w:val="28"/>
          <w:szCs w:val="28"/>
        </w:rPr>
        <w:t> </w:t>
      </w:r>
    </w:p>
    <w:p w:rsidR="002B2289" w:rsidRPr="00295742" w:rsidRDefault="002B2289" w:rsidP="002B2289">
      <w:pPr>
        <w:numPr>
          <w:ilvl w:val="0"/>
          <w:numId w:val="6"/>
        </w:numPr>
        <w:spacing w:after="0" w:line="360" w:lineRule="atLeast"/>
        <w:ind w:left="786"/>
        <w:jc w:val="both"/>
        <w:rPr>
          <w:rFonts w:ascii="Times New Roman" w:hAnsi="Times New Roman" w:cs="Times New Roman"/>
          <w:sz w:val="28"/>
          <w:szCs w:val="28"/>
        </w:rPr>
      </w:pPr>
      <w:r w:rsidRPr="00295742">
        <w:rPr>
          <w:rStyle w:val="c13"/>
          <w:rFonts w:ascii="Times New Roman" w:hAnsi="Times New Roman" w:cs="Times New Roman"/>
          <w:sz w:val="28"/>
          <w:szCs w:val="28"/>
        </w:rPr>
        <w:t> ИКТ Портал « интернет ресурсы» -</w:t>
      </w:r>
      <w:r w:rsidRPr="00295742">
        <w:rPr>
          <w:rStyle w:val="apple-converted-space"/>
          <w:rFonts w:ascii="Times New Roman" w:hAnsi="Times New Roman" w:cs="Times New Roman"/>
          <w:sz w:val="28"/>
          <w:szCs w:val="28"/>
        </w:rPr>
        <w:t> </w:t>
      </w:r>
      <w:proofErr w:type="spellStart"/>
      <w:r w:rsidR="00D95C1A" w:rsidRPr="00295742">
        <w:rPr>
          <w:rStyle w:val="c42"/>
          <w:rFonts w:ascii="Times New Roman" w:hAnsi="Times New Roman" w:cs="Times New Roman"/>
          <w:sz w:val="28"/>
          <w:szCs w:val="28"/>
          <w:u w:val="single"/>
        </w:rPr>
        <w:fldChar w:fldCharType="begin"/>
      </w:r>
      <w:r w:rsidRPr="00295742">
        <w:rPr>
          <w:rStyle w:val="c42"/>
          <w:rFonts w:ascii="Times New Roman" w:hAnsi="Times New Roman" w:cs="Times New Roman"/>
          <w:sz w:val="28"/>
          <w:szCs w:val="28"/>
          <w:u w:val="single"/>
        </w:rPr>
        <w:instrText xml:space="preserve"> HYPERLINK "https://www.google.com/url?q=http://www.ict.edu.ru/&amp;sa=D&amp;usg=AFQjCNGwNZBMf82PLVWqTL_jCP73Vwc4SQ" </w:instrText>
      </w:r>
      <w:r w:rsidR="00D95C1A" w:rsidRPr="00295742">
        <w:rPr>
          <w:rStyle w:val="c42"/>
          <w:rFonts w:ascii="Times New Roman" w:hAnsi="Times New Roman" w:cs="Times New Roman"/>
          <w:sz w:val="28"/>
          <w:szCs w:val="28"/>
          <w:u w:val="single"/>
        </w:rPr>
        <w:fldChar w:fldCharType="separate"/>
      </w:r>
      <w:r w:rsidRPr="00295742">
        <w:rPr>
          <w:rStyle w:val="a6"/>
          <w:rFonts w:ascii="Times New Roman" w:hAnsi="Times New Roman" w:cs="Times New Roman"/>
          <w:color w:val="auto"/>
          <w:sz w:val="28"/>
          <w:szCs w:val="28"/>
        </w:rPr>
        <w:t>ict.edu.ru</w:t>
      </w:r>
      <w:proofErr w:type="spellEnd"/>
      <w:r w:rsidR="00D95C1A" w:rsidRPr="00295742">
        <w:rPr>
          <w:rStyle w:val="c42"/>
          <w:rFonts w:ascii="Times New Roman" w:hAnsi="Times New Roman" w:cs="Times New Roman"/>
          <w:sz w:val="28"/>
          <w:szCs w:val="28"/>
          <w:u w:val="single"/>
        </w:rPr>
        <w:fldChar w:fldCharType="end"/>
      </w:r>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i/>
          <w:iCs/>
          <w:sz w:val="28"/>
          <w:szCs w:val="28"/>
        </w:rPr>
        <w:lastRenderedPageBreak/>
        <w:t> </w:t>
      </w:r>
      <w:r w:rsidRPr="00295742">
        <w:rPr>
          <w:rStyle w:val="c13"/>
          <w:rFonts w:ascii="Times New Roman" w:hAnsi="Times New Roman" w:cs="Times New Roman"/>
          <w:sz w:val="28"/>
          <w:szCs w:val="28"/>
        </w:rPr>
        <w:t>Сайты дистанционной подготовки к ЕГЭ:</w:t>
      </w:r>
      <w:r w:rsidRPr="00295742">
        <w:rPr>
          <w:rStyle w:val="apple-converted-space"/>
          <w:rFonts w:ascii="Times New Roman" w:hAnsi="Times New Roman" w:cs="Times New Roman"/>
          <w:sz w:val="28"/>
          <w:szCs w:val="28"/>
        </w:rPr>
        <w:t> </w:t>
      </w:r>
      <w:hyperlink r:id="rId19" w:history="1">
        <w:r w:rsidRPr="00295742">
          <w:rPr>
            <w:rStyle w:val="a6"/>
            <w:rFonts w:ascii="Times New Roman" w:hAnsi="Times New Roman" w:cs="Times New Roman"/>
            <w:color w:val="auto"/>
            <w:sz w:val="28"/>
            <w:szCs w:val="28"/>
          </w:rPr>
          <w:t>http://statgrad.mioo.ru/</w:t>
        </w:r>
      </w:hyperlink>
      <w:r w:rsidRPr="00295742">
        <w:rPr>
          <w:rStyle w:val="c13"/>
          <w:rFonts w:ascii="Times New Roman" w:hAnsi="Times New Roman" w:cs="Times New Roman"/>
          <w:sz w:val="28"/>
          <w:szCs w:val="28"/>
        </w:rPr>
        <w:t>,</w:t>
      </w:r>
      <w:hyperlink r:id="rId20" w:history="1">
        <w:r w:rsidRPr="00295742">
          <w:rPr>
            <w:rStyle w:val="a6"/>
            <w:rFonts w:ascii="Times New Roman" w:hAnsi="Times New Roman" w:cs="Times New Roman"/>
            <w:color w:val="auto"/>
            <w:sz w:val="28"/>
            <w:szCs w:val="28"/>
          </w:rPr>
          <w:t>http://4ege.ru/fizika</w:t>
        </w:r>
      </w:hyperlink>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sz w:val="28"/>
          <w:szCs w:val="28"/>
        </w:rPr>
        <w:t>Российский образовательный портал</w:t>
      </w:r>
      <w:r w:rsidRPr="00295742">
        <w:rPr>
          <w:rStyle w:val="apple-converted-space"/>
          <w:rFonts w:ascii="Times New Roman" w:hAnsi="Times New Roman" w:cs="Times New Roman"/>
          <w:sz w:val="28"/>
          <w:szCs w:val="28"/>
        </w:rPr>
        <w:t> </w:t>
      </w:r>
      <w:hyperlink r:id="rId21" w:history="1">
        <w:r w:rsidRPr="00295742">
          <w:rPr>
            <w:rStyle w:val="a6"/>
            <w:rFonts w:ascii="Times New Roman" w:hAnsi="Times New Roman" w:cs="Times New Roman"/>
            <w:color w:val="auto"/>
            <w:sz w:val="28"/>
            <w:szCs w:val="28"/>
          </w:rPr>
          <w:t>http://window.edu.ru/resource</w:t>
        </w:r>
      </w:hyperlink>
      <w:r w:rsidRPr="00295742">
        <w:rPr>
          <w:rStyle w:val="c13"/>
          <w:rFonts w:ascii="Times New Roman" w:hAnsi="Times New Roman" w:cs="Times New Roman"/>
          <w:sz w:val="28"/>
          <w:szCs w:val="28"/>
        </w:rPr>
        <w:t>,</w:t>
      </w:r>
      <w:r w:rsidRPr="00295742">
        <w:rPr>
          <w:rStyle w:val="c13"/>
          <w:rFonts w:ascii="Times New Roman" w:hAnsi="Times New Roman" w:cs="Times New Roman"/>
          <w:sz w:val="28"/>
          <w:szCs w:val="28"/>
          <w:u w:val="single"/>
        </w:rPr>
        <w:t>http://window.edu.ru/library</w:t>
      </w:r>
    </w:p>
    <w:p w:rsidR="002B2289" w:rsidRPr="00295742" w:rsidRDefault="002B2289" w:rsidP="002B2289">
      <w:pPr>
        <w:numPr>
          <w:ilvl w:val="0"/>
          <w:numId w:val="6"/>
        </w:numPr>
        <w:spacing w:after="0" w:line="360" w:lineRule="atLeast"/>
        <w:ind w:left="786"/>
        <w:rPr>
          <w:rFonts w:ascii="Times New Roman" w:hAnsi="Times New Roman" w:cs="Times New Roman"/>
          <w:sz w:val="28"/>
          <w:szCs w:val="28"/>
        </w:rPr>
      </w:pPr>
      <w:r w:rsidRPr="00295742">
        <w:rPr>
          <w:rStyle w:val="c13"/>
          <w:rFonts w:ascii="Times New Roman" w:hAnsi="Times New Roman" w:cs="Times New Roman"/>
          <w:sz w:val="28"/>
          <w:szCs w:val="28"/>
        </w:rPr>
        <w:t>Образовательные ресурсы:</w:t>
      </w:r>
    </w:p>
    <w:p w:rsidR="002B2289" w:rsidRPr="00295742" w:rsidRDefault="002B2289" w:rsidP="002B2289">
      <w:pPr>
        <w:pStyle w:val="c21"/>
        <w:spacing w:before="0" w:beforeAutospacing="0" w:after="0" w:afterAutospacing="0"/>
        <w:ind w:left="710"/>
        <w:rPr>
          <w:sz w:val="28"/>
          <w:szCs w:val="28"/>
        </w:rPr>
      </w:pPr>
      <w:r w:rsidRPr="00295742">
        <w:rPr>
          <w:rStyle w:val="c13"/>
          <w:sz w:val="28"/>
          <w:szCs w:val="28"/>
        </w:rPr>
        <w:t> </w:t>
      </w:r>
      <w:hyperlink r:id="rId22" w:history="1">
        <w:r w:rsidRPr="00295742">
          <w:rPr>
            <w:rStyle w:val="a6"/>
            <w:color w:val="auto"/>
            <w:sz w:val="28"/>
            <w:szCs w:val="28"/>
          </w:rPr>
          <w:t>http://www.educom.ru/ru/information/</w:t>
        </w:r>
      </w:hyperlink>
    </w:p>
    <w:p w:rsidR="002B2289" w:rsidRPr="00295742" w:rsidRDefault="00D95C1A" w:rsidP="002B2289">
      <w:pPr>
        <w:pStyle w:val="c21"/>
        <w:spacing w:before="0" w:beforeAutospacing="0" w:after="0" w:afterAutospacing="0"/>
        <w:ind w:left="850" w:hanging="142"/>
        <w:rPr>
          <w:sz w:val="28"/>
          <w:szCs w:val="28"/>
        </w:rPr>
      </w:pPr>
      <w:hyperlink r:id="rId23" w:history="1">
        <w:r w:rsidR="002B2289" w:rsidRPr="00295742">
          <w:rPr>
            <w:rStyle w:val="a6"/>
            <w:color w:val="auto"/>
            <w:sz w:val="28"/>
            <w:szCs w:val="28"/>
          </w:rPr>
          <w:t>http://festival.1september.ru</w:t>
        </w:r>
      </w:hyperlink>
    </w:p>
    <w:p w:rsidR="002B2289" w:rsidRPr="00295742" w:rsidRDefault="00D95C1A" w:rsidP="002B2289">
      <w:pPr>
        <w:pStyle w:val="c21"/>
        <w:spacing w:before="0" w:beforeAutospacing="0" w:after="0" w:afterAutospacing="0"/>
        <w:ind w:left="850" w:hanging="142"/>
        <w:rPr>
          <w:sz w:val="28"/>
          <w:szCs w:val="28"/>
        </w:rPr>
      </w:pPr>
      <w:hyperlink r:id="rId24" w:history="1">
        <w:r w:rsidR="002B2289" w:rsidRPr="00295742">
          <w:rPr>
            <w:rStyle w:val="a6"/>
            <w:color w:val="auto"/>
            <w:sz w:val="28"/>
            <w:szCs w:val="28"/>
          </w:rPr>
          <w:t>http://phys-i.narod.ru</w:t>
        </w:r>
      </w:hyperlink>
    </w:p>
    <w:p w:rsidR="002B2289" w:rsidRPr="00295742" w:rsidRDefault="00D95C1A" w:rsidP="002B2289">
      <w:pPr>
        <w:pStyle w:val="c21"/>
        <w:spacing w:before="0" w:beforeAutospacing="0" w:after="0" w:afterAutospacing="0"/>
        <w:ind w:left="850" w:hanging="142"/>
        <w:rPr>
          <w:sz w:val="28"/>
          <w:szCs w:val="28"/>
        </w:rPr>
      </w:pPr>
      <w:hyperlink r:id="rId25" w:history="1">
        <w:r w:rsidR="002B2289" w:rsidRPr="00295742">
          <w:rPr>
            <w:rStyle w:val="a6"/>
            <w:color w:val="auto"/>
            <w:sz w:val="28"/>
            <w:szCs w:val="28"/>
          </w:rPr>
          <w:t>http://effects.ru</w:t>
        </w:r>
      </w:hyperlink>
    </w:p>
    <w:p w:rsidR="002B2289" w:rsidRPr="00295742" w:rsidRDefault="002B2289" w:rsidP="002B2289">
      <w:pPr>
        <w:pStyle w:val="c21"/>
        <w:spacing w:before="0" w:beforeAutospacing="0" w:after="0" w:afterAutospacing="0"/>
        <w:ind w:left="850" w:hanging="142"/>
        <w:rPr>
          <w:sz w:val="28"/>
          <w:szCs w:val="28"/>
        </w:rPr>
      </w:pPr>
      <w:r w:rsidRPr="00295742">
        <w:rPr>
          <w:rStyle w:val="c110"/>
          <w:sz w:val="28"/>
          <w:szCs w:val="28"/>
          <w:u w:val="single"/>
        </w:rPr>
        <w:t>http://astronet.ru</w:t>
      </w:r>
    </w:p>
    <w:p w:rsidR="005E3C62" w:rsidRDefault="005E3C62"/>
    <w:p w:rsidR="006C3579" w:rsidRDefault="006C3579"/>
    <w:p w:rsidR="006C3579" w:rsidRDefault="006C3579"/>
    <w:p w:rsidR="006C3579" w:rsidRDefault="006C3579"/>
    <w:p w:rsidR="006C3579" w:rsidRDefault="006C3579"/>
    <w:p w:rsidR="006C3579" w:rsidRDefault="006C3579"/>
    <w:p w:rsidR="006C3579" w:rsidRDefault="006C3579"/>
    <w:p w:rsidR="006C3579" w:rsidRDefault="006C3579"/>
    <w:p w:rsidR="00AE1A06" w:rsidRDefault="00AE1A06">
      <w:r>
        <w:br w:type="page"/>
      </w:r>
    </w:p>
    <w:p w:rsidR="006C3579" w:rsidRPr="006D74AF" w:rsidRDefault="006C3579" w:rsidP="006D74AF">
      <w:pPr>
        <w:pStyle w:val="aff0"/>
        <w:rPr>
          <w:szCs w:val="28"/>
        </w:rPr>
      </w:pPr>
      <w:r w:rsidRPr="006D74AF">
        <w:rPr>
          <w:szCs w:val="28"/>
        </w:rPr>
        <w:lastRenderedPageBreak/>
        <w:t>6. РЕЙТИНГ-ПЛАН УЧЕБНОЙ ДИСЦИПЛИНЫ</w:t>
      </w: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r w:rsidRPr="006D74AF">
        <w:rPr>
          <w:b w:val="0"/>
          <w:szCs w:val="28"/>
        </w:rPr>
        <w:t xml:space="preserve">Курс </w:t>
      </w:r>
      <w:r w:rsidRPr="006D74AF">
        <w:rPr>
          <w:b w:val="0"/>
          <w:szCs w:val="28"/>
          <w:lang w:val="en-US"/>
        </w:rPr>
        <w:t>I</w:t>
      </w:r>
      <w:r w:rsidRPr="006D74AF">
        <w:rPr>
          <w:b w:val="0"/>
          <w:szCs w:val="28"/>
        </w:rPr>
        <w:t>,  семестр 1, 201</w:t>
      </w:r>
      <w:r w:rsidR="00EA2F13">
        <w:rPr>
          <w:b w:val="0"/>
          <w:szCs w:val="28"/>
        </w:rPr>
        <w:t>7</w:t>
      </w:r>
      <w:r w:rsidRPr="006D74AF">
        <w:rPr>
          <w:b w:val="0"/>
          <w:szCs w:val="28"/>
        </w:rPr>
        <w:t>-201</w:t>
      </w:r>
      <w:r w:rsidR="00EA2F13">
        <w:rPr>
          <w:b w:val="0"/>
          <w:szCs w:val="28"/>
        </w:rPr>
        <w:t>8</w:t>
      </w:r>
      <w:r w:rsidRPr="006D74AF">
        <w:rPr>
          <w:b w:val="0"/>
          <w:szCs w:val="28"/>
        </w:rPr>
        <w:t xml:space="preserve"> учебный год.</w:t>
      </w:r>
    </w:p>
    <w:p w:rsidR="006C3579" w:rsidRPr="006D74AF" w:rsidRDefault="006C3579" w:rsidP="006D74AF">
      <w:pPr>
        <w:pStyle w:val="aff0"/>
        <w:jc w:val="left"/>
        <w:rPr>
          <w:b w:val="0"/>
          <w:szCs w:val="28"/>
        </w:rPr>
      </w:pPr>
      <w:r w:rsidRPr="006D74AF">
        <w:rPr>
          <w:b w:val="0"/>
          <w:szCs w:val="28"/>
        </w:rPr>
        <w:t xml:space="preserve">Ведущий преподаватель – </w:t>
      </w:r>
      <w:proofErr w:type="spellStart"/>
      <w:r w:rsidRPr="006D74AF">
        <w:rPr>
          <w:b w:val="0"/>
          <w:i/>
          <w:szCs w:val="28"/>
        </w:rPr>
        <w:t>Т.Ю.Затолокина</w:t>
      </w:r>
      <w:proofErr w:type="spellEnd"/>
      <w:r w:rsidRPr="006D74AF">
        <w:rPr>
          <w:b w:val="0"/>
          <w:szCs w:val="28"/>
        </w:rPr>
        <w:t>.</w:t>
      </w:r>
    </w:p>
    <w:p w:rsidR="006C3579" w:rsidRPr="006D74AF" w:rsidRDefault="006C3579" w:rsidP="006D74AF">
      <w:pPr>
        <w:pStyle w:val="aff0"/>
        <w:jc w:val="left"/>
        <w:rPr>
          <w:b w:val="0"/>
          <w:szCs w:val="28"/>
          <w:u w:val="single"/>
        </w:rPr>
      </w:pPr>
      <w:r w:rsidRPr="006D74AF">
        <w:rPr>
          <w:b w:val="0"/>
          <w:szCs w:val="28"/>
          <w:u w:val="single"/>
        </w:rPr>
        <w:t>Объем дисциплины и виды учебной работы:</w:t>
      </w:r>
    </w:p>
    <w:p w:rsidR="006C3579" w:rsidRPr="006D74AF" w:rsidRDefault="006C3579" w:rsidP="006D74AF">
      <w:pPr>
        <w:pStyle w:val="aff0"/>
        <w:jc w:val="left"/>
        <w:rPr>
          <w:b w:val="0"/>
          <w:szCs w:val="28"/>
        </w:rPr>
      </w:pPr>
      <w:proofErr w:type="gramStart"/>
      <w:r w:rsidRPr="006D74AF">
        <w:rPr>
          <w:b w:val="0"/>
          <w:szCs w:val="28"/>
          <w:lang w:val="en-US"/>
        </w:rPr>
        <w:t>I</w:t>
      </w:r>
      <w:r w:rsidRPr="006D74AF">
        <w:rPr>
          <w:b w:val="0"/>
          <w:szCs w:val="28"/>
        </w:rPr>
        <w:t xml:space="preserve"> курс, 1 семестр, учебных недель – 16 (</w:t>
      </w:r>
      <w:r w:rsidR="00B81EEB">
        <w:rPr>
          <w:b w:val="0"/>
          <w:szCs w:val="28"/>
        </w:rPr>
        <w:t>96</w:t>
      </w:r>
      <w:r w:rsidRPr="006D74AF">
        <w:rPr>
          <w:b w:val="0"/>
          <w:szCs w:val="28"/>
        </w:rPr>
        <w:t xml:space="preserve"> часа).</w:t>
      </w:r>
      <w:proofErr w:type="gramEnd"/>
    </w:p>
    <w:p w:rsidR="006C3579" w:rsidRPr="006D74AF" w:rsidRDefault="006C3579" w:rsidP="006D74AF">
      <w:pPr>
        <w:pStyle w:val="aff0"/>
        <w:jc w:val="left"/>
        <w:rPr>
          <w:b w:val="0"/>
          <w:szCs w:val="28"/>
        </w:rPr>
      </w:pPr>
      <w:proofErr w:type="gramStart"/>
      <w:r w:rsidRPr="006D74AF">
        <w:rPr>
          <w:b w:val="0"/>
          <w:szCs w:val="28"/>
          <w:lang w:val="en-US"/>
        </w:rPr>
        <w:t>I</w:t>
      </w:r>
      <w:r w:rsidRPr="006D74AF">
        <w:rPr>
          <w:b w:val="0"/>
          <w:szCs w:val="28"/>
        </w:rPr>
        <w:t xml:space="preserve"> календарный модуль, учебных недель – 16 (</w:t>
      </w:r>
      <w:r w:rsidR="00B81EEB">
        <w:rPr>
          <w:b w:val="0"/>
          <w:szCs w:val="28"/>
        </w:rPr>
        <w:t>96</w:t>
      </w:r>
      <w:r w:rsidRPr="006D74AF">
        <w:rPr>
          <w:b w:val="0"/>
          <w:szCs w:val="28"/>
        </w:rPr>
        <w:t xml:space="preserve"> час</w:t>
      </w:r>
      <w:r w:rsidR="003003BF">
        <w:rPr>
          <w:b w:val="0"/>
          <w:szCs w:val="28"/>
        </w:rPr>
        <w:t>ов</w:t>
      </w:r>
      <w:r w:rsidRPr="006D74AF">
        <w:rPr>
          <w:b w:val="0"/>
          <w:szCs w:val="28"/>
        </w:rPr>
        <w:t>).</w:t>
      </w:r>
      <w:proofErr w:type="gramEnd"/>
    </w:p>
    <w:p w:rsidR="006C3579" w:rsidRPr="003003BF" w:rsidRDefault="006C3579" w:rsidP="003003BF">
      <w:pPr>
        <w:pStyle w:val="aff0"/>
        <w:jc w:val="left"/>
        <w:rPr>
          <w:b w:val="0"/>
        </w:rPr>
      </w:pPr>
      <w:r w:rsidRPr="003003BF">
        <w:rPr>
          <w:b w:val="0"/>
        </w:rPr>
        <w:t xml:space="preserve">Теоретическое обучение – </w:t>
      </w:r>
      <w:r w:rsidR="00EA2F13">
        <w:rPr>
          <w:b w:val="0"/>
        </w:rPr>
        <w:t>44</w:t>
      </w:r>
      <w:r w:rsidRPr="003003BF">
        <w:rPr>
          <w:b w:val="0"/>
        </w:rPr>
        <w:t xml:space="preserve"> час</w:t>
      </w:r>
      <w:r w:rsidR="00B81EEB">
        <w:rPr>
          <w:b w:val="0"/>
        </w:rPr>
        <w:t>а</w:t>
      </w:r>
      <w:r w:rsidRPr="003003BF">
        <w:rPr>
          <w:b w:val="0"/>
        </w:rPr>
        <w:t>.</w:t>
      </w:r>
    </w:p>
    <w:p w:rsidR="003003BF" w:rsidRPr="003003BF" w:rsidRDefault="006C3579" w:rsidP="003003BF">
      <w:pPr>
        <w:pStyle w:val="aff0"/>
        <w:jc w:val="left"/>
        <w:rPr>
          <w:b w:val="0"/>
        </w:rPr>
      </w:pPr>
      <w:r w:rsidRPr="003003BF">
        <w:rPr>
          <w:b w:val="0"/>
        </w:rPr>
        <w:t>Практических занятий –</w:t>
      </w:r>
      <w:r w:rsidR="003003BF" w:rsidRPr="003003BF">
        <w:rPr>
          <w:b w:val="0"/>
        </w:rPr>
        <w:t xml:space="preserve"> </w:t>
      </w:r>
      <w:r w:rsidR="00B81EEB">
        <w:rPr>
          <w:b w:val="0"/>
        </w:rPr>
        <w:t>2</w:t>
      </w:r>
      <w:r w:rsidR="00EA2F13">
        <w:rPr>
          <w:b w:val="0"/>
        </w:rPr>
        <w:t>8</w:t>
      </w:r>
      <w:r w:rsidR="003003BF" w:rsidRPr="003003BF">
        <w:rPr>
          <w:b w:val="0"/>
        </w:rPr>
        <w:t xml:space="preserve"> час</w:t>
      </w:r>
      <w:r w:rsidR="00EA2F13">
        <w:rPr>
          <w:b w:val="0"/>
        </w:rPr>
        <w:t>ов</w:t>
      </w:r>
      <w:r w:rsidR="003003BF" w:rsidRPr="003003BF">
        <w:rPr>
          <w:b w:val="0"/>
        </w:rPr>
        <w:t>.</w:t>
      </w:r>
    </w:p>
    <w:p w:rsidR="003003BF" w:rsidRPr="003003BF" w:rsidRDefault="003003BF" w:rsidP="003003BF">
      <w:pPr>
        <w:pStyle w:val="aff0"/>
        <w:jc w:val="left"/>
        <w:rPr>
          <w:b w:val="0"/>
        </w:rPr>
      </w:pPr>
      <w:r w:rsidRPr="003003BF">
        <w:rPr>
          <w:b w:val="0"/>
        </w:rPr>
        <w:t xml:space="preserve">Лабораторных работ – </w:t>
      </w:r>
      <w:r w:rsidR="00EA2F13">
        <w:rPr>
          <w:b w:val="0"/>
        </w:rPr>
        <w:t>22</w:t>
      </w:r>
      <w:r w:rsidRPr="003003BF">
        <w:rPr>
          <w:b w:val="0"/>
        </w:rPr>
        <w:t xml:space="preserve"> часа</w:t>
      </w:r>
    </w:p>
    <w:p w:rsidR="006C3579" w:rsidRPr="003003BF" w:rsidRDefault="006C3579" w:rsidP="003003BF">
      <w:pPr>
        <w:pStyle w:val="aff0"/>
        <w:jc w:val="left"/>
        <w:rPr>
          <w:b w:val="0"/>
        </w:rPr>
      </w:pPr>
      <w:r w:rsidRPr="003003BF">
        <w:rPr>
          <w:b w:val="0"/>
        </w:rPr>
        <w:t xml:space="preserve">Контрольных работ – </w:t>
      </w:r>
      <w:r w:rsidR="00B81EEB">
        <w:rPr>
          <w:b w:val="0"/>
        </w:rPr>
        <w:t>2</w:t>
      </w:r>
      <w:r w:rsidR="003003BF" w:rsidRPr="003003BF">
        <w:rPr>
          <w:b w:val="0"/>
        </w:rPr>
        <w:t xml:space="preserve"> часа</w:t>
      </w:r>
      <w:r w:rsidRPr="003003BF">
        <w:rPr>
          <w:b w:val="0"/>
        </w:rPr>
        <w:t>.</w:t>
      </w:r>
    </w:p>
    <w:p w:rsidR="006C3579" w:rsidRPr="006D74AF" w:rsidRDefault="006C3579" w:rsidP="006D74AF">
      <w:pPr>
        <w:pStyle w:val="aff0"/>
        <w:jc w:val="left"/>
        <w:rPr>
          <w:b w:val="0"/>
          <w:szCs w:val="28"/>
        </w:rPr>
      </w:pPr>
      <w:r w:rsidRPr="006D74AF">
        <w:rPr>
          <w:b w:val="0"/>
          <w:szCs w:val="28"/>
        </w:rPr>
        <w:t xml:space="preserve">Промежуточная аттестация – </w:t>
      </w:r>
      <w:r w:rsidR="00B81EEB">
        <w:rPr>
          <w:b w:val="0"/>
          <w:szCs w:val="28"/>
        </w:rPr>
        <w:t>зачет</w:t>
      </w:r>
      <w:r w:rsidRPr="006D74AF">
        <w:rPr>
          <w:b w:val="0"/>
          <w:szCs w:val="28"/>
        </w:rPr>
        <w:t>.</w:t>
      </w:r>
    </w:p>
    <w:p w:rsidR="006C3579" w:rsidRPr="006D74AF" w:rsidRDefault="006C3579" w:rsidP="006D74AF">
      <w:pPr>
        <w:pStyle w:val="aff0"/>
        <w:jc w:val="left"/>
        <w:rPr>
          <w:b w:val="0"/>
          <w:szCs w:val="28"/>
        </w:rPr>
      </w:pPr>
      <w:r w:rsidRPr="006D74AF">
        <w:rPr>
          <w:b w:val="0"/>
          <w:szCs w:val="28"/>
        </w:rPr>
        <w:t xml:space="preserve">Количество дисциплинарных модулей – </w:t>
      </w:r>
      <w:r w:rsidR="00B81EEB">
        <w:rPr>
          <w:b w:val="0"/>
          <w:szCs w:val="28"/>
        </w:rPr>
        <w:t>3</w:t>
      </w:r>
      <w:r w:rsidRPr="006D74AF">
        <w:rPr>
          <w:b w:val="0"/>
          <w:szCs w:val="28"/>
        </w:rPr>
        <w:t>:</w:t>
      </w:r>
    </w:p>
    <w:p w:rsidR="006C3579" w:rsidRPr="006D74AF" w:rsidRDefault="006C3579" w:rsidP="006D74AF">
      <w:pPr>
        <w:pStyle w:val="aff0"/>
        <w:jc w:val="left"/>
        <w:rPr>
          <w:b w:val="0"/>
          <w:szCs w:val="28"/>
        </w:rPr>
      </w:pPr>
      <w:r w:rsidRPr="006D74AF">
        <w:rPr>
          <w:b w:val="0"/>
          <w:szCs w:val="28"/>
        </w:rPr>
        <w:t xml:space="preserve">№ 1 – </w:t>
      </w:r>
      <w:r w:rsidR="003003BF">
        <w:rPr>
          <w:b w:val="0"/>
          <w:szCs w:val="28"/>
        </w:rPr>
        <w:t>2</w:t>
      </w:r>
      <w:r w:rsidR="00EA2F13">
        <w:rPr>
          <w:b w:val="0"/>
          <w:szCs w:val="28"/>
        </w:rPr>
        <w:t>2</w:t>
      </w:r>
      <w:r w:rsidRPr="006D74AF">
        <w:rPr>
          <w:b w:val="0"/>
          <w:szCs w:val="28"/>
        </w:rPr>
        <w:t xml:space="preserve"> час</w:t>
      </w:r>
      <w:r w:rsidR="00EA2F13">
        <w:rPr>
          <w:b w:val="0"/>
          <w:szCs w:val="28"/>
        </w:rPr>
        <w:t>а</w:t>
      </w:r>
      <w:r w:rsidRPr="006D74AF">
        <w:rPr>
          <w:b w:val="0"/>
          <w:szCs w:val="28"/>
        </w:rPr>
        <w:t xml:space="preserve">, № 2 – </w:t>
      </w:r>
      <w:r w:rsidR="003003BF">
        <w:rPr>
          <w:b w:val="0"/>
          <w:szCs w:val="28"/>
        </w:rPr>
        <w:t>18</w:t>
      </w:r>
      <w:r w:rsidRPr="006D74AF">
        <w:rPr>
          <w:b w:val="0"/>
          <w:szCs w:val="28"/>
        </w:rPr>
        <w:t xml:space="preserve"> час</w:t>
      </w:r>
      <w:r w:rsidR="003003BF">
        <w:rPr>
          <w:b w:val="0"/>
          <w:szCs w:val="28"/>
        </w:rPr>
        <w:t>ов</w:t>
      </w:r>
      <w:r w:rsidRPr="006D74AF">
        <w:rPr>
          <w:b w:val="0"/>
          <w:szCs w:val="28"/>
        </w:rPr>
        <w:t xml:space="preserve">, № 3 – </w:t>
      </w:r>
      <w:r w:rsidR="00EA2F13">
        <w:rPr>
          <w:b w:val="0"/>
          <w:szCs w:val="28"/>
        </w:rPr>
        <w:t>52</w:t>
      </w:r>
      <w:r w:rsidRPr="006D74AF">
        <w:rPr>
          <w:b w:val="0"/>
          <w:szCs w:val="28"/>
        </w:rPr>
        <w:t xml:space="preserve"> часа</w:t>
      </w:r>
      <w:r w:rsidR="003003BF">
        <w:rPr>
          <w:b w:val="0"/>
          <w:szCs w:val="28"/>
        </w:rPr>
        <w:t>.</w:t>
      </w:r>
      <w:r w:rsidRPr="006D74AF">
        <w:rPr>
          <w:b w:val="0"/>
          <w:szCs w:val="28"/>
        </w:rPr>
        <w:t xml:space="preserve"> </w:t>
      </w: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r w:rsidRPr="006D74AF">
        <w:rPr>
          <w:b w:val="0"/>
          <w:szCs w:val="28"/>
        </w:rPr>
        <w:t>Распределение баллов</w:t>
      </w:r>
    </w:p>
    <w:p w:rsidR="006C3579" w:rsidRPr="006D74AF" w:rsidRDefault="006C3579" w:rsidP="006D74AF">
      <w:pPr>
        <w:pStyle w:val="aff0"/>
        <w:jc w:val="left"/>
        <w:rPr>
          <w:b w:val="0"/>
          <w:szCs w:val="28"/>
        </w:rPr>
      </w:pPr>
      <w:r w:rsidRPr="006D74AF">
        <w:rPr>
          <w:b w:val="0"/>
          <w:szCs w:val="28"/>
        </w:rPr>
        <w:t>по дисциплинарным модулям</w:t>
      </w:r>
    </w:p>
    <w:p w:rsidR="006C3579" w:rsidRDefault="006C3579" w:rsidP="006D74AF">
      <w:pPr>
        <w:pStyle w:val="aff0"/>
        <w:jc w:val="left"/>
        <w:rPr>
          <w:b w:val="0"/>
          <w:szCs w:val="28"/>
        </w:rPr>
      </w:pPr>
      <w:r w:rsidRPr="006D74AF">
        <w:rPr>
          <w:b w:val="0"/>
          <w:szCs w:val="28"/>
        </w:rPr>
        <w:t xml:space="preserve">учебной дисциплины </w:t>
      </w:r>
      <w:r w:rsidR="007B6A0C">
        <w:rPr>
          <w:b w:val="0"/>
          <w:szCs w:val="28"/>
        </w:rPr>
        <w:t>Физ</w:t>
      </w:r>
      <w:r w:rsidRPr="006D74AF">
        <w:rPr>
          <w:b w:val="0"/>
          <w:szCs w:val="28"/>
        </w:rPr>
        <w:t>ика</w:t>
      </w:r>
    </w:p>
    <w:p w:rsidR="00B21A95" w:rsidRPr="006D74AF" w:rsidRDefault="00B21A95" w:rsidP="00B21A95">
      <w:pPr>
        <w:pStyle w:val="aff0"/>
        <w:jc w:val="left"/>
        <w:rPr>
          <w:b w:val="0"/>
          <w:szCs w:val="28"/>
        </w:rPr>
      </w:pPr>
    </w:p>
    <w:tbl>
      <w:tblPr>
        <w:tblW w:w="11694" w:type="dxa"/>
        <w:tblInd w:w="278" w:type="dxa"/>
        <w:tblLayout w:type="fixed"/>
        <w:tblLook w:val="0000"/>
      </w:tblPr>
      <w:tblGrid>
        <w:gridCol w:w="2806"/>
        <w:gridCol w:w="709"/>
        <w:gridCol w:w="2267"/>
        <w:gridCol w:w="1700"/>
        <w:gridCol w:w="2130"/>
        <w:gridCol w:w="236"/>
        <w:gridCol w:w="1846"/>
      </w:tblGrid>
      <w:tr w:rsidR="00B21A95" w:rsidRPr="006D74AF" w:rsidTr="00B21A95">
        <w:trPr>
          <w:gridAfter w:val="2"/>
          <w:wAfter w:w="2082" w:type="dxa"/>
        </w:trPr>
        <w:tc>
          <w:tcPr>
            <w:tcW w:w="3515" w:type="dxa"/>
            <w:gridSpan w:val="2"/>
            <w:vMerge w:val="restart"/>
            <w:tcBorders>
              <w:top w:val="single" w:sz="4" w:space="0" w:color="000000"/>
              <w:left w:val="single" w:sz="4" w:space="0" w:color="000000"/>
            </w:tcBorders>
            <w:shd w:val="clear" w:color="auto" w:fill="auto"/>
            <w:vAlign w:val="center"/>
          </w:tcPr>
          <w:p w:rsidR="00B21A95" w:rsidRPr="007B6A0C" w:rsidRDefault="00B21A95" w:rsidP="00EA20EE">
            <w:pPr>
              <w:pStyle w:val="aff0"/>
              <w:jc w:val="left"/>
              <w:rPr>
                <w:b w:val="0"/>
                <w:szCs w:val="28"/>
              </w:rPr>
            </w:pPr>
            <w:r>
              <w:rPr>
                <w:b w:val="0"/>
                <w:szCs w:val="28"/>
              </w:rPr>
              <w:t>Виды контроля</w:t>
            </w:r>
          </w:p>
        </w:tc>
        <w:tc>
          <w:tcPr>
            <w:tcW w:w="6097" w:type="dxa"/>
            <w:gridSpan w:val="3"/>
            <w:tcBorders>
              <w:top w:val="single" w:sz="4" w:space="0" w:color="000000"/>
              <w:left w:val="single" w:sz="4" w:space="0" w:color="000000"/>
              <w:bottom w:val="single" w:sz="4" w:space="0" w:color="auto"/>
              <w:right w:val="single" w:sz="4" w:space="0" w:color="auto"/>
            </w:tcBorders>
            <w:shd w:val="clear" w:color="auto" w:fill="auto"/>
            <w:vAlign w:val="center"/>
          </w:tcPr>
          <w:p w:rsidR="00B21A95" w:rsidRPr="006D74AF" w:rsidRDefault="00B21A95" w:rsidP="00EA20EE">
            <w:pPr>
              <w:pStyle w:val="aff0"/>
              <w:jc w:val="left"/>
              <w:rPr>
                <w:b w:val="0"/>
                <w:szCs w:val="28"/>
              </w:rPr>
            </w:pPr>
          </w:p>
          <w:p w:rsidR="00B21A95" w:rsidRPr="006D74AF" w:rsidRDefault="00B21A95" w:rsidP="00EA20EE">
            <w:pPr>
              <w:pStyle w:val="aff0"/>
              <w:jc w:val="left"/>
              <w:rPr>
                <w:b w:val="0"/>
                <w:szCs w:val="28"/>
              </w:rPr>
            </w:pPr>
            <w:r w:rsidRPr="006D74AF">
              <w:rPr>
                <w:b w:val="0"/>
                <w:szCs w:val="28"/>
              </w:rPr>
              <w:t>Номер дисциплинарного модуля</w:t>
            </w:r>
          </w:p>
          <w:p w:rsidR="00B21A95" w:rsidRPr="006D74AF" w:rsidRDefault="00B21A95" w:rsidP="00EA20EE">
            <w:pPr>
              <w:pStyle w:val="aff0"/>
              <w:jc w:val="left"/>
              <w:rPr>
                <w:b w:val="0"/>
                <w:szCs w:val="28"/>
                <w:lang w:val="en-US"/>
              </w:rPr>
            </w:pPr>
          </w:p>
        </w:tc>
      </w:tr>
      <w:tr w:rsidR="00B21A95" w:rsidRPr="006D74AF" w:rsidTr="00B21A95">
        <w:trPr>
          <w:trHeight w:val="654"/>
        </w:trPr>
        <w:tc>
          <w:tcPr>
            <w:tcW w:w="3515" w:type="dxa"/>
            <w:gridSpan w:val="2"/>
            <w:vMerge/>
            <w:tcBorders>
              <w:left w:val="single" w:sz="4" w:space="0" w:color="000000"/>
            </w:tcBorders>
            <w:shd w:val="clear" w:color="auto" w:fill="auto"/>
            <w:vAlign w:val="center"/>
          </w:tcPr>
          <w:p w:rsidR="00B21A95" w:rsidRPr="006D74AF" w:rsidRDefault="00B21A95" w:rsidP="00EA20EE">
            <w:pPr>
              <w:pStyle w:val="aff0"/>
              <w:jc w:val="left"/>
              <w:rPr>
                <w:b w:val="0"/>
                <w:szCs w:val="28"/>
                <w:lang w:val="en-US"/>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B21A95" w:rsidP="00B21A95">
            <w:pPr>
              <w:pStyle w:val="aff0"/>
              <w:rPr>
                <w:b w:val="0"/>
                <w:szCs w:val="28"/>
              </w:rPr>
            </w:pPr>
            <w:r w:rsidRPr="006D74AF">
              <w:rPr>
                <w:b w:val="0"/>
                <w:szCs w:val="28"/>
              </w:rPr>
              <w:t>№ 1</w:t>
            </w:r>
          </w:p>
        </w:tc>
        <w:tc>
          <w:tcPr>
            <w:tcW w:w="1700" w:type="dxa"/>
            <w:tcBorders>
              <w:top w:val="single" w:sz="4" w:space="0" w:color="000000"/>
              <w:left w:val="single" w:sz="4" w:space="0" w:color="auto"/>
              <w:bottom w:val="single" w:sz="4" w:space="0" w:color="auto"/>
            </w:tcBorders>
            <w:shd w:val="clear" w:color="auto" w:fill="auto"/>
            <w:vAlign w:val="center"/>
          </w:tcPr>
          <w:p w:rsidR="00B21A95" w:rsidRPr="006D74AF" w:rsidRDefault="00B21A95" w:rsidP="00B21A95">
            <w:pPr>
              <w:pStyle w:val="aff0"/>
              <w:rPr>
                <w:b w:val="0"/>
                <w:szCs w:val="28"/>
              </w:rPr>
            </w:pPr>
            <w:r w:rsidRPr="006D74AF">
              <w:rPr>
                <w:b w:val="0"/>
                <w:szCs w:val="28"/>
              </w:rPr>
              <w:t>№ 2</w:t>
            </w:r>
          </w:p>
        </w:tc>
        <w:tc>
          <w:tcPr>
            <w:tcW w:w="2130" w:type="dxa"/>
            <w:tcBorders>
              <w:left w:val="single" w:sz="4" w:space="0" w:color="000000"/>
              <w:bottom w:val="single" w:sz="4" w:space="0" w:color="auto"/>
              <w:right w:val="single" w:sz="4" w:space="0" w:color="auto"/>
            </w:tcBorders>
            <w:shd w:val="clear" w:color="auto" w:fill="auto"/>
            <w:vAlign w:val="center"/>
          </w:tcPr>
          <w:p w:rsidR="00B21A95" w:rsidRPr="006D74AF" w:rsidRDefault="00B21A95" w:rsidP="00B21A95">
            <w:pPr>
              <w:pStyle w:val="aff0"/>
              <w:rPr>
                <w:b w:val="0"/>
                <w:szCs w:val="28"/>
              </w:rPr>
            </w:pPr>
            <w:r>
              <w:rPr>
                <w:b w:val="0"/>
                <w:szCs w:val="28"/>
              </w:rPr>
              <w:t>№ 3</w:t>
            </w:r>
          </w:p>
        </w:tc>
        <w:tc>
          <w:tcPr>
            <w:tcW w:w="2082" w:type="dxa"/>
            <w:gridSpan w:val="2"/>
            <w:tcBorders>
              <w:left w:val="single" w:sz="4" w:space="0" w:color="auto"/>
              <w:right w:val="single" w:sz="4" w:space="0" w:color="000000"/>
            </w:tcBorders>
            <w:shd w:val="clear" w:color="auto" w:fill="auto"/>
            <w:vAlign w:val="center"/>
          </w:tcPr>
          <w:p w:rsidR="00B21A95" w:rsidRPr="006D74AF" w:rsidRDefault="00B21A95" w:rsidP="00EA20EE">
            <w:pPr>
              <w:pStyle w:val="aff0"/>
              <w:jc w:val="left"/>
              <w:rPr>
                <w:b w:val="0"/>
                <w:szCs w:val="28"/>
              </w:rPr>
            </w:pPr>
          </w:p>
        </w:tc>
      </w:tr>
      <w:tr w:rsidR="00B21A95" w:rsidRPr="006D74AF" w:rsidTr="00B21A95">
        <w:trPr>
          <w:gridAfter w:val="2"/>
          <w:wAfter w:w="2082" w:type="dxa"/>
          <w:trHeight w:val="802"/>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rPr>
            </w:pPr>
            <w:r w:rsidRPr="006D74AF">
              <w:rPr>
                <w:b w:val="0"/>
                <w:szCs w:val="28"/>
              </w:rPr>
              <w:t>Текущий  рейтинг-контроль</w:t>
            </w:r>
          </w:p>
        </w:tc>
        <w:tc>
          <w:tcPr>
            <w:tcW w:w="709" w:type="dxa"/>
            <w:tcBorders>
              <w:top w:val="single" w:sz="4" w:space="0" w:color="000000"/>
              <w:left w:val="single" w:sz="4" w:space="0" w:color="000000"/>
            </w:tcBorders>
            <w:shd w:val="clear" w:color="auto" w:fill="auto"/>
            <w:vAlign w:val="center"/>
          </w:tcPr>
          <w:p w:rsidR="00B21A95" w:rsidRPr="006D74AF" w:rsidRDefault="00B21A95" w:rsidP="00EA20EE">
            <w:pPr>
              <w:pStyle w:val="aff0"/>
              <w:jc w:val="left"/>
              <w:rPr>
                <w:b w:val="0"/>
                <w:szCs w:val="28"/>
                <w:lang w:val="en-US"/>
              </w:rPr>
            </w:pPr>
            <w:proofErr w:type="gramStart"/>
            <w:r w:rsidRPr="006D74AF">
              <w:rPr>
                <w:b w:val="0"/>
                <w:szCs w:val="28"/>
                <w:lang w:val="en-US"/>
              </w:rPr>
              <w:t>min</w:t>
            </w:r>
            <w:proofErr w:type="gramEnd"/>
          </w:p>
          <w:p w:rsidR="00B21A95" w:rsidRPr="006D74AF" w:rsidRDefault="00B21A95" w:rsidP="00EA20EE">
            <w:pPr>
              <w:pStyle w:val="aff0"/>
              <w:jc w:val="left"/>
              <w:rPr>
                <w:b w:val="0"/>
                <w:szCs w:val="28"/>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B21A95" w:rsidP="0032605B">
            <w:pPr>
              <w:pStyle w:val="aff0"/>
              <w:rPr>
                <w:b w:val="0"/>
                <w:szCs w:val="28"/>
              </w:rPr>
            </w:pPr>
            <w:r>
              <w:rPr>
                <w:b w:val="0"/>
                <w:szCs w:val="28"/>
              </w:rPr>
              <w:t>2</w:t>
            </w:r>
            <w:r w:rsidR="0032605B">
              <w:rPr>
                <w:b w:val="0"/>
                <w:szCs w:val="28"/>
              </w:rPr>
              <w:t>4</w:t>
            </w:r>
          </w:p>
        </w:tc>
        <w:tc>
          <w:tcPr>
            <w:tcW w:w="1700" w:type="dxa"/>
            <w:tcBorders>
              <w:top w:val="single" w:sz="4" w:space="0" w:color="000000"/>
              <w:left w:val="single" w:sz="4" w:space="0" w:color="auto"/>
            </w:tcBorders>
            <w:shd w:val="clear" w:color="auto" w:fill="auto"/>
            <w:vAlign w:val="center"/>
          </w:tcPr>
          <w:p w:rsidR="00B21A95" w:rsidRPr="006D74AF" w:rsidRDefault="00B21A95" w:rsidP="0032605B">
            <w:pPr>
              <w:pStyle w:val="aff0"/>
              <w:rPr>
                <w:b w:val="0"/>
                <w:szCs w:val="28"/>
              </w:rPr>
            </w:pPr>
            <w:r>
              <w:rPr>
                <w:b w:val="0"/>
                <w:szCs w:val="28"/>
              </w:rPr>
              <w:t>2</w:t>
            </w:r>
            <w:r w:rsidR="0032605B">
              <w:rPr>
                <w:b w:val="0"/>
                <w:szCs w:val="28"/>
              </w:rPr>
              <w:t>1</w:t>
            </w:r>
          </w:p>
        </w:tc>
        <w:tc>
          <w:tcPr>
            <w:tcW w:w="2130" w:type="dxa"/>
            <w:tcBorders>
              <w:left w:val="single" w:sz="4" w:space="0" w:color="000000"/>
              <w:bottom w:val="single" w:sz="4" w:space="0" w:color="auto"/>
              <w:right w:val="single" w:sz="4" w:space="0" w:color="auto"/>
            </w:tcBorders>
            <w:shd w:val="clear" w:color="auto" w:fill="auto"/>
            <w:vAlign w:val="center"/>
          </w:tcPr>
          <w:p w:rsidR="00B21A95" w:rsidRPr="006D74AF" w:rsidRDefault="0032605B" w:rsidP="00B21A95">
            <w:pPr>
              <w:pStyle w:val="aff0"/>
              <w:rPr>
                <w:b w:val="0"/>
                <w:szCs w:val="28"/>
              </w:rPr>
            </w:pPr>
            <w:r>
              <w:rPr>
                <w:b w:val="0"/>
                <w:szCs w:val="28"/>
              </w:rPr>
              <w:t>36</w:t>
            </w:r>
          </w:p>
        </w:tc>
      </w:tr>
      <w:tr w:rsidR="00B21A95" w:rsidRPr="006D74AF" w:rsidTr="00B21A95">
        <w:trPr>
          <w:gridAfter w:val="2"/>
          <w:wAfter w:w="2082"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lang w:val="en-US"/>
              </w:rPr>
            </w:pPr>
            <w:proofErr w:type="gramStart"/>
            <w:r w:rsidRPr="006D74AF">
              <w:rPr>
                <w:b w:val="0"/>
                <w:szCs w:val="28"/>
                <w:lang w:val="en-US"/>
              </w:rPr>
              <w:t>max</w:t>
            </w:r>
            <w:proofErr w:type="gramEnd"/>
          </w:p>
          <w:p w:rsidR="00B21A95" w:rsidRPr="006D74AF" w:rsidRDefault="00B21A95" w:rsidP="00EA20EE">
            <w:pPr>
              <w:pStyle w:val="aff0"/>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0"/>
              <w:rPr>
                <w:b w:val="0"/>
                <w:szCs w:val="28"/>
              </w:rPr>
            </w:pPr>
            <w:r>
              <w:rPr>
                <w:b w:val="0"/>
                <w:szCs w:val="28"/>
              </w:rPr>
              <w:t>40</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32605B" w:rsidP="00B21A95">
            <w:pPr>
              <w:pStyle w:val="aff0"/>
              <w:rPr>
                <w:b w:val="0"/>
                <w:szCs w:val="28"/>
              </w:rPr>
            </w:pPr>
            <w:r>
              <w:rPr>
                <w:b w:val="0"/>
                <w:szCs w:val="28"/>
              </w:rPr>
              <w:t>35</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0"/>
              <w:rPr>
                <w:b w:val="0"/>
                <w:szCs w:val="28"/>
              </w:rPr>
            </w:pPr>
            <w:r>
              <w:rPr>
                <w:b w:val="0"/>
                <w:szCs w:val="28"/>
              </w:rPr>
              <w:t>60</w:t>
            </w:r>
          </w:p>
        </w:tc>
      </w:tr>
      <w:tr w:rsidR="00B21A95" w:rsidRPr="006D74AF" w:rsidTr="00B21A95">
        <w:trPr>
          <w:gridAfter w:val="1"/>
          <w:wAfter w:w="1846" w:type="dxa"/>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rPr>
            </w:pPr>
            <w:r w:rsidRPr="006D74AF">
              <w:rPr>
                <w:b w:val="0"/>
                <w:szCs w:val="28"/>
              </w:rPr>
              <w:t>Рубежный  рейтинг-контроль</w:t>
            </w: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lang w:val="en-US"/>
              </w:rPr>
            </w:pPr>
            <w:proofErr w:type="gramStart"/>
            <w:r w:rsidRPr="006D74AF">
              <w:rPr>
                <w:b w:val="0"/>
                <w:szCs w:val="28"/>
                <w:lang w:val="en-US"/>
              </w:rPr>
              <w:t>min</w:t>
            </w:r>
            <w:proofErr w:type="gramEnd"/>
          </w:p>
          <w:p w:rsidR="00B21A95" w:rsidRPr="006D74AF" w:rsidRDefault="00B21A95" w:rsidP="00EA20EE">
            <w:pPr>
              <w:pStyle w:val="aff0"/>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0"/>
              <w:rPr>
                <w:b w:val="0"/>
                <w:szCs w:val="28"/>
              </w:rPr>
            </w:pPr>
            <w:r w:rsidRPr="006D74AF">
              <w:rPr>
                <w:b w:val="0"/>
                <w:szCs w:val="28"/>
              </w:rPr>
              <w:t>3</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B21A95">
            <w:pPr>
              <w:pStyle w:val="aff0"/>
              <w:rPr>
                <w:b w:val="0"/>
                <w:szCs w:val="28"/>
              </w:rPr>
            </w:pPr>
            <w:r w:rsidRPr="006D74AF">
              <w:rPr>
                <w:b w:val="0"/>
                <w:szCs w:val="28"/>
              </w:rPr>
              <w:t>3</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0"/>
              <w:rPr>
                <w:b w:val="0"/>
                <w:szCs w:val="28"/>
              </w:rPr>
            </w:pPr>
            <w:r w:rsidRPr="006D74AF">
              <w:rPr>
                <w:b w:val="0"/>
                <w:szCs w:val="28"/>
              </w:rPr>
              <w:t>3</w:t>
            </w:r>
          </w:p>
        </w:tc>
        <w:tc>
          <w:tcPr>
            <w:tcW w:w="236" w:type="dxa"/>
            <w:tcBorders>
              <w:top w:val="single" w:sz="4" w:space="0" w:color="auto"/>
              <w:left w:val="single" w:sz="4" w:space="0" w:color="auto"/>
              <w:bottom w:val="single" w:sz="4" w:space="0" w:color="auto"/>
            </w:tcBorders>
            <w:shd w:val="clear" w:color="auto" w:fill="auto"/>
          </w:tcPr>
          <w:p w:rsidR="00B21A95" w:rsidRPr="006D74AF" w:rsidRDefault="00B21A95"/>
        </w:tc>
      </w:tr>
      <w:tr w:rsidR="00B21A95" w:rsidRPr="006D74AF" w:rsidTr="00B21A95">
        <w:trPr>
          <w:gridAfter w:val="1"/>
          <w:wAfter w:w="1846"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lang w:val="en-US"/>
              </w:rPr>
            </w:pPr>
            <w:proofErr w:type="gramStart"/>
            <w:r w:rsidRPr="006D74AF">
              <w:rPr>
                <w:b w:val="0"/>
                <w:szCs w:val="28"/>
                <w:lang w:val="en-US"/>
              </w:rPr>
              <w:t>max</w:t>
            </w:r>
            <w:proofErr w:type="gramEnd"/>
          </w:p>
          <w:p w:rsidR="00B21A95" w:rsidRPr="006D74AF" w:rsidRDefault="00B21A95" w:rsidP="00EA20EE">
            <w:pPr>
              <w:pStyle w:val="aff0"/>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0"/>
              <w:rPr>
                <w:b w:val="0"/>
                <w:szCs w:val="28"/>
              </w:rPr>
            </w:pPr>
            <w:r w:rsidRPr="006D74AF">
              <w:rPr>
                <w:b w:val="0"/>
                <w:szCs w:val="28"/>
              </w:rPr>
              <w:t>5</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B21A95">
            <w:pPr>
              <w:pStyle w:val="aff0"/>
              <w:rPr>
                <w:b w:val="0"/>
                <w:szCs w:val="28"/>
              </w:rPr>
            </w:pPr>
            <w:r w:rsidRPr="006D74AF">
              <w:rPr>
                <w:b w:val="0"/>
                <w:szCs w:val="28"/>
              </w:rPr>
              <w:t>5</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B21A95" w:rsidP="00B21A95">
            <w:pPr>
              <w:pStyle w:val="aff0"/>
              <w:rPr>
                <w:b w:val="0"/>
                <w:szCs w:val="28"/>
              </w:rPr>
            </w:pPr>
            <w:r w:rsidRPr="006D74AF">
              <w:rPr>
                <w:b w:val="0"/>
                <w:szCs w:val="28"/>
              </w:rPr>
              <w:t>5</w:t>
            </w:r>
          </w:p>
        </w:tc>
        <w:tc>
          <w:tcPr>
            <w:tcW w:w="236"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EA20EE">
            <w:pPr>
              <w:pStyle w:val="aff0"/>
              <w:jc w:val="left"/>
              <w:rPr>
                <w:b w:val="0"/>
                <w:szCs w:val="28"/>
              </w:rPr>
            </w:pPr>
          </w:p>
        </w:tc>
      </w:tr>
      <w:tr w:rsidR="00B21A95" w:rsidRPr="006D74AF" w:rsidTr="00B21A95">
        <w:trPr>
          <w:gridAfter w:val="1"/>
          <w:wAfter w:w="1846" w:type="dxa"/>
          <w:trHeight w:val="962"/>
        </w:trPr>
        <w:tc>
          <w:tcPr>
            <w:tcW w:w="2806" w:type="dxa"/>
            <w:vMerge w:val="restart"/>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rPr>
            </w:pPr>
            <w:r w:rsidRPr="006D74AF">
              <w:rPr>
                <w:b w:val="0"/>
                <w:szCs w:val="28"/>
              </w:rPr>
              <w:t>Рейтинг по дисциплинарному модулю</w:t>
            </w:r>
          </w:p>
        </w:tc>
        <w:tc>
          <w:tcPr>
            <w:tcW w:w="709" w:type="dxa"/>
            <w:tcBorders>
              <w:top w:val="single" w:sz="4" w:space="0" w:color="000000"/>
              <w:left w:val="single" w:sz="4" w:space="0" w:color="000000"/>
            </w:tcBorders>
            <w:shd w:val="clear" w:color="auto" w:fill="auto"/>
            <w:vAlign w:val="center"/>
          </w:tcPr>
          <w:p w:rsidR="00B21A95" w:rsidRPr="006D74AF" w:rsidRDefault="00B21A95" w:rsidP="00EA20EE">
            <w:pPr>
              <w:pStyle w:val="aff0"/>
              <w:jc w:val="left"/>
              <w:rPr>
                <w:b w:val="0"/>
                <w:szCs w:val="28"/>
                <w:lang w:val="en-US"/>
              </w:rPr>
            </w:pPr>
            <w:proofErr w:type="gramStart"/>
            <w:r w:rsidRPr="006D74AF">
              <w:rPr>
                <w:b w:val="0"/>
                <w:szCs w:val="28"/>
                <w:lang w:val="en-US"/>
              </w:rPr>
              <w:t>min</w:t>
            </w:r>
            <w:proofErr w:type="gramEnd"/>
          </w:p>
          <w:p w:rsidR="00B21A95" w:rsidRPr="006D74AF" w:rsidRDefault="00B21A95" w:rsidP="00EA20EE">
            <w:pPr>
              <w:pStyle w:val="aff0"/>
              <w:jc w:val="left"/>
              <w:rPr>
                <w:b w:val="0"/>
                <w:szCs w:val="28"/>
              </w:rPr>
            </w:pPr>
          </w:p>
        </w:tc>
        <w:tc>
          <w:tcPr>
            <w:tcW w:w="2267" w:type="dxa"/>
            <w:tcBorders>
              <w:top w:val="single" w:sz="4" w:space="0" w:color="000000"/>
              <w:left w:val="single" w:sz="4" w:space="0" w:color="000000"/>
              <w:right w:val="single" w:sz="4" w:space="0" w:color="auto"/>
            </w:tcBorders>
            <w:shd w:val="clear" w:color="auto" w:fill="auto"/>
            <w:vAlign w:val="center"/>
          </w:tcPr>
          <w:p w:rsidR="00B21A95" w:rsidRPr="006D74AF" w:rsidRDefault="0032605B" w:rsidP="00B21A95">
            <w:pPr>
              <w:pStyle w:val="aff0"/>
              <w:rPr>
                <w:b w:val="0"/>
                <w:szCs w:val="28"/>
              </w:rPr>
            </w:pPr>
            <w:r>
              <w:rPr>
                <w:b w:val="0"/>
                <w:szCs w:val="28"/>
              </w:rPr>
              <w:t>27</w:t>
            </w:r>
          </w:p>
        </w:tc>
        <w:tc>
          <w:tcPr>
            <w:tcW w:w="1700" w:type="dxa"/>
            <w:tcBorders>
              <w:top w:val="single" w:sz="4" w:space="0" w:color="000000"/>
              <w:left w:val="single" w:sz="4" w:space="0" w:color="auto"/>
            </w:tcBorders>
            <w:shd w:val="clear" w:color="auto" w:fill="auto"/>
            <w:vAlign w:val="center"/>
          </w:tcPr>
          <w:p w:rsidR="00B21A95" w:rsidRPr="006D74AF" w:rsidRDefault="0032605B" w:rsidP="00B21A95">
            <w:pPr>
              <w:pStyle w:val="aff0"/>
              <w:rPr>
                <w:b w:val="0"/>
                <w:szCs w:val="28"/>
              </w:rPr>
            </w:pPr>
            <w:r>
              <w:rPr>
                <w:b w:val="0"/>
                <w:szCs w:val="28"/>
              </w:rPr>
              <w:t>24</w:t>
            </w:r>
          </w:p>
        </w:tc>
        <w:tc>
          <w:tcPr>
            <w:tcW w:w="2130" w:type="dxa"/>
            <w:tcBorders>
              <w:top w:val="single" w:sz="4" w:space="0" w:color="000000"/>
              <w:left w:val="single" w:sz="4" w:space="0" w:color="000000"/>
              <w:right w:val="single" w:sz="4" w:space="0" w:color="auto"/>
            </w:tcBorders>
            <w:shd w:val="clear" w:color="auto" w:fill="auto"/>
            <w:vAlign w:val="center"/>
          </w:tcPr>
          <w:p w:rsidR="00B21A95" w:rsidRPr="006D74AF" w:rsidRDefault="0032605B" w:rsidP="00B21A95">
            <w:pPr>
              <w:pStyle w:val="aff0"/>
              <w:rPr>
                <w:b w:val="0"/>
                <w:szCs w:val="28"/>
              </w:rPr>
            </w:pPr>
            <w:r>
              <w:rPr>
                <w:b w:val="0"/>
                <w:szCs w:val="28"/>
              </w:rPr>
              <w:t>39</w:t>
            </w:r>
          </w:p>
        </w:tc>
        <w:tc>
          <w:tcPr>
            <w:tcW w:w="236" w:type="dxa"/>
            <w:tcBorders>
              <w:top w:val="single" w:sz="4" w:space="0" w:color="000000"/>
              <w:left w:val="single" w:sz="4" w:space="0" w:color="auto"/>
            </w:tcBorders>
            <w:shd w:val="clear" w:color="auto" w:fill="auto"/>
            <w:vAlign w:val="center"/>
          </w:tcPr>
          <w:p w:rsidR="00B21A95" w:rsidRPr="006D74AF" w:rsidRDefault="00B21A95" w:rsidP="00EA20EE">
            <w:pPr>
              <w:pStyle w:val="aff0"/>
              <w:jc w:val="left"/>
              <w:rPr>
                <w:b w:val="0"/>
                <w:szCs w:val="28"/>
              </w:rPr>
            </w:pPr>
          </w:p>
        </w:tc>
      </w:tr>
      <w:tr w:rsidR="00B21A95" w:rsidRPr="006D74AF" w:rsidTr="00B21A95">
        <w:trPr>
          <w:gridAfter w:val="1"/>
          <w:wAfter w:w="1846" w:type="dxa"/>
        </w:trPr>
        <w:tc>
          <w:tcPr>
            <w:tcW w:w="2806" w:type="dxa"/>
            <w:vMerge/>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lang w:val="en-US"/>
              </w:rPr>
            </w:pPr>
          </w:p>
        </w:tc>
        <w:tc>
          <w:tcPr>
            <w:tcW w:w="709"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lang w:val="en-US"/>
              </w:rPr>
            </w:pPr>
            <w:proofErr w:type="gramStart"/>
            <w:r w:rsidRPr="006D74AF">
              <w:rPr>
                <w:b w:val="0"/>
                <w:szCs w:val="28"/>
                <w:lang w:val="en-US"/>
              </w:rPr>
              <w:t>max</w:t>
            </w:r>
            <w:proofErr w:type="gramEnd"/>
          </w:p>
          <w:p w:rsidR="00B21A95" w:rsidRPr="006D74AF" w:rsidRDefault="00B21A95" w:rsidP="00EA20EE">
            <w:pPr>
              <w:pStyle w:val="aff0"/>
              <w:jc w:val="left"/>
              <w:rPr>
                <w:b w:val="0"/>
                <w:szCs w:val="28"/>
              </w:rPr>
            </w:pPr>
          </w:p>
        </w:tc>
        <w:tc>
          <w:tcPr>
            <w:tcW w:w="2267"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0"/>
              <w:rPr>
                <w:b w:val="0"/>
                <w:szCs w:val="28"/>
              </w:rPr>
            </w:pPr>
            <w:r>
              <w:rPr>
                <w:b w:val="0"/>
                <w:szCs w:val="28"/>
              </w:rPr>
              <w:t>45</w:t>
            </w:r>
          </w:p>
        </w:tc>
        <w:tc>
          <w:tcPr>
            <w:tcW w:w="1700" w:type="dxa"/>
            <w:tcBorders>
              <w:top w:val="single" w:sz="4" w:space="0" w:color="000000"/>
              <w:left w:val="single" w:sz="4" w:space="0" w:color="auto"/>
              <w:bottom w:val="single" w:sz="4" w:space="0" w:color="000000"/>
            </w:tcBorders>
            <w:shd w:val="clear" w:color="auto" w:fill="auto"/>
            <w:vAlign w:val="center"/>
          </w:tcPr>
          <w:p w:rsidR="00B21A95" w:rsidRPr="006D74AF" w:rsidRDefault="0032605B" w:rsidP="00B21A95">
            <w:pPr>
              <w:pStyle w:val="aff0"/>
              <w:rPr>
                <w:b w:val="0"/>
                <w:szCs w:val="28"/>
              </w:rPr>
            </w:pPr>
            <w:r>
              <w:rPr>
                <w:b w:val="0"/>
                <w:szCs w:val="28"/>
              </w:rPr>
              <w:t>40</w:t>
            </w:r>
          </w:p>
        </w:tc>
        <w:tc>
          <w:tcPr>
            <w:tcW w:w="2130" w:type="dxa"/>
            <w:tcBorders>
              <w:top w:val="single" w:sz="4" w:space="0" w:color="000000"/>
              <w:left w:val="single" w:sz="4" w:space="0" w:color="000000"/>
              <w:bottom w:val="single" w:sz="4" w:space="0" w:color="000000"/>
              <w:right w:val="single" w:sz="4" w:space="0" w:color="auto"/>
            </w:tcBorders>
            <w:shd w:val="clear" w:color="auto" w:fill="auto"/>
            <w:vAlign w:val="center"/>
          </w:tcPr>
          <w:p w:rsidR="00B21A95" w:rsidRPr="006D74AF" w:rsidRDefault="0032605B" w:rsidP="00B21A95">
            <w:pPr>
              <w:pStyle w:val="aff0"/>
              <w:rPr>
                <w:b w:val="0"/>
                <w:szCs w:val="28"/>
              </w:rPr>
            </w:pPr>
            <w:r>
              <w:rPr>
                <w:b w:val="0"/>
                <w:szCs w:val="28"/>
              </w:rPr>
              <w:t>6</w:t>
            </w:r>
            <w:r w:rsidR="00B21A95">
              <w:rPr>
                <w:b w:val="0"/>
                <w:szCs w:val="28"/>
              </w:rPr>
              <w:t>5</w:t>
            </w:r>
          </w:p>
        </w:tc>
        <w:tc>
          <w:tcPr>
            <w:tcW w:w="236" w:type="dxa"/>
            <w:tcBorders>
              <w:top w:val="single" w:sz="4" w:space="0" w:color="000000"/>
              <w:left w:val="single" w:sz="4" w:space="0" w:color="auto"/>
              <w:bottom w:val="single" w:sz="4" w:space="0" w:color="000000"/>
            </w:tcBorders>
            <w:shd w:val="clear" w:color="auto" w:fill="auto"/>
            <w:vAlign w:val="center"/>
          </w:tcPr>
          <w:p w:rsidR="00B21A95" w:rsidRPr="006D74AF" w:rsidRDefault="00B21A95" w:rsidP="00EA20EE">
            <w:pPr>
              <w:pStyle w:val="aff0"/>
              <w:jc w:val="left"/>
              <w:rPr>
                <w:b w:val="0"/>
                <w:szCs w:val="28"/>
              </w:rPr>
            </w:pPr>
          </w:p>
        </w:tc>
      </w:tr>
      <w:tr w:rsidR="00B21A95" w:rsidRPr="006D74AF" w:rsidTr="00B21A95">
        <w:trPr>
          <w:gridAfter w:val="2"/>
          <w:wAfter w:w="2082" w:type="dxa"/>
        </w:trPr>
        <w:tc>
          <w:tcPr>
            <w:tcW w:w="2806" w:type="dxa"/>
            <w:tcBorders>
              <w:top w:val="single" w:sz="4" w:space="0" w:color="000000"/>
              <w:left w:val="single" w:sz="4" w:space="0" w:color="000000"/>
              <w:bottom w:val="single" w:sz="4" w:space="0" w:color="000000"/>
            </w:tcBorders>
            <w:shd w:val="clear" w:color="auto" w:fill="auto"/>
            <w:vAlign w:val="center"/>
          </w:tcPr>
          <w:p w:rsidR="00B21A95" w:rsidRPr="006D74AF" w:rsidRDefault="00B21A95" w:rsidP="00EA20EE">
            <w:pPr>
              <w:pStyle w:val="aff0"/>
              <w:jc w:val="left"/>
              <w:rPr>
                <w:b w:val="0"/>
                <w:szCs w:val="28"/>
              </w:rPr>
            </w:pPr>
            <w:r w:rsidRPr="006D74AF">
              <w:rPr>
                <w:b w:val="0"/>
                <w:szCs w:val="28"/>
              </w:rPr>
              <w:t>Суммарный</w:t>
            </w:r>
          </w:p>
          <w:p w:rsidR="00B21A95" w:rsidRPr="006D74AF" w:rsidRDefault="00B21A95" w:rsidP="00EA20EE">
            <w:pPr>
              <w:pStyle w:val="aff0"/>
              <w:jc w:val="left"/>
              <w:rPr>
                <w:b w:val="0"/>
                <w:szCs w:val="28"/>
              </w:rPr>
            </w:pPr>
            <w:r w:rsidRPr="006D74AF">
              <w:rPr>
                <w:b w:val="0"/>
                <w:szCs w:val="28"/>
              </w:rPr>
              <w:t>рейтинг</w:t>
            </w:r>
          </w:p>
          <w:p w:rsidR="00B21A95" w:rsidRPr="006D74AF" w:rsidRDefault="00B21A95" w:rsidP="00EA20EE">
            <w:pPr>
              <w:pStyle w:val="aff0"/>
              <w:jc w:val="left"/>
              <w:rPr>
                <w:b w:val="0"/>
                <w:szCs w:val="28"/>
              </w:rPr>
            </w:pPr>
            <w:r w:rsidRPr="006D74AF">
              <w:rPr>
                <w:b w:val="0"/>
                <w:szCs w:val="28"/>
              </w:rPr>
              <w:t>по дисциплине</w:t>
            </w:r>
          </w:p>
        </w:tc>
        <w:tc>
          <w:tcPr>
            <w:tcW w:w="68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21A95" w:rsidRPr="006D74AF" w:rsidRDefault="0032605B" w:rsidP="00EA20EE">
            <w:pPr>
              <w:pStyle w:val="aff0"/>
              <w:jc w:val="left"/>
              <w:rPr>
                <w:b w:val="0"/>
                <w:szCs w:val="28"/>
                <w:lang w:val="en-US"/>
              </w:rPr>
            </w:pPr>
            <w:proofErr w:type="gramStart"/>
            <w:r w:rsidRPr="006D74AF">
              <w:rPr>
                <w:b w:val="0"/>
                <w:szCs w:val="28"/>
                <w:lang w:val="en-US"/>
              </w:rPr>
              <w:t>m</w:t>
            </w:r>
            <w:r w:rsidR="00B21A95" w:rsidRPr="006D74AF">
              <w:rPr>
                <w:b w:val="0"/>
                <w:szCs w:val="28"/>
                <w:lang w:val="en-US"/>
              </w:rPr>
              <w:t>in</w:t>
            </w:r>
            <w:proofErr w:type="gramEnd"/>
            <w:r>
              <w:rPr>
                <w:b w:val="0"/>
                <w:szCs w:val="28"/>
              </w:rPr>
              <w:t xml:space="preserve"> </w:t>
            </w:r>
            <w:r w:rsidR="00B21A95">
              <w:rPr>
                <w:b w:val="0"/>
                <w:szCs w:val="28"/>
              </w:rPr>
              <w:t>9</w:t>
            </w:r>
            <w:r>
              <w:rPr>
                <w:b w:val="0"/>
                <w:szCs w:val="28"/>
              </w:rPr>
              <w:t>0</w:t>
            </w:r>
            <w:r w:rsidR="00B21A95" w:rsidRPr="006D74AF">
              <w:rPr>
                <w:b w:val="0"/>
                <w:szCs w:val="28"/>
              </w:rPr>
              <w:t xml:space="preserve"> баллов</w:t>
            </w:r>
          </w:p>
          <w:p w:rsidR="00B21A95" w:rsidRPr="00F227CB" w:rsidRDefault="00B21A95" w:rsidP="00EA20EE">
            <w:pPr>
              <w:pStyle w:val="aff0"/>
              <w:jc w:val="left"/>
              <w:rPr>
                <w:b w:val="0"/>
                <w:szCs w:val="28"/>
              </w:rPr>
            </w:pPr>
            <w:r>
              <w:rPr>
                <w:b w:val="0"/>
                <w:szCs w:val="28"/>
              </w:rPr>
              <w:t xml:space="preserve"> </w:t>
            </w:r>
          </w:p>
          <w:p w:rsidR="00B21A95" w:rsidRPr="006D74AF" w:rsidRDefault="00B21A95" w:rsidP="00EA20EE">
            <w:pPr>
              <w:pStyle w:val="aff0"/>
              <w:jc w:val="left"/>
              <w:rPr>
                <w:b w:val="0"/>
                <w:szCs w:val="28"/>
              </w:rPr>
            </w:pPr>
            <w:proofErr w:type="gramStart"/>
            <w:r w:rsidRPr="006D74AF">
              <w:rPr>
                <w:b w:val="0"/>
                <w:szCs w:val="28"/>
                <w:lang w:val="en-US"/>
              </w:rPr>
              <w:t>max</w:t>
            </w:r>
            <w:proofErr w:type="gramEnd"/>
            <w:r w:rsidRPr="006D74AF">
              <w:rPr>
                <w:b w:val="0"/>
                <w:szCs w:val="28"/>
              </w:rPr>
              <w:t xml:space="preserve"> </w:t>
            </w:r>
            <w:r w:rsidR="0032605B">
              <w:rPr>
                <w:b w:val="0"/>
                <w:szCs w:val="28"/>
              </w:rPr>
              <w:t>150</w:t>
            </w:r>
            <w:r w:rsidRPr="006D74AF">
              <w:rPr>
                <w:b w:val="0"/>
                <w:szCs w:val="28"/>
              </w:rPr>
              <w:t xml:space="preserve"> баллов</w:t>
            </w:r>
          </w:p>
          <w:p w:rsidR="00B21A95" w:rsidRPr="006D74AF" w:rsidRDefault="00B21A95" w:rsidP="00EA20EE">
            <w:pPr>
              <w:pStyle w:val="aff0"/>
              <w:jc w:val="left"/>
              <w:rPr>
                <w:b w:val="0"/>
                <w:szCs w:val="28"/>
              </w:rPr>
            </w:pPr>
          </w:p>
        </w:tc>
      </w:tr>
    </w:tbl>
    <w:p w:rsidR="007B6A0C" w:rsidRPr="007B6A0C" w:rsidRDefault="007B6A0C" w:rsidP="0032605B">
      <w:pPr>
        <w:pStyle w:val="aff1"/>
        <w:jc w:val="left"/>
      </w:pPr>
    </w:p>
    <w:p w:rsidR="006C3579" w:rsidRPr="009732AE" w:rsidRDefault="006C3579" w:rsidP="006D74AF">
      <w:pPr>
        <w:pStyle w:val="aff0"/>
        <w:jc w:val="left"/>
        <w:rPr>
          <w:szCs w:val="28"/>
        </w:rPr>
      </w:pPr>
      <w:r w:rsidRPr="009732AE">
        <w:rPr>
          <w:szCs w:val="28"/>
        </w:rPr>
        <w:t>Модульно-рейтинговая карта</w:t>
      </w:r>
    </w:p>
    <w:p w:rsidR="006C3579" w:rsidRPr="009732AE" w:rsidRDefault="006C3579" w:rsidP="006D74AF">
      <w:pPr>
        <w:pStyle w:val="aff0"/>
        <w:jc w:val="left"/>
        <w:rPr>
          <w:szCs w:val="28"/>
        </w:rPr>
      </w:pPr>
      <w:r w:rsidRPr="009732AE">
        <w:rPr>
          <w:szCs w:val="28"/>
        </w:rPr>
        <w:t xml:space="preserve">учебной дисциплины </w:t>
      </w:r>
      <w:r w:rsidR="007B6A0C" w:rsidRPr="009732AE">
        <w:rPr>
          <w:szCs w:val="28"/>
        </w:rPr>
        <w:t>Физ</w:t>
      </w:r>
      <w:r w:rsidRPr="009732AE">
        <w:rPr>
          <w:szCs w:val="28"/>
        </w:rPr>
        <w:t>ика</w:t>
      </w:r>
    </w:p>
    <w:p w:rsidR="006C3579" w:rsidRPr="009732AE" w:rsidRDefault="006C3579" w:rsidP="006D74AF">
      <w:pPr>
        <w:pStyle w:val="aff0"/>
        <w:jc w:val="left"/>
        <w:rPr>
          <w:szCs w:val="28"/>
          <w:u w:val="single"/>
        </w:rPr>
      </w:pPr>
      <w:r w:rsidRPr="009732AE">
        <w:rPr>
          <w:szCs w:val="28"/>
        </w:rPr>
        <w:t xml:space="preserve">Курс </w:t>
      </w:r>
      <w:r w:rsidRPr="009732AE">
        <w:rPr>
          <w:szCs w:val="28"/>
          <w:u w:val="single"/>
          <w:lang w:val="en-US"/>
        </w:rPr>
        <w:t>I</w:t>
      </w:r>
      <w:r w:rsidRPr="009732AE">
        <w:rPr>
          <w:szCs w:val="28"/>
        </w:rPr>
        <w:t xml:space="preserve">, семестр </w:t>
      </w:r>
      <w:r w:rsidRPr="009732AE">
        <w:rPr>
          <w:szCs w:val="28"/>
          <w:u w:val="single"/>
          <w:lang w:val="en-US"/>
        </w:rPr>
        <w:t>I</w:t>
      </w:r>
    </w:p>
    <w:p w:rsidR="006C3579" w:rsidRPr="007B6A0C" w:rsidRDefault="006C3579" w:rsidP="006D74AF">
      <w:pPr>
        <w:pStyle w:val="aff0"/>
        <w:jc w:val="left"/>
        <w:rPr>
          <w:b w:val="0"/>
          <w:szCs w:val="28"/>
        </w:rPr>
      </w:pPr>
    </w:p>
    <w:tbl>
      <w:tblPr>
        <w:tblW w:w="9594" w:type="dxa"/>
        <w:tblInd w:w="278" w:type="dxa"/>
        <w:tblLayout w:type="fixed"/>
        <w:tblLook w:val="0000"/>
      </w:tblPr>
      <w:tblGrid>
        <w:gridCol w:w="6588"/>
        <w:gridCol w:w="1440"/>
        <w:gridCol w:w="1566"/>
      </w:tblGrid>
      <w:tr w:rsidR="006C3579" w:rsidRPr="006D74AF" w:rsidTr="00DE5E77">
        <w:tc>
          <w:tcPr>
            <w:tcW w:w="6588" w:type="dxa"/>
            <w:vMerge w:val="restart"/>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0"/>
              <w:jc w:val="left"/>
              <w:rPr>
                <w:szCs w:val="28"/>
              </w:rPr>
            </w:pPr>
            <w:r w:rsidRPr="00DE5E77">
              <w:rPr>
                <w:szCs w:val="28"/>
              </w:rPr>
              <w:t>Наименование модуля, виды работы</w:t>
            </w:r>
          </w:p>
          <w:p w:rsidR="006C3579" w:rsidRPr="00DE5E77" w:rsidRDefault="006C3579" w:rsidP="00DE5E77">
            <w:pPr>
              <w:pStyle w:val="aff0"/>
              <w:jc w:val="left"/>
              <w:rPr>
                <w:szCs w:val="28"/>
              </w:rPr>
            </w:pPr>
            <w:r w:rsidRPr="00DE5E77">
              <w:rPr>
                <w:szCs w:val="28"/>
              </w:rPr>
              <w:t xml:space="preserve"> и формы контроля</w:t>
            </w:r>
          </w:p>
        </w:tc>
        <w:tc>
          <w:tcPr>
            <w:tcW w:w="3006" w:type="dxa"/>
            <w:gridSpan w:val="2"/>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6C3579" w:rsidP="00DE5E77">
            <w:pPr>
              <w:pStyle w:val="aff0"/>
              <w:jc w:val="left"/>
              <w:rPr>
                <w:szCs w:val="28"/>
              </w:rPr>
            </w:pPr>
            <w:r w:rsidRPr="00DE5E77">
              <w:rPr>
                <w:szCs w:val="28"/>
              </w:rPr>
              <w:t xml:space="preserve">Рейтинг – баллы </w:t>
            </w:r>
          </w:p>
        </w:tc>
      </w:tr>
      <w:tr w:rsidR="006C3579" w:rsidRPr="006D74AF" w:rsidTr="00DE5E77">
        <w:tc>
          <w:tcPr>
            <w:tcW w:w="6588" w:type="dxa"/>
            <w:vMerge/>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0"/>
              <w:jc w:val="left"/>
              <w:rPr>
                <w:szCs w:val="28"/>
              </w:rPr>
            </w:pPr>
          </w:p>
        </w:tc>
        <w:tc>
          <w:tcPr>
            <w:tcW w:w="1440"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0"/>
              <w:jc w:val="left"/>
              <w:rPr>
                <w:szCs w:val="28"/>
              </w:rPr>
            </w:pPr>
            <w:r w:rsidRPr="00DE5E77">
              <w:rPr>
                <w:szCs w:val="28"/>
              </w:rPr>
              <w:t>минимум</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6C3579" w:rsidP="00DE5E77">
            <w:pPr>
              <w:pStyle w:val="aff0"/>
              <w:jc w:val="left"/>
              <w:rPr>
                <w:szCs w:val="28"/>
              </w:rPr>
            </w:pPr>
            <w:r w:rsidRPr="00DE5E77">
              <w:rPr>
                <w:szCs w:val="28"/>
              </w:rPr>
              <w:t>максимум</w:t>
            </w: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32605B" w:rsidP="00DE5E77">
            <w:pPr>
              <w:pStyle w:val="aff0"/>
              <w:jc w:val="left"/>
              <w:rPr>
                <w:szCs w:val="28"/>
              </w:rPr>
            </w:pPr>
            <w:r>
              <w:rPr>
                <w:szCs w:val="28"/>
              </w:rPr>
              <w:t>К</w:t>
            </w:r>
            <w:r w:rsidR="007B6A0C" w:rsidRPr="00DE5E77">
              <w:rPr>
                <w:szCs w:val="28"/>
              </w:rPr>
              <w:t>алендарный модуль</w:t>
            </w:r>
            <w:r>
              <w:rPr>
                <w:szCs w:val="28"/>
              </w:rPr>
              <w:t xml:space="preserve"> </w:t>
            </w:r>
            <w:r w:rsidRPr="00DE5E77">
              <w:rPr>
                <w:szCs w:val="28"/>
              </w:rPr>
              <w:t>1</w:t>
            </w:r>
          </w:p>
        </w:tc>
        <w:tc>
          <w:tcPr>
            <w:tcW w:w="1440" w:type="dxa"/>
            <w:tcBorders>
              <w:top w:val="single" w:sz="4" w:space="0" w:color="000000"/>
              <w:left w:val="single" w:sz="4" w:space="0" w:color="000000"/>
              <w:bottom w:val="single" w:sz="4" w:space="0" w:color="000000"/>
            </w:tcBorders>
            <w:shd w:val="clear" w:color="auto" w:fill="auto"/>
          </w:tcPr>
          <w:p w:rsidR="006C3579" w:rsidRPr="00DE5E77" w:rsidRDefault="00E77D2B" w:rsidP="00F227CB">
            <w:pPr>
              <w:pStyle w:val="aff0"/>
              <w:rPr>
                <w:szCs w:val="28"/>
              </w:rPr>
            </w:pPr>
            <w:r>
              <w:rPr>
                <w:szCs w:val="28"/>
              </w:rPr>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DE5E77" w:rsidRDefault="00E77D2B" w:rsidP="00F227CB">
            <w:pPr>
              <w:pStyle w:val="aff0"/>
              <w:rPr>
                <w:szCs w:val="28"/>
              </w:rPr>
            </w:pPr>
            <w:r>
              <w:rPr>
                <w:szCs w:val="28"/>
              </w:rPr>
              <w:t>5</w:t>
            </w: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0"/>
              <w:jc w:val="left"/>
              <w:rPr>
                <w:szCs w:val="28"/>
              </w:rPr>
            </w:pPr>
            <w:r w:rsidRPr="00DE5E77">
              <w:rPr>
                <w:szCs w:val="28"/>
              </w:rPr>
              <w:t>Дисциплинарный модуль № 1</w:t>
            </w:r>
            <w:r w:rsidR="00DE5E77">
              <w:rPr>
                <w:szCs w:val="28"/>
              </w:rPr>
              <w:t>.</w:t>
            </w:r>
            <w:r w:rsidR="007B6A0C" w:rsidRPr="00DE5E77">
              <w:rPr>
                <w:szCs w:val="28"/>
              </w:rPr>
              <w:t xml:space="preserve">Механика </w:t>
            </w:r>
            <w:r w:rsidRPr="00DE5E77">
              <w:rPr>
                <w:szCs w:val="28"/>
              </w:rPr>
              <w:t xml:space="preserve"> (</w:t>
            </w:r>
            <w:r w:rsidR="007B6A0C" w:rsidRPr="00DE5E77">
              <w:rPr>
                <w:szCs w:val="28"/>
              </w:rPr>
              <w:t>20</w:t>
            </w:r>
            <w:r w:rsidRPr="00DE5E77">
              <w:rPr>
                <w:szCs w:val="28"/>
              </w:rPr>
              <w:t>часов)</w:t>
            </w:r>
          </w:p>
          <w:p w:rsidR="006C3579" w:rsidRPr="00DE5E77" w:rsidRDefault="006C3579" w:rsidP="00DE5E77">
            <w:pPr>
              <w:pStyle w:val="aff0"/>
              <w:jc w:val="left"/>
              <w:rPr>
                <w:b w:val="0"/>
                <w:i/>
                <w:szCs w:val="28"/>
              </w:rPr>
            </w:pPr>
            <w:r w:rsidRPr="00DE5E77">
              <w:rPr>
                <w:b w:val="0"/>
                <w:i/>
                <w:szCs w:val="28"/>
              </w:rPr>
              <w:t>Практические занятия:</w:t>
            </w:r>
          </w:p>
          <w:p w:rsidR="001E4B74" w:rsidRPr="001E4B74" w:rsidRDefault="001E4B74" w:rsidP="00DE5E77">
            <w:pPr>
              <w:pStyle w:val="aff0"/>
              <w:jc w:val="left"/>
              <w:rPr>
                <w:b w:val="0"/>
              </w:rPr>
            </w:pPr>
            <w:r w:rsidRPr="00DE5E77">
              <w:t>№1</w:t>
            </w:r>
            <w:r w:rsidRPr="001E4B74">
              <w:rPr>
                <w:b w:val="0"/>
              </w:rPr>
              <w:t>. Расчет равномерного и неравномерного движений: путь, перемещение, скорость, ускорение, графики.</w:t>
            </w:r>
          </w:p>
          <w:p w:rsidR="001E4B74" w:rsidRPr="001E4B74" w:rsidRDefault="001E4B74" w:rsidP="00DE5E77">
            <w:pPr>
              <w:pStyle w:val="aff0"/>
              <w:jc w:val="left"/>
              <w:rPr>
                <w:b w:val="0"/>
              </w:rPr>
            </w:pPr>
            <w:r w:rsidRPr="00DE5E77">
              <w:t>№2</w:t>
            </w:r>
            <w:r w:rsidRPr="001E4B74">
              <w:rPr>
                <w:b w:val="0"/>
              </w:rPr>
              <w:t xml:space="preserve">.  Расчет криволинейного движения тела:  брошенного под углом, равномерного движения по окружности. </w:t>
            </w:r>
          </w:p>
          <w:p w:rsidR="001E4B74" w:rsidRPr="001E4B74" w:rsidRDefault="001E4B74" w:rsidP="00DE5E77">
            <w:pPr>
              <w:pStyle w:val="aff0"/>
              <w:jc w:val="left"/>
              <w:rPr>
                <w:b w:val="0"/>
              </w:rPr>
            </w:pPr>
            <w:r w:rsidRPr="00DE5E77">
              <w:t>№3</w:t>
            </w:r>
            <w:r w:rsidRPr="001E4B74">
              <w:rPr>
                <w:b w:val="0"/>
              </w:rPr>
              <w:t xml:space="preserve"> Решение задач по законам Ньютона</w:t>
            </w:r>
          </w:p>
          <w:p w:rsidR="001E4B74" w:rsidRPr="001E4B74" w:rsidRDefault="001E4B74" w:rsidP="00DE5E77">
            <w:pPr>
              <w:pStyle w:val="aff0"/>
              <w:jc w:val="left"/>
              <w:rPr>
                <w:b w:val="0"/>
              </w:rPr>
            </w:pPr>
            <w:r w:rsidRPr="00DE5E77">
              <w:t>№4</w:t>
            </w:r>
            <w:r w:rsidRPr="001E4B74">
              <w:rPr>
                <w:b w:val="0"/>
              </w:rPr>
              <w:t xml:space="preserve"> Расчет сил упругости, тяжести, трения</w:t>
            </w:r>
          </w:p>
          <w:p w:rsidR="001E4B74" w:rsidRPr="001E4B74" w:rsidRDefault="001E4B74" w:rsidP="00DE5E77">
            <w:pPr>
              <w:pStyle w:val="aff0"/>
              <w:jc w:val="left"/>
              <w:rPr>
                <w:b w:val="0"/>
              </w:rPr>
            </w:pPr>
            <w:r w:rsidRPr="00DE5E77">
              <w:t>№5</w:t>
            </w:r>
            <w:r w:rsidRPr="001E4B74">
              <w:rPr>
                <w:b w:val="0"/>
              </w:rPr>
              <w:t xml:space="preserve"> Расчет импульса тела, механической работы и мощности. </w:t>
            </w:r>
          </w:p>
          <w:p w:rsidR="001E4B74" w:rsidRPr="001E4B74" w:rsidRDefault="001E4B74" w:rsidP="00DE5E77">
            <w:pPr>
              <w:pStyle w:val="aff0"/>
              <w:jc w:val="left"/>
              <w:rPr>
                <w:b w:val="0"/>
              </w:rPr>
            </w:pPr>
            <w:r w:rsidRPr="00DE5E77">
              <w:t>№6</w:t>
            </w:r>
            <w:r w:rsidRPr="001E4B74">
              <w:rPr>
                <w:b w:val="0"/>
              </w:rPr>
              <w:t xml:space="preserve"> Механические колебания и волны. Расчет амплитуды, периода и частоты.</w:t>
            </w:r>
          </w:p>
          <w:p w:rsidR="001E4B74" w:rsidRPr="00DE5E77" w:rsidRDefault="001E4B74" w:rsidP="00DE5E77">
            <w:pPr>
              <w:pStyle w:val="aff0"/>
              <w:jc w:val="left"/>
              <w:rPr>
                <w:b w:val="0"/>
                <w:i/>
              </w:rPr>
            </w:pPr>
            <w:r w:rsidRPr="00DE5E77">
              <w:rPr>
                <w:b w:val="0"/>
                <w:i/>
              </w:rPr>
              <w:t>Лабораторные работы:</w:t>
            </w:r>
          </w:p>
          <w:p w:rsidR="001E4B74" w:rsidRPr="001E4B74" w:rsidRDefault="001E4B74" w:rsidP="00DE5E77">
            <w:pPr>
              <w:pStyle w:val="aff0"/>
              <w:jc w:val="left"/>
              <w:rPr>
                <w:b w:val="0"/>
              </w:rPr>
            </w:pPr>
            <w:r w:rsidRPr="001E4B74">
              <w:rPr>
                <w:b w:val="0"/>
              </w:rPr>
              <w:t xml:space="preserve"> </w:t>
            </w:r>
            <w:r w:rsidRPr="00DE5E77">
              <w:t>№1</w:t>
            </w:r>
            <w:r w:rsidRPr="001E4B74">
              <w:rPr>
                <w:b w:val="0"/>
              </w:rPr>
              <w:t>.  Изучение движения тела, брошенного под углом к горизонту.</w:t>
            </w:r>
          </w:p>
          <w:p w:rsidR="001E4B74" w:rsidRPr="001E4B74" w:rsidRDefault="001E4B74" w:rsidP="00DE5E77">
            <w:pPr>
              <w:pStyle w:val="aff0"/>
              <w:jc w:val="left"/>
              <w:rPr>
                <w:b w:val="0"/>
              </w:rPr>
            </w:pPr>
            <w:r w:rsidRPr="00DE5E77">
              <w:t>№2</w:t>
            </w:r>
            <w:r w:rsidRPr="001E4B74">
              <w:rPr>
                <w:b w:val="0"/>
              </w:rPr>
              <w:t>. Исследование движения тела под действием постоянной силы</w:t>
            </w:r>
          </w:p>
          <w:p w:rsidR="001E4B74" w:rsidRPr="001E4B74" w:rsidRDefault="001E4B74" w:rsidP="00DE5E77">
            <w:pPr>
              <w:pStyle w:val="aff0"/>
              <w:jc w:val="left"/>
              <w:rPr>
                <w:b w:val="0"/>
              </w:rPr>
            </w:pPr>
            <w:r w:rsidRPr="00DE5E77">
              <w:t>№3</w:t>
            </w:r>
            <w:r w:rsidRPr="001E4B74">
              <w:rPr>
                <w:b w:val="0"/>
              </w:rPr>
              <w:t>. Измерение ускорения свободного падения с помощью математического маятника</w:t>
            </w:r>
          </w:p>
          <w:p w:rsidR="006C3579" w:rsidRPr="006D74AF" w:rsidRDefault="006C3579" w:rsidP="00DE5E77">
            <w:pPr>
              <w:pStyle w:val="aff0"/>
              <w:jc w:val="left"/>
              <w:rPr>
                <w:b w:val="0"/>
                <w:szCs w:val="28"/>
              </w:rPr>
            </w:pPr>
            <w:r w:rsidRPr="006D74AF">
              <w:rPr>
                <w:b w:val="0"/>
                <w:szCs w:val="28"/>
              </w:rPr>
              <w:t>Домашняя самостоятельная работа.</w:t>
            </w:r>
          </w:p>
          <w:p w:rsidR="006C3579" w:rsidRPr="006D74AF" w:rsidRDefault="006C3579" w:rsidP="00DE5E77">
            <w:pPr>
              <w:pStyle w:val="aff0"/>
              <w:jc w:val="left"/>
              <w:rPr>
                <w:b w:val="0"/>
                <w:szCs w:val="28"/>
              </w:rPr>
            </w:pPr>
            <w:r w:rsidRPr="006D74AF">
              <w:rPr>
                <w:b w:val="0"/>
                <w:szCs w:val="28"/>
              </w:rPr>
              <w:t>Контроль письменной домашней работы.</w:t>
            </w:r>
          </w:p>
          <w:p w:rsidR="006C3579" w:rsidRPr="006D74AF" w:rsidRDefault="006C3579" w:rsidP="00DE5E77">
            <w:pPr>
              <w:pStyle w:val="aff0"/>
              <w:jc w:val="left"/>
              <w:rPr>
                <w:b w:val="0"/>
                <w:szCs w:val="28"/>
              </w:rPr>
            </w:pPr>
            <w:r w:rsidRPr="006D74AF">
              <w:rPr>
                <w:b w:val="0"/>
                <w:szCs w:val="28"/>
              </w:rPr>
              <w:t xml:space="preserve">Контрольная работа </w:t>
            </w:r>
            <w:r w:rsidRPr="00DE5E77">
              <w:rPr>
                <w:szCs w:val="28"/>
              </w:rPr>
              <w:t>№ 1</w:t>
            </w:r>
            <w:r w:rsidRPr="006D74AF">
              <w:rPr>
                <w:b w:val="0"/>
                <w:szCs w:val="28"/>
              </w:rPr>
              <w:t xml:space="preserve">. </w:t>
            </w:r>
            <w:r w:rsidR="001E4B74">
              <w:rPr>
                <w:b w:val="0"/>
                <w:szCs w:val="28"/>
              </w:rPr>
              <w:t>Механика</w:t>
            </w:r>
            <w:r w:rsidRPr="006D74AF">
              <w:rPr>
                <w:b w:val="0"/>
                <w:szCs w:val="28"/>
              </w:rPr>
              <w:t>.</w:t>
            </w:r>
          </w:p>
        </w:tc>
        <w:tc>
          <w:tcPr>
            <w:tcW w:w="1440" w:type="dxa"/>
            <w:tcBorders>
              <w:top w:val="single" w:sz="4" w:space="0" w:color="000000"/>
              <w:left w:val="single" w:sz="4" w:space="0" w:color="000000"/>
              <w:bottom w:val="single" w:sz="4" w:space="0" w:color="000000"/>
            </w:tcBorders>
            <w:shd w:val="clear" w:color="auto" w:fill="auto"/>
          </w:tcPr>
          <w:p w:rsidR="006C3579" w:rsidRPr="006D74AF" w:rsidRDefault="006C3579" w:rsidP="00F227CB">
            <w:pPr>
              <w:pStyle w:val="aff0"/>
              <w:rPr>
                <w:b w:val="0"/>
                <w:szCs w:val="28"/>
              </w:rPr>
            </w:pPr>
          </w:p>
          <w:p w:rsidR="006C3579" w:rsidRPr="006D74AF" w:rsidRDefault="0032605B" w:rsidP="00F227CB">
            <w:pPr>
              <w:pStyle w:val="aff0"/>
              <w:rPr>
                <w:b w:val="0"/>
                <w:szCs w:val="28"/>
              </w:rPr>
            </w:pPr>
            <w:r>
              <w:rPr>
                <w:b w:val="0"/>
                <w:szCs w:val="28"/>
              </w:rPr>
              <w:t>24</w:t>
            </w:r>
          </w:p>
          <w:p w:rsidR="006C3579" w:rsidRPr="006D74AF" w:rsidRDefault="006C3579" w:rsidP="00F227CB">
            <w:pPr>
              <w:pStyle w:val="aff0"/>
              <w:rPr>
                <w:b w:val="0"/>
                <w:szCs w:val="28"/>
              </w:rPr>
            </w:pPr>
          </w:p>
          <w:p w:rsidR="006C3579" w:rsidRPr="006D74AF" w:rsidRDefault="006C3579" w:rsidP="00F227CB">
            <w:pPr>
              <w:pStyle w:val="aff0"/>
              <w:rPr>
                <w:b w:val="0"/>
                <w:szCs w:val="28"/>
              </w:rPr>
            </w:pPr>
          </w:p>
          <w:p w:rsidR="006C3579" w:rsidRPr="006D74AF" w:rsidRDefault="006C3579" w:rsidP="00F227CB">
            <w:pPr>
              <w:pStyle w:val="aff0"/>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F227CB">
            <w:pPr>
              <w:pStyle w:val="aff0"/>
              <w:rPr>
                <w:b w:val="0"/>
                <w:szCs w:val="28"/>
              </w:rPr>
            </w:pPr>
          </w:p>
          <w:p w:rsidR="006C3579" w:rsidRPr="006D74AF" w:rsidRDefault="0032605B" w:rsidP="00F227CB">
            <w:pPr>
              <w:pStyle w:val="aff0"/>
              <w:rPr>
                <w:b w:val="0"/>
                <w:szCs w:val="28"/>
              </w:rPr>
            </w:pPr>
            <w:r>
              <w:rPr>
                <w:b w:val="0"/>
                <w:szCs w:val="28"/>
              </w:rPr>
              <w:t>4</w:t>
            </w:r>
            <w:r w:rsidR="00DE5E77">
              <w:rPr>
                <w:b w:val="0"/>
                <w:szCs w:val="28"/>
              </w:rPr>
              <w:t>0</w:t>
            </w:r>
          </w:p>
          <w:p w:rsidR="006C3579" w:rsidRPr="006D74AF" w:rsidRDefault="006C3579" w:rsidP="00F227CB">
            <w:pPr>
              <w:pStyle w:val="aff0"/>
              <w:rPr>
                <w:b w:val="0"/>
                <w:szCs w:val="28"/>
              </w:rPr>
            </w:pPr>
          </w:p>
          <w:p w:rsidR="006C3579" w:rsidRPr="006D74AF" w:rsidRDefault="006C3579" w:rsidP="00F227CB">
            <w:pPr>
              <w:pStyle w:val="aff0"/>
              <w:rPr>
                <w:b w:val="0"/>
                <w:szCs w:val="28"/>
              </w:rPr>
            </w:pPr>
          </w:p>
          <w:p w:rsidR="006C3579" w:rsidRPr="006D74AF" w:rsidRDefault="006C3579" w:rsidP="00F227CB">
            <w:pPr>
              <w:pStyle w:val="aff0"/>
              <w:rPr>
                <w:b w:val="0"/>
                <w:szCs w:val="28"/>
              </w:rPr>
            </w:pPr>
          </w:p>
        </w:tc>
      </w:tr>
      <w:tr w:rsidR="006C3579" w:rsidRPr="006D74AF" w:rsidTr="00DE5E77">
        <w:tc>
          <w:tcPr>
            <w:tcW w:w="6588" w:type="dxa"/>
            <w:tcBorders>
              <w:top w:val="single" w:sz="4" w:space="0" w:color="000000"/>
              <w:left w:val="single" w:sz="4" w:space="0" w:color="000000"/>
              <w:bottom w:val="single" w:sz="4" w:space="0" w:color="000000"/>
            </w:tcBorders>
            <w:shd w:val="clear" w:color="auto" w:fill="auto"/>
          </w:tcPr>
          <w:p w:rsidR="006C3579" w:rsidRPr="00DE5E77" w:rsidRDefault="006C3579" w:rsidP="00DE5E77">
            <w:pPr>
              <w:pStyle w:val="aff0"/>
              <w:jc w:val="left"/>
              <w:rPr>
                <w:szCs w:val="28"/>
              </w:rPr>
            </w:pPr>
            <w:r w:rsidRPr="00DE5E77">
              <w:rPr>
                <w:szCs w:val="28"/>
              </w:rPr>
              <w:t xml:space="preserve">Дисциплинарный модуль № 2 </w:t>
            </w:r>
          </w:p>
          <w:p w:rsidR="006C3579" w:rsidRPr="00DE5E77" w:rsidRDefault="001E4B74" w:rsidP="00DE5E77">
            <w:pPr>
              <w:pStyle w:val="aff0"/>
              <w:jc w:val="left"/>
              <w:rPr>
                <w:szCs w:val="28"/>
              </w:rPr>
            </w:pPr>
            <w:r w:rsidRPr="00DE5E77">
              <w:rPr>
                <w:szCs w:val="28"/>
              </w:rPr>
              <w:t>Молекулярная физика. Термодинамика.</w:t>
            </w:r>
            <w:r w:rsidR="006C3579" w:rsidRPr="00DE5E77">
              <w:rPr>
                <w:szCs w:val="28"/>
              </w:rPr>
              <w:t xml:space="preserve"> (</w:t>
            </w:r>
            <w:r w:rsidRPr="00DE5E77">
              <w:rPr>
                <w:szCs w:val="28"/>
              </w:rPr>
              <w:t>18</w:t>
            </w:r>
            <w:r w:rsidR="006C3579" w:rsidRPr="00DE5E77">
              <w:rPr>
                <w:szCs w:val="28"/>
              </w:rPr>
              <w:t>часов)</w:t>
            </w:r>
          </w:p>
          <w:p w:rsidR="006C3579" w:rsidRPr="00DE5E77" w:rsidRDefault="006C3579" w:rsidP="00DE5E77">
            <w:pPr>
              <w:pStyle w:val="aff0"/>
              <w:jc w:val="left"/>
              <w:rPr>
                <w:b w:val="0"/>
                <w:i/>
                <w:szCs w:val="28"/>
              </w:rPr>
            </w:pPr>
            <w:r w:rsidRPr="00DE5E77">
              <w:rPr>
                <w:b w:val="0"/>
                <w:i/>
                <w:szCs w:val="28"/>
              </w:rPr>
              <w:t>Практические занятия:</w:t>
            </w:r>
          </w:p>
          <w:p w:rsidR="001E4B74" w:rsidRPr="001E4B74" w:rsidRDefault="001E4B74" w:rsidP="00DE5E77">
            <w:pPr>
              <w:pStyle w:val="aff0"/>
              <w:jc w:val="left"/>
              <w:rPr>
                <w:b w:val="0"/>
                <w:bCs w:val="0"/>
                <w:szCs w:val="28"/>
              </w:rPr>
            </w:pPr>
            <w:r w:rsidRPr="00DE5E77">
              <w:rPr>
                <w:bCs w:val="0"/>
                <w:szCs w:val="28"/>
              </w:rPr>
              <w:t>№7</w:t>
            </w:r>
            <w:r w:rsidR="00DE5E77">
              <w:rPr>
                <w:bCs w:val="0"/>
                <w:szCs w:val="28"/>
              </w:rPr>
              <w:t>.</w:t>
            </w:r>
            <w:r w:rsidRPr="001E4B74">
              <w:rPr>
                <w:b w:val="0"/>
                <w:bCs w:val="0"/>
                <w:szCs w:val="28"/>
              </w:rPr>
              <w:t xml:space="preserve"> Расчет количества вещества, скорости и энергии движения молекул.</w:t>
            </w:r>
          </w:p>
          <w:p w:rsidR="001E4B74" w:rsidRPr="00DE5E77" w:rsidRDefault="001E4B74" w:rsidP="00DE5E77">
            <w:pPr>
              <w:pStyle w:val="aff0"/>
              <w:jc w:val="left"/>
              <w:rPr>
                <w:b w:val="0"/>
                <w:szCs w:val="28"/>
              </w:rPr>
            </w:pPr>
            <w:r w:rsidRPr="00DE5E77">
              <w:rPr>
                <w:szCs w:val="28"/>
              </w:rPr>
              <w:t>№8</w:t>
            </w:r>
            <w:r w:rsidR="00DE5E77">
              <w:rPr>
                <w:szCs w:val="28"/>
              </w:rPr>
              <w:t>.</w:t>
            </w:r>
            <w:r w:rsidRPr="00DE5E77">
              <w:rPr>
                <w:b w:val="0"/>
                <w:szCs w:val="28"/>
              </w:rPr>
              <w:t xml:space="preserve"> Решение задач на агрегатные состояния вещества и фазовые переходы: уравнение теплового баланса, влажность воздуха, поверхностное натяжение, капиллярность.</w:t>
            </w:r>
          </w:p>
          <w:p w:rsidR="001E4B74" w:rsidRPr="00DE5E77" w:rsidRDefault="001E4B74" w:rsidP="00DE5E77">
            <w:pPr>
              <w:pStyle w:val="aff0"/>
              <w:jc w:val="left"/>
              <w:rPr>
                <w:b w:val="0"/>
                <w:szCs w:val="28"/>
              </w:rPr>
            </w:pPr>
            <w:r w:rsidRPr="00DE5E77">
              <w:rPr>
                <w:b w:val="0"/>
                <w:szCs w:val="28"/>
              </w:rPr>
              <w:t xml:space="preserve"> </w:t>
            </w:r>
            <w:r w:rsidRPr="00DE5E77">
              <w:rPr>
                <w:szCs w:val="28"/>
              </w:rPr>
              <w:t>№9</w:t>
            </w:r>
            <w:r w:rsidR="00DE5E77">
              <w:rPr>
                <w:szCs w:val="28"/>
              </w:rPr>
              <w:t>.</w:t>
            </w:r>
            <w:r w:rsidRPr="00DE5E77">
              <w:rPr>
                <w:b w:val="0"/>
                <w:szCs w:val="28"/>
              </w:rPr>
              <w:t xml:space="preserve"> Решение задач  по молекулярно – кинетической </w:t>
            </w:r>
            <w:r w:rsidRPr="00DE5E77">
              <w:rPr>
                <w:b w:val="0"/>
                <w:szCs w:val="28"/>
              </w:rPr>
              <w:lastRenderedPageBreak/>
              <w:t>теории идеальных газов; термодинамические процессы с применением  законов термодинамики.</w:t>
            </w:r>
          </w:p>
          <w:p w:rsidR="001E4B74" w:rsidRPr="00DE5E77" w:rsidRDefault="001E4B74" w:rsidP="00DE5E77">
            <w:pPr>
              <w:pStyle w:val="aff0"/>
              <w:jc w:val="left"/>
              <w:rPr>
                <w:b w:val="0"/>
                <w:szCs w:val="28"/>
              </w:rPr>
            </w:pPr>
            <w:r w:rsidRPr="00DE5E77">
              <w:rPr>
                <w:szCs w:val="28"/>
              </w:rPr>
              <w:t>№10</w:t>
            </w:r>
            <w:r w:rsidR="00DE5E77">
              <w:rPr>
                <w:b w:val="0"/>
                <w:szCs w:val="28"/>
              </w:rPr>
              <w:t>.</w:t>
            </w:r>
            <w:r w:rsidRPr="00DE5E77">
              <w:rPr>
                <w:b w:val="0"/>
                <w:szCs w:val="28"/>
              </w:rPr>
              <w:t xml:space="preserve"> Решение задач  по молекулярно – кинетической теории идеальных газов; термодинамические процессы с применением  законов термодинамики.</w:t>
            </w:r>
          </w:p>
          <w:p w:rsidR="001E4B74" w:rsidRPr="00DE5E77" w:rsidRDefault="001E4B74" w:rsidP="00DE5E77">
            <w:pPr>
              <w:pStyle w:val="aff0"/>
              <w:jc w:val="left"/>
              <w:rPr>
                <w:b w:val="0"/>
                <w:i/>
                <w:szCs w:val="28"/>
              </w:rPr>
            </w:pPr>
            <w:r w:rsidRPr="00DE5E77">
              <w:rPr>
                <w:b w:val="0"/>
                <w:i/>
                <w:szCs w:val="28"/>
              </w:rPr>
              <w:t>Лабораторные работы:</w:t>
            </w:r>
          </w:p>
          <w:p w:rsidR="001E4B74" w:rsidRPr="001E4B74" w:rsidRDefault="001E4B74"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№4.</w:t>
            </w:r>
            <w:r w:rsidRPr="001E4B74">
              <w:rPr>
                <w:rFonts w:ascii="Times New Roman" w:hAnsi="Times New Roman" w:cs="Times New Roman"/>
                <w:bCs/>
                <w:sz w:val="28"/>
                <w:szCs w:val="28"/>
              </w:rPr>
              <w:t>Определение относительной влажности воздуха.</w:t>
            </w:r>
          </w:p>
          <w:p w:rsidR="001E4B74" w:rsidRPr="001E4B74" w:rsidRDefault="001E4B74"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№5.</w:t>
            </w:r>
            <w:r w:rsidRPr="001E4B74">
              <w:rPr>
                <w:rFonts w:ascii="Times New Roman" w:hAnsi="Times New Roman" w:cs="Times New Roman"/>
                <w:bCs/>
                <w:sz w:val="28"/>
                <w:szCs w:val="28"/>
              </w:rPr>
              <w:t xml:space="preserve"> Определение поверхностного натяжения</w:t>
            </w:r>
          </w:p>
          <w:p w:rsidR="001E4B74" w:rsidRDefault="001E4B74" w:rsidP="00DE5E77">
            <w:pPr>
              <w:pStyle w:val="aff0"/>
              <w:jc w:val="left"/>
              <w:rPr>
                <w:b w:val="0"/>
                <w:bCs w:val="0"/>
                <w:szCs w:val="28"/>
              </w:rPr>
            </w:pPr>
            <w:r w:rsidRPr="00DE5E77">
              <w:rPr>
                <w:bCs w:val="0"/>
                <w:szCs w:val="28"/>
              </w:rPr>
              <w:t>№6</w:t>
            </w:r>
            <w:r w:rsidRPr="001E4B74">
              <w:rPr>
                <w:b w:val="0"/>
                <w:bCs w:val="0"/>
                <w:szCs w:val="28"/>
              </w:rPr>
              <w:t>. Определение коэффициента линейного расширения твердых тел</w:t>
            </w:r>
            <w:r w:rsidR="00DE5E77">
              <w:rPr>
                <w:b w:val="0"/>
                <w:bCs w:val="0"/>
                <w:szCs w:val="28"/>
              </w:rPr>
              <w:t>.</w:t>
            </w:r>
          </w:p>
          <w:p w:rsidR="00DE5E77" w:rsidRPr="00DE5E77" w:rsidRDefault="00DE5E77" w:rsidP="00DE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DE5E77">
              <w:rPr>
                <w:rFonts w:ascii="Times New Roman" w:hAnsi="Times New Roman" w:cs="Times New Roman"/>
                <w:b/>
                <w:bCs/>
                <w:sz w:val="28"/>
                <w:szCs w:val="28"/>
              </w:rPr>
              <w:t>№7.</w:t>
            </w:r>
            <w:r w:rsidRPr="00DE5E77">
              <w:rPr>
                <w:rFonts w:ascii="Times New Roman" w:hAnsi="Times New Roman" w:cs="Times New Roman"/>
                <w:bCs/>
                <w:sz w:val="28"/>
                <w:szCs w:val="28"/>
              </w:rPr>
              <w:t xml:space="preserve"> Проверка законов Бойля - Мариотта</w:t>
            </w:r>
          </w:p>
          <w:p w:rsidR="00DE5E77" w:rsidRPr="00DE5E77" w:rsidRDefault="00DE5E77" w:rsidP="00DE5E77">
            <w:pPr>
              <w:pStyle w:val="aff1"/>
              <w:jc w:val="left"/>
            </w:pPr>
            <w:r w:rsidRPr="00DE5E77">
              <w:rPr>
                <w:rFonts w:ascii="Times New Roman" w:hAnsi="Times New Roman" w:cs="Times New Roman"/>
                <w:b/>
                <w:bCs/>
              </w:rPr>
              <w:t>№8.</w:t>
            </w:r>
            <w:r w:rsidRPr="00DE5E77">
              <w:rPr>
                <w:rFonts w:ascii="Times New Roman" w:hAnsi="Times New Roman" w:cs="Times New Roman"/>
                <w:bCs/>
              </w:rPr>
              <w:t xml:space="preserve"> </w:t>
            </w:r>
            <w:r w:rsidRPr="00DE5E77">
              <w:rPr>
                <w:rFonts w:ascii="Times New Roman" w:hAnsi="Times New Roman" w:cs="Times New Roman"/>
                <w:bCs/>
                <w:i w:val="0"/>
              </w:rPr>
              <w:t>Проверка объединенного газового закона</w:t>
            </w:r>
          </w:p>
          <w:p w:rsidR="006C3579" w:rsidRDefault="006C3579" w:rsidP="00DE5E77">
            <w:pPr>
              <w:pStyle w:val="aff0"/>
              <w:jc w:val="left"/>
              <w:rPr>
                <w:b w:val="0"/>
                <w:szCs w:val="28"/>
              </w:rPr>
            </w:pPr>
            <w:r w:rsidRPr="006D74AF">
              <w:rPr>
                <w:b w:val="0"/>
                <w:szCs w:val="28"/>
              </w:rPr>
              <w:t>Контроль самостоятельной работы студентов в письменной форме.</w:t>
            </w:r>
          </w:p>
          <w:p w:rsidR="00890427" w:rsidRPr="006D74AF" w:rsidRDefault="00890427" w:rsidP="00890427">
            <w:pPr>
              <w:pStyle w:val="aff0"/>
              <w:jc w:val="left"/>
              <w:rPr>
                <w:b w:val="0"/>
                <w:szCs w:val="28"/>
              </w:rPr>
            </w:pPr>
            <w:r w:rsidRPr="006D74AF">
              <w:rPr>
                <w:b w:val="0"/>
                <w:szCs w:val="28"/>
              </w:rPr>
              <w:t>Домашняя самостоятельная работа.</w:t>
            </w:r>
          </w:p>
          <w:p w:rsidR="00890427" w:rsidRPr="00890427" w:rsidRDefault="00890427" w:rsidP="00890427">
            <w:pPr>
              <w:pStyle w:val="aff0"/>
              <w:jc w:val="left"/>
              <w:rPr>
                <w:b w:val="0"/>
                <w:szCs w:val="28"/>
              </w:rPr>
            </w:pPr>
            <w:r w:rsidRPr="006D74AF">
              <w:rPr>
                <w:b w:val="0"/>
                <w:szCs w:val="28"/>
              </w:rPr>
              <w:t>Контроль письменной домашней работы.</w:t>
            </w:r>
          </w:p>
          <w:p w:rsidR="006C3579" w:rsidRPr="006D74AF" w:rsidRDefault="006C3579" w:rsidP="00DE5E77">
            <w:pPr>
              <w:pStyle w:val="aff0"/>
              <w:jc w:val="left"/>
              <w:rPr>
                <w:b w:val="0"/>
                <w:szCs w:val="28"/>
              </w:rPr>
            </w:pPr>
            <w:r w:rsidRPr="006D74AF">
              <w:rPr>
                <w:b w:val="0"/>
                <w:szCs w:val="28"/>
              </w:rPr>
              <w:t xml:space="preserve">Контрольная работа </w:t>
            </w:r>
            <w:r w:rsidRPr="00DE5E77">
              <w:rPr>
                <w:szCs w:val="28"/>
              </w:rPr>
              <w:t>№ 2</w:t>
            </w:r>
            <w:r w:rsidRPr="00DE5E77">
              <w:rPr>
                <w:b w:val="0"/>
                <w:szCs w:val="28"/>
              </w:rPr>
              <w:t xml:space="preserve">. </w:t>
            </w:r>
            <w:r w:rsidR="00DE5E77" w:rsidRPr="00DE5E77">
              <w:rPr>
                <w:b w:val="0"/>
                <w:bCs w:val="0"/>
                <w:szCs w:val="28"/>
              </w:rPr>
              <w:t>«Молекулярная физика»</w:t>
            </w:r>
            <w:r w:rsidRPr="00DE5E77">
              <w:rPr>
                <w:b w:val="0"/>
                <w:szCs w:val="28"/>
              </w:rPr>
              <w:t>.</w:t>
            </w:r>
          </w:p>
        </w:tc>
        <w:tc>
          <w:tcPr>
            <w:tcW w:w="1440" w:type="dxa"/>
            <w:tcBorders>
              <w:top w:val="single" w:sz="4" w:space="0" w:color="000000"/>
              <w:left w:val="single" w:sz="4" w:space="0" w:color="000000"/>
              <w:bottom w:val="single" w:sz="4" w:space="0" w:color="000000"/>
            </w:tcBorders>
            <w:shd w:val="clear" w:color="auto" w:fill="auto"/>
          </w:tcPr>
          <w:p w:rsidR="006C3579" w:rsidRPr="006D74AF" w:rsidRDefault="006C3579" w:rsidP="00F227CB">
            <w:pPr>
              <w:pStyle w:val="aff0"/>
              <w:rPr>
                <w:b w:val="0"/>
                <w:szCs w:val="28"/>
              </w:rPr>
            </w:pPr>
          </w:p>
          <w:p w:rsidR="006C3579" w:rsidRPr="006D74AF" w:rsidRDefault="0032605B" w:rsidP="00F227CB">
            <w:pPr>
              <w:pStyle w:val="aff0"/>
              <w:rPr>
                <w:b w:val="0"/>
                <w:szCs w:val="28"/>
              </w:rPr>
            </w:pPr>
            <w:r>
              <w:rPr>
                <w:b w:val="0"/>
                <w:szCs w:val="28"/>
              </w:rPr>
              <w:t>21</w:t>
            </w:r>
          </w:p>
          <w:p w:rsidR="006C3579" w:rsidRPr="006D74AF" w:rsidRDefault="006C3579" w:rsidP="00F227CB">
            <w:pPr>
              <w:pStyle w:val="aff0"/>
              <w:rPr>
                <w:b w:val="0"/>
                <w:szCs w:val="28"/>
              </w:rPr>
            </w:pPr>
          </w:p>
          <w:p w:rsidR="006C3579" w:rsidRPr="006D74AF" w:rsidRDefault="006C3579" w:rsidP="00F227CB">
            <w:pPr>
              <w:pStyle w:val="aff0"/>
              <w:rPr>
                <w:b w:val="0"/>
                <w:szCs w:val="28"/>
              </w:rPr>
            </w:pPr>
          </w:p>
          <w:p w:rsidR="006C3579" w:rsidRPr="006D74AF" w:rsidRDefault="006C3579" w:rsidP="00F227CB">
            <w:pPr>
              <w:pStyle w:val="aff0"/>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F227CB">
            <w:pPr>
              <w:pStyle w:val="aff0"/>
              <w:rPr>
                <w:b w:val="0"/>
                <w:szCs w:val="28"/>
              </w:rPr>
            </w:pPr>
          </w:p>
          <w:p w:rsidR="006C3579" w:rsidRPr="006D74AF" w:rsidRDefault="0032605B" w:rsidP="00F227CB">
            <w:pPr>
              <w:pStyle w:val="aff0"/>
              <w:rPr>
                <w:b w:val="0"/>
                <w:szCs w:val="28"/>
              </w:rPr>
            </w:pPr>
            <w:r>
              <w:rPr>
                <w:b w:val="0"/>
                <w:szCs w:val="28"/>
              </w:rPr>
              <w:t>35</w:t>
            </w:r>
          </w:p>
          <w:p w:rsidR="006C3579" w:rsidRPr="006D74AF" w:rsidRDefault="006C3579" w:rsidP="00F227CB">
            <w:pPr>
              <w:pStyle w:val="aff0"/>
              <w:rPr>
                <w:b w:val="0"/>
                <w:szCs w:val="28"/>
              </w:rPr>
            </w:pPr>
          </w:p>
          <w:p w:rsidR="006C3579" w:rsidRPr="006D74AF" w:rsidRDefault="006C3579" w:rsidP="00F227CB">
            <w:pPr>
              <w:pStyle w:val="aff0"/>
              <w:rPr>
                <w:b w:val="0"/>
                <w:szCs w:val="28"/>
              </w:rPr>
            </w:pPr>
          </w:p>
          <w:p w:rsidR="006C3579" w:rsidRPr="006D74AF" w:rsidRDefault="006C3579" w:rsidP="00F227CB">
            <w:pPr>
              <w:pStyle w:val="aff0"/>
              <w:rPr>
                <w:b w:val="0"/>
                <w:szCs w:val="28"/>
              </w:rPr>
            </w:pPr>
          </w:p>
        </w:tc>
      </w:tr>
      <w:tr w:rsidR="00DE5E77" w:rsidTr="00E77D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594" w:type="dxa"/>
            <w:gridSpan w:val="3"/>
            <w:tcBorders>
              <w:bottom w:val="single" w:sz="4" w:space="0" w:color="auto"/>
            </w:tcBorders>
          </w:tcPr>
          <w:p w:rsidR="00DE5E77" w:rsidRDefault="00DE5E77" w:rsidP="00F227CB">
            <w:pPr>
              <w:pStyle w:val="aff0"/>
              <w:rPr>
                <w:b w:val="0"/>
                <w:szCs w:val="28"/>
              </w:rPr>
            </w:pPr>
          </w:p>
        </w:tc>
      </w:tr>
      <w:tr w:rsidR="00E77D2B" w:rsidRPr="006D74AF" w:rsidTr="00E77D2B">
        <w:trPr>
          <w:trHeight w:val="5890"/>
        </w:trPr>
        <w:tc>
          <w:tcPr>
            <w:tcW w:w="6588" w:type="dxa"/>
            <w:tcBorders>
              <w:top w:val="nil"/>
              <w:left w:val="single" w:sz="4" w:space="0" w:color="000000"/>
              <w:bottom w:val="single" w:sz="4" w:space="0" w:color="auto"/>
            </w:tcBorders>
            <w:shd w:val="clear" w:color="auto" w:fill="auto"/>
          </w:tcPr>
          <w:p w:rsidR="00E77D2B" w:rsidRPr="00DE5E77" w:rsidRDefault="00E77D2B" w:rsidP="00890427">
            <w:pPr>
              <w:pStyle w:val="aff0"/>
              <w:jc w:val="left"/>
              <w:rPr>
                <w:szCs w:val="28"/>
              </w:rPr>
            </w:pPr>
            <w:r w:rsidRPr="00DE5E77">
              <w:rPr>
                <w:szCs w:val="28"/>
              </w:rPr>
              <w:t xml:space="preserve">Дисциплинарный модуль № </w:t>
            </w:r>
            <w:r>
              <w:rPr>
                <w:szCs w:val="28"/>
              </w:rPr>
              <w:t>3</w:t>
            </w:r>
            <w:r w:rsidRPr="00DE5E77">
              <w:rPr>
                <w:szCs w:val="28"/>
              </w:rPr>
              <w:t xml:space="preserve"> </w:t>
            </w:r>
          </w:p>
          <w:p w:rsidR="00E77D2B" w:rsidRPr="00DE5E77" w:rsidRDefault="00E77D2B" w:rsidP="00890427">
            <w:pPr>
              <w:pStyle w:val="aff0"/>
              <w:jc w:val="left"/>
              <w:rPr>
                <w:szCs w:val="28"/>
              </w:rPr>
            </w:pPr>
            <w:r>
              <w:rPr>
                <w:szCs w:val="28"/>
              </w:rPr>
              <w:t>Электр</w:t>
            </w:r>
            <w:r w:rsidRPr="00DE5E77">
              <w:rPr>
                <w:szCs w:val="28"/>
              </w:rPr>
              <w:t>одинамика. (</w:t>
            </w:r>
            <w:r>
              <w:rPr>
                <w:szCs w:val="28"/>
              </w:rPr>
              <w:t>23</w:t>
            </w:r>
            <w:r w:rsidRPr="00DE5E77">
              <w:rPr>
                <w:szCs w:val="28"/>
              </w:rPr>
              <w:t>час</w:t>
            </w:r>
            <w:r>
              <w:rPr>
                <w:szCs w:val="28"/>
              </w:rPr>
              <w:t>а</w:t>
            </w:r>
            <w:r w:rsidRPr="00DE5E77">
              <w:rPr>
                <w:szCs w:val="28"/>
              </w:rPr>
              <w:t>)</w:t>
            </w:r>
          </w:p>
          <w:p w:rsidR="00E77D2B" w:rsidRPr="00DE5E77" w:rsidRDefault="00E77D2B" w:rsidP="00890427">
            <w:pPr>
              <w:pStyle w:val="aff0"/>
              <w:jc w:val="left"/>
              <w:rPr>
                <w:b w:val="0"/>
                <w:i/>
                <w:szCs w:val="28"/>
              </w:rPr>
            </w:pPr>
            <w:r w:rsidRPr="00DE5E77">
              <w:rPr>
                <w:b w:val="0"/>
                <w:i/>
                <w:szCs w:val="28"/>
              </w:rPr>
              <w:t>Практические занятия: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11</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Расчет сил Кулона, напряженности и потенциала электрического поля, работу сил электростатического поля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xml:space="preserve"> №12</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Решение задач по электростатике</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13</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Решение задач на законы постоянного электрического поля.</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№14</w:t>
            </w:r>
            <w:r w:rsidRPr="00890427">
              <w:rPr>
                <w:rFonts w:ascii="Times New Roman" w:hAnsi="Times New Roman" w:cs="Times New Roman"/>
                <w:bCs/>
                <w:sz w:val="28"/>
                <w:szCs w:val="28"/>
              </w:rPr>
              <w:t xml:space="preserve"> Расчет магнитной индукции, силы Ампера, напряженности магнитного поля</w:t>
            </w:r>
          </w:p>
          <w:p w:rsidR="00E77D2B" w:rsidRPr="00890427" w:rsidRDefault="00E77D2B" w:rsidP="00890427">
            <w:pPr>
              <w:pStyle w:val="aff0"/>
              <w:jc w:val="left"/>
              <w:rPr>
                <w:b w:val="0"/>
                <w:i/>
                <w:szCs w:val="28"/>
              </w:rPr>
            </w:pPr>
            <w:r w:rsidRPr="00890427">
              <w:rPr>
                <w:b w:val="0"/>
                <w:i/>
                <w:szCs w:val="28"/>
              </w:rPr>
              <w:t>Лабораторные работы:</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 9.</w:t>
            </w:r>
            <w:r w:rsidRPr="00890427">
              <w:rPr>
                <w:rFonts w:ascii="Times New Roman" w:hAnsi="Times New Roman" w:cs="Times New Roman"/>
                <w:bCs/>
                <w:sz w:val="28"/>
                <w:szCs w:val="28"/>
              </w:rPr>
              <w:t xml:space="preserve"> Определение ЭДС и внутреннего сопротивления источника тока.</w:t>
            </w:r>
          </w:p>
          <w:p w:rsidR="00E77D2B" w:rsidRPr="00890427"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890427">
              <w:rPr>
                <w:rFonts w:ascii="Times New Roman" w:hAnsi="Times New Roman" w:cs="Times New Roman"/>
                <w:b/>
                <w:bCs/>
                <w:sz w:val="28"/>
                <w:szCs w:val="28"/>
              </w:rPr>
              <w:t>№</w:t>
            </w:r>
            <w:r w:rsidRPr="00890427">
              <w:rPr>
                <w:rFonts w:ascii="Times New Roman" w:hAnsi="Times New Roman" w:cs="Times New Roman"/>
                <w:bCs/>
                <w:sz w:val="28"/>
                <w:szCs w:val="28"/>
              </w:rPr>
              <w:t xml:space="preserve"> </w:t>
            </w:r>
            <w:r w:rsidRPr="00890427">
              <w:rPr>
                <w:rFonts w:ascii="Times New Roman" w:hAnsi="Times New Roman" w:cs="Times New Roman"/>
                <w:b/>
                <w:bCs/>
                <w:sz w:val="28"/>
                <w:szCs w:val="28"/>
              </w:rPr>
              <w:t>10</w:t>
            </w:r>
            <w:r>
              <w:rPr>
                <w:rFonts w:ascii="Times New Roman" w:hAnsi="Times New Roman" w:cs="Times New Roman"/>
                <w:b/>
                <w:bCs/>
                <w:sz w:val="28"/>
                <w:szCs w:val="28"/>
              </w:rPr>
              <w:t>.</w:t>
            </w:r>
            <w:r w:rsidRPr="00890427">
              <w:rPr>
                <w:rFonts w:ascii="Times New Roman" w:hAnsi="Times New Roman" w:cs="Times New Roman"/>
                <w:bCs/>
                <w:sz w:val="28"/>
                <w:szCs w:val="28"/>
              </w:rPr>
              <w:t xml:space="preserve"> Определение эквивалентного сопротивления при последовательном и параллельном соединении резисторов.</w:t>
            </w:r>
          </w:p>
          <w:p w:rsidR="00E77D2B" w:rsidRDefault="00E77D2B" w:rsidP="00890427">
            <w:pPr>
              <w:pStyle w:val="aff0"/>
              <w:jc w:val="left"/>
              <w:rPr>
                <w:b w:val="0"/>
                <w:szCs w:val="28"/>
              </w:rPr>
            </w:pPr>
            <w:r w:rsidRPr="006D74AF">
              <w:rPr>
                <w:b w:val="0"/>
                <w:szCs w:val="28"/>
              </w:rPr>
              <w:t>Контроль самостоятельной работы студентов в письменной форме.</w:t>
            </w:r>
          </w:p>
          <w:p w:rsidR="00E77D2B" w:rsidRPr="006D74AF" w:rsidRDefault="00E77D2B" w:rsidP="00890427">
            <w:pPr>
              <w:pStyle w:val="aff0"/>
              <w:jc w:val="left"/>
              <w:rPr>
                <w:b w:val="0"/>
                <w:szCs w:val="28"/>
              </w:rPr>
            </w:pPr>
            <w:r w:rsidRPr="006D74AF">
              <w:rPr>
                <w:b w:val="0"/>
                <w:szCs w:val="28"/>
              </w:rPr>
              <w:t>Домашняя самостоятельная работа.</w:t>
            </w:r>
          </w:p>
          <w:p w:rsidR="00E77D2B" w:rsidRPr="00890427" w:rsidRDefault="00E77D2B" w:rsidP="00890427">
            <w:pPr>
              <w:pStyle w:val="aff0"/>
              <w:jc w:val="left"/>
              <w:rPr>
                <w:b w:val="0"/>
                <w:szCs w:val="28"/>
              </w:rPr>
            </w:pPr>
            <w:r w:rsidRPr="006D74AF">
              <w:rPr>
                <w:b w:val="0"/>
                <w:szCs w:val="28"/>
              </w:rPr>
              <w:t>Контроль письменной домашней работы.</w:t>
            </w:r>
          </w:p>
          <w:p w:rsidR="00E77D2B" w:rsidRPr="00587D54" w:rsidRDefault="00E77D2B" w:rsidP="0089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6D74AF">
              <w:rPr>
                <w:rFonts w:ascii="Times New Roman" w:hAnsi="Times New Roman" w:cs="Times New Roman"/>
                <w:sz w:val="28"/>
                <w:szCs w:val="28"/>
              </w:rPr>
              <w:t xml:space="preserve">Контрольная работа </w:t>
            </w:r>
            <w:r w:rsidRPr="00DE5E77">
              <w:rPr>
                <w:rFonts w:ascii="Times New Roman" w:hAnsi="Times New Roman" w:cs="Times New Roman"/>
                <w:sz w:val="28"/>
                <w:szCs w:val="28"/>
              </w:rPr>
              <w:t xml:space="preserve">№ </w:t>
            </w:r>
            <w:r>
              <w:rPr>
                <w:rFonts w:ascii="Times New Roman" w:hAnsi="Times New Roman" w:cs="Times New Roman"/>
                <w:sz w:val="28"/>
                <w:szCs w:val="28"/>
              </w:rPr>
              <w:t>3</w:t>
            </w:r>
            <w:r w:rsidRPr="00DE5E77">
              <w:rPr>
                <w:rFonts w:ascii="Times New Roman" w:hAnsi="Times New Roman" w:cs="Times New Roman"/>
                <w:b/>
                <w:sz w:val="28"/>
                <w:szCs w:val="28"/>
              </w:rPr>
              <w:t xml:space="preserve">. </w:t>
            </w:r>
            <w:r w:rsidRPr="00890427">
              <w:rPr>
                <w:rFonts w:ascii="Times New Roman" w:hAnsi="Times New Roman" w:cs="Times New Roman"/>
                <w:b/>
                <w:bCs/>
                <w:sz w:val="28"/>
                <w:szCs w:val="28"/>
              </w:rPr>
              <w:t>«Электродинамика»</w:t>
            </w:r>
          </w:p>
        </w:tc>
        <w:tc>
          <w:tcPr>
            <w:tcW w:w="1440" w:type="dxa"/>
            <w:tcBorders>
              <w:top w:val="nil"/>
              <w:left w:val="single" w:sz="4" w:space="0" w:color="000000"/>
              <w:bottom w:val="single" w:sz="4" w:space="0" w:color="auto"/>
            </w:tcBorders>
            <w:shd w:val="clear" w:color="auto" w:fill="auto"/>
          </w:tcPr>
          <w:p w:rsidR="00E77D2B" w:rsidRPr="006D74AF" w:rsidRDefault="00E77D2B" w:rsidP="00F227CB">
            <w:pPr>
              <w:pStyle w:val="aff0"/>
              <w:rPr>
                <w:b w:val="0"/>
                <w:szCs w:val="28"/>
              </w:rPr>
            </w:pPr>
          </w:p>
          <w:p w:rsidR="00E77D2B" w:rsidRPr="006D74AF" w:rsidRDefault="00E77D2B" w:rsidP="00F227CB">
            <w:pPr>
              <w:pStyle w:val="aff0"/>
              <w:rPr>
                <w:b w:val="0"/>
                <w:szCs w:val="28"/>
              </w:rPr>
            </w:pPr>
            <w:r>
              <w:rPr>
                <w:b w:val="0"/>
                <w:szCs w:val="28"/>
              </w:rPr>
              <w:t>36</w:t>
            </w:r>
          </w:p>
          <w:p w:rsidR="00E77D2B" w:rsidRPr="006D74AF" w:rsidRDefault="00E77D2B" w:rsidP="00F227CB">
            <w:pPr>
              <w:pStyle w:val="aff0"/>
              <w:rPr>
                <w:b w:val="0"/>
                <w:szCs w:val="28"/>
              </w:rPr>
            </w:pPr>
          </w:p>
          <w:p w:rsidR="00E77D2B" w:rsidRPr="006D74AF" w:rsidRDefault="00E77D2B" w:rsidP="00F227CB">
            <w:pPr>
              <w:pStyle w:val="aff0"/>
              <w:rPr>
                <w:b w:val="0"/>
                <w:szCs w:val="28"/>
              </w:rPr>
            </w:pPr>
          </w:p>
          <w:p w:rsidR="00E77D2B" w:rsidRPr="006D74AF" w:rsidRDefault="00E77D2B" w:rsidP="00EA20EE">
            <w:pPr>
              <w:rPr>
                <w:b/>
                <w:szCs w:val="28"/>
              </w:rPr>
            </w:pPr>
          </w:p>
        </w:tc>
        <w:tc>
          <w:tcPr>
            <w:tcW w:w="1566" w:type="dxa"/>
            <w:tcBorders>
              <w:top w:val="nil"/>
              <w:left w:val="single" w:sz="4" w:space="0" w:color="000000"/>
              <w:bottom w:val="single" w:sz="4" w:space="0" w:color="auto"/>
              <w:right w:val="single" w:sz="4" w:space="0" w:color="000000"/>
            </w:tcBorders>
            <w:shd w:val="clear" w:color="auto" w:fill="auto"/>
          </w:tcPr>
          <w:p w:rsidR="00E77D2B" w:rsidRPr="006D74AF" w:rsidRDefault="00E77D2B" w:rsidP="00F227CB">
            <w:pPr>
              <w:pStyle w:val="aff0"/>
              <w:rPr>
                <w:b w:val="0"/>
                <w:szCs w:val="28"/>
              </w:rPr>
            </w:pPr>
          </w:p>
          <w:p w:rsidR="00E77D2B" w:rsidRPr="006D74AF" w:rsidRDefault="00E77D2B" w:rsidP="00F227CB">
            <w:pPr>
              <w:pStyle w:val="aff0"/>
              <w:rPr>
                <w:b w:val="0"/>
                <w:szCs w:val="28"/>
              </w:rPr>
            </w:pPr>
            <w:r>
              <w:rPr>
                <w:b w:val="0"/>
                <w:szCs w:val="28"/>
              </w:rPr>
              <w:t>60</w:t>
            </w:r>
          </w:p>
          <w:p w:rsidR="00E77D2B" w:rsidRPr="006D74AF" w:rsidRDefault="00E77D2B" w:rsidP="00F227CB">
            <w:pPr>
              <w:pStyle w:val="aff0"/>
              <w:rPr>
                <w:b w:val="0"/>
                <w:szCs w:val="28"/>
              </w:rPr>
            </w:pPr>
          </w:p>
          <w:p w:rsidR="00E77D2B" w:rsidRPr="006D74AF" w:rsidRDefault="00E77D2B" w:rsidP="00F227CB">
            <w:pPr>
              <w:pStyle w:val="aff0"/>
              <w:rPr>
                <w:b w:val="0"/>
                <w:szCs w:val="28"/>
              </w:rPr>
            </w:pPr>
          </w:p>
          <w:p w:rsidR="00E77D2B" w:rsidRPr="006D74AF" w:rsidRDefault="00E77D2B" w:rsidP="00EA20EE">
            <w:pPr>
              <w:rPr>
                <w:b/>
                <w:szCs w:val="28"/>
              </w:rPr>
            </w:pPr>
          </w:p>
        </w:tc>
      </w:tr>
      <w:tr w:rsidR="00E77D2B" w:rsidRPr="006D74AF" w:rsidTr="00E77D2B">
        <w:trPr>
          <w:trHeight w:val="1131"/>
        </w:trPr>
        <w:tc>
          <w:tcPr>
            <w:tcW w:w="6588" w:type="dxa"/>
            <w:tcBorders>
              <w:top w:val="single" w:sz="4" w:space="0" w:color="auto"/>
            </w:tcBorders>
            <w:shd w:val="clear" w:color="auto" w:fill="auto"/>
          </w:tcPr>
          <w:p w:rsidR="00E77D2B" w:rsidRDefault="00E77D2B" w:rsidP="00E77D2B">
            <w:pPr>
              <w:pStyle w:val="aff0"/>
              <w:jc w:val="left"/>
              <w:rPr>
                <w:b w:val="0"/>
                <w:szCs w:val="28"/>
              </w:rPr>
            </w:pPr>
          </w:p>
          <w:p w:rsidR="00E77D2B" w:rsidRPr="00E77D2B" w:rsidRDefault="00E77D2B" w:rsidP="00E77D2B">
            <w:pPr>
              <w:pStyle w:val="aff1"/>
            </w:pPr>
          </w:p>
          <w:p w:rsidR="00E77D2B" w:rsidRPr="009732AE" w:rsidRDefault="00E77D2B" w:rsidP="00E77D2B">
            <w:pPr>
              <w:pStyle w:val="aff0"/>
              <w:jc w:val="left"/>
              <w:rPr>
                <w:szCs w:val="28"/>
              </w:rPr>
            </w:pPr>
            <w:r w:rsidRPr="009732AE">
              <w:rPr>
                <w:szCs w:val="28"/>
              </w:rPr>
              <w:lastRenderedPageBreak/>
              <w:t>Модульно-рейтинговая карта</w:t>
            </w:r>
          </w:p>
          <w:p w:rsidR="00E77D2B" w:rsidRPr="009732AE" w:rsidRDefault="00E77D2B" w:rsidP="00E77D2B">
            <w:pPr>
              <w:pStyle w:val="aff0"/>
              <w:jc w:val="left"/>
              <w:rPr>
                <w:szCs w:val="28"/>
              </w:rPr>
            </w:pPr>
            <w:r w:rsidRPr="009732AE">
              <w:rPr>
                <w:szCs w:val="28"/>
              </w:rPr>
              <w:t>учебной дисциплины Физика</w:t>
            </w:r>
          </w:p>
          <w:p w:rsidR="00E77D2B" w:rsidRPr="009732AE" w:rsidRDefault="00E77D2B" w:rsidP="00E77D2B">
            <w:pPr>
              <w:pStyle w:val="aff0"/>
              <w:jc w:val="left"/>
              <w:rPr>
                <w:szCs w:val="28"/>
                <w:u w:val="single"/>
              </w:rPr>
            </w:pPr>
            <w:r w:rsidRPr="009732AE">
              <w:rPr>
                <w:szCs w:val="28"/>
              </w:rPr>
              <w:t xml:space="preserve">Курс </w:t>
            </w:r>
            <w:r w:rsidRPr="009732AE">
              <w:rPr>
                <w:szCs w:val="28"/>
                <w:u w:val="single"/>
                <w:lang w:val="en-US"/>
              </w:rPr>
              <w:t>I</w:t>
            </w:r>
            <w:r w:rsidRPr="009732AE">
              <w:rPr>
                <w:szCs w:val="28"/>
              </w:rPr>
              <w:t xml:space="preserve">, семестр </w:t>
            </w:r>
            <w:r w:rsidRPr="009732AE">
              <w:rPr>
                <w:szCs w:val="28"/>
                <w:u w:val="single"/>
              </w:rPr>
              <w:t>2</w:t>
            </w:r>
          </w:p>
          <w:p w:rsidR="00E77D2B" w:rsidRDefault="00E77D2B" w:rsidP="00E77D2B">
            <w:pPr>
              <w:pStyle w:val="aff0"/>
              <w:jc w:val="left"/>
              <w:rPr>
                <w:szCs w:val="28"/>
              </w:rPr>
            </w:pPr>
          </w:p>
        </w:tc>
        <w:tc>
          <w:tcPr>
            <w:tcW w:w="1440" w:type="dxa"/>
            <w:tcBorders>
              <w:top w:val="single" w:sz="4" w:space="0" w:color="auto"/>
              <w:left w:val="nil"/>
            </w:tcBorders>
            <w:shd w:val="clear" w:color="auto" w:fill="auto"/>
          </w:tcPr>
          <w:p w:rsidR="00E77D2B" w:rsidRPr="00E77D2B" w:rsidRDefault="00E77D2B" w:rsidP="00E77D2B">
            <w:pPr>
              <w:rPr>
                <w:rFonts w:ascii="Times New Roman" w:hAnsi="Times New Roman" w:cs="Times New Roman"/>
                <w:b/>
              </w:rPr>
            </w:pPr>
          </w:p>
        </w:tc>
        <w:tc>
          <w:tcPr>
            <w:tcW w:w="1566" w:type="dxa"/>
            <w:tcBorders>
              <w:top w:val="single" w:sz="4" w:space="0" w:color="auto"/>
              <w:left w:val="nil"/>
            </w:tcBorders>
            <w:shd w:val="clear" w:color="auto" w:fill="auto"/>
          </w:tcPr>
          <w:p w:rsidR="00E77D2B" w:rsidRPr="00E77D2B" w:rsidRDefault="00E77D2B" w:rsidP="00E77D2B">
            <w:pPr>
              <w:rPr>
                <w:rFonts w:ascii="Times New Roman" w:hAnsi="Times New Roman" w:cs="Times New Roman"/>
                <w:b/>
              </w:rPr>
            </w:pPr>
          </w:p>
        </w:tc>
      </w:tr>
      <w:tr w:rsidR="00E77D2B" w:rsidRPr="006D74AF" w:rsidTr="00EA20EE">
        <w:trPr>
          <w:trHeight w:val="225"/>
        </w:trPr>
        <w:tc>
          <w:tcPr>
            <w:tcW w:w="6588" w:type="dxa"/>
            <w:vMerge w:val="restart"/>
            <w:tcBorders>
              <w:top w:val="single" w:sz="4" w:space="0" w:color="auto"/>
              <w:left w:val="single" w:sz="4" w:space="0" w:color="000000"/>
            </w:tcBorders>
            <w:shd w:val="clear" w:color="auto" w:fill="auto"/>
          </w:tcPr>
          <w:p w:rsidR="00E77D2B" w:rsidRPr="00DE5E77" w:rsidRDefault="00E77D2B" w:rsidP="00E77D2B">
            <w:pPr>
              <w:pStyle w:val="aff0"/>
              <w:jc w:val="left"/>
              <w:rPr>
                <w:szCs w:val="28"/>
              </w:rPr>
            </w:pPr>
            <w:r w:rsidRPr="00DE5E77">
              <w:rPr>
                <w:szCs w:val="28"/>
              </w:rPr>
              <w:lastRenderedPageBreak/>
              <w:t>Наименование модуля, виды работы</w:t>
            </w:r>
          </w:p>
          <w:p w:rsidR="00E77D2B" w:rsidRPr="00DE5E77" w:rsidRDefault="00E77D2B" w:rsidP="00E77D2B">
            <w:pPr>
              <w:pStyle w:val="aff0"/>
              <w:jc w:val="left"/>
              <w:rPr>
                <w:szCs w:val="28"/>
              </w:rPr>
            </w:pPr>
            <w:r w:rsidRPr="00DE5E77">
              <w:rPr>
                <w:szCs w:val="28"/>
              </w:rPr>
              <w:t xml:space="preserve"> и формы контроля</w:t>
            </w:r>
          </w:p>
        </w:tc>
        <w:tc>
          <w:tcPr>
            <w:tcW w:w="3006" w:type="dxa"/>
            <w:gridSpan w:val="2"/>
            <w:tcBorders>
              <w:top w:val="single" w:sz="4" w:space="0" w:color="auto"/>
              <w:left w:val="single" w:sz="4" w:space="0" w:color="000000"/>
              <w:bottom w:val="single" w:sz="6" w:space="0" w:color="auto"/>
              <w:right w:val="single" w:sz="4" w:space="0" w:color="000000"/>
            </w:tcBorders>
            <w:shd w:val="clear" w:color="auto" w:fill="auto"/>
          </w:tcPr>
          <w:p w:rsidR="00E77D2B" w:rsidRPr="006D74AF" w:rsidRDefault="00E77D2B" w:rsidP="00F227CB">
            <w:pPr>
              <w:pStyle w:val="aff0"/>
              <w:rPr>
                <w:b w:val="0"/>
                <w:szCs w:val="28"/>
              </w:rPr>
            </w:pPr>
            <w:r w:rsidRPr="00DE5E77">
              <w:rPr>
                <w:szCs w:val="28"/>
              </w:rPr>
              <w:t>Рейтинг – баллы</w:t>
            </w:r>
          </w:p>
        </w:tc>
      </w:tr>
      <w:tr w:rsidR="00E77D2B" w:rsidRPr="006D74AF" w:rsidTr="00E77D2B">
        <w:trPr>
          <w:trHeight w:val="202"/>
        </w:trPr>
        <w:tc>
          <w:tcPr>
            <w:tcW w:w="6588" w:type="dxa"/>
            <w:vMerge/>
            <w:tcBorders>
              <w:left w:val="single" w:sz="4" w:space="0" w:color="000000"/>
              <w:bottom w:val="single" w:sz="4" w:space="0" w:color="auto"/>
            </w:tcBorders>
            <w:shd w:val="clear" w:color="auto" w:fill="auto"/>
          </w:tcPr>
          <w:p w:rsidR="00E77D2B" w:rsidRPr="00DE5E77" w:rsidRDefault="00E77D2B" w:rsidP="004005F1">
            <w:pPr>
              <w:pStyle w:val="aff0"/>
              <w:jc w:val="left"/>
              <w:rPr>
                <w:szCs w:val="28"/>
              </w:rPr>
            </w:pPr>
          </w:p>
        </w:tc>
        <w:tc>
          <w:tcPr>
            <w:tcW w:w="1440" w:type="dxa"/>
            <w:tcBorders>
              <w:top w:val="single" w:sz="6" w:space="0" w:color="auto"/>
              <w:left w:val="single" w:sz="4" w:space="0" w:color="000000"/>
              <w:bottom w:val="single" w:sz="4" w:space="0" w:color="auto"/>
            </w:tcBorders>
            <w:shd w:val="clear" w:color="auto" w:fill="auto"/>
          </w:tcPr>
          <w:p w:rsidR="00E77D2B" w:rsidRPr="00DE5E77" w:rsidRDefault="00E77D2B" w:rsidP="00EA20EE">
            <w:pPr>
              <w:pStyle w:val="aff0"/>
              <w:jc w:val="left"/>
              <w:rPr>
                <w:szCs w:val="28"/>
              </w:rPr>
            </w:pPr>
            <w:r w:rsidRPr="00DE5E77">
              <w:rPr>
                <w:szCs w:val="28"/>
              </w:rPr>
              <w:t>минимум</w:t>
            </w:r>
          </w:p>
        </w:tc>
        <w:tc>
          <w:tcPr>
            <w:tcW w:w="1566" w:type="dxa"/>
            <w:tcBorders>
              <w:top w:val="single" w:sz="6" w:space="0" w:color="auto"/>
              <w:left w:val="single" w:sz="4" w:space="0" w:color="000000"/>
              <w:bottom w:val="single" w:sz="4" w:space="0" w:color="auto"/>
              <w:right w:val="single" w:sz="4" w:space="0" w:color="000000"/>
            </w:tcBorders>
            <w:shd w:val="clear" w:color="auto" w:fill="auto"/>
          </w:tcPr>
          <w:p w:rsidR="00E77D2B" w:rsidRPr="00DE5E77" w:rsidRDefault="00E77D2B" w:rsidP="00EA20EE">
            <w:pPr>
              <w:pStyle w:val="aff0"/>
              <w:jc w:val="left"/>
              <w:rPr>
                <w:szCs w:val="28"/>
              </w:rPr>
            </w:pPr>
            <w:r w:rsidRPr="00DE5E77">
              <w:rPr>
                <w:szCs w:val="28"/>
              </w:rPr>
              <w:t>максимум</w:t>
            </w:r>
          </w:p>
        </w:tc>
      </w:tr>
      <w:tr w:rsidR="00E77D2B" w:rsidRPr="006D74AF" w:rsidTr="00E77D2B">
        <w:trPr>
          <w:trHeight w:val="487"/>
        </w:trPr>
        <w:tc>
          <w:tcPr>
            <w:tcW w:w="6588" w:type="dxa"/>
            <w:tcBorders>
              <w:top w:val="single" w:sz="4" w:space="0" w:color="auto"/>
              <w:left w:val="single" w:sz="4" w:space="0" w:color="000000"/>
              <w:bottom w:val="single" w:sz="4" w:space="0" w:color="auto"/>
            </w:tcBorders>
            <w:shd w:val="clear" w:color="auto" w:fill="auto"/>
          </w:tcPr>
          <w:p w:rsidR="00E77D2B" w:rsidRDefault="00E77D2B" w:rsidP="004005F1">
            <w:pPr>
              <w:pStyle w:val="aff0"/>
              <w:jc w:val="left"/>
              <w:rPr>
                <w:szCs w:val="28"/>
              </w:rPr>
            </w:pPr>
            <w:r>
              <w:rPr>
                <w:szCs w:val="28"/>
              </w:rPr>
              <w:t>К</w:t>
            </w:r>
            <w:r w:rsidRPr="00DE5E77">
              <w:rPr>
                <w:szCs w:val="28"/>
              </w:rPr>
              <w:t>алендарный модуль</w:t>
            </w:r>
            <w:r>
              <w:rPr>
                <w:szCs w:val="28"/>
              </w:rPr>
              <w:t xml:space="preserve"> 2</w:t>
            </w:r>
          </w:p>
        </w:tc>
        <w:tc>
          <w:tcPr>
            <w:tcW w:w="1440" w:type="dxa"/>
            <w:tcBorders>
              <w:top w:val="single" w:sz="4" w:space="0" w:color="auto"/>
              <w:left w:val="single" w:sz="4" w:space="0" w:color="000000"/>
              <w:bottom w:val="single" w:sz="4" w:space="0" w:color="auto"/>
            </w:tcBorders>
            <w:shd w:val="clear" w:color="auto" w:fill="auto"/>
          </w:tcPr>
          <w:p w:rsidR="00E77D2B" w:rsidRPr="006D74AF" w:rsidRDefault="00E77D2B" w:rsidP="00F227CB">
            <w:pPr>
              <w:pStyle w:val="aff0"/>
              <w:rPr>
                <w:b w:val="0"/>
                <w:szCs w:val="28"/>
              </w:rPr>
            </w:pPr>
            <w:r>
              <w:rPr>
                <w:b w:val="0"/>
                <w:szCs w:val="28"/>
              </w:rPr>
              <w:t>3</w:t>
            </w:r>
          </w:p>
        </w:tc>
        <w:tc>
          <w:tcPr>
            <w:tcW w:w="1566" w:type="dxa"/>
            <w:tcBorders>
              <w:top w:val="single" w:sz="4" w:space="0" w:color="auto"/>
              <w:left w:val="single" w:sz="4" w:space="0" w:color="000000"/>
              <w:bottom w:val="single" w:sz="4" w:space="0" w:color="auto"/>
              <w:right w:val="single" w:sz="4" w:space="0" w:color="000000"/>
            </w:tcBorders>
            <w:shd w:val="clear" w:color="auto" w:fill="auto"/>
          </w:tcPr>
          <w:p w:rsidR="00E77D2B" w:rsidRPr="006D74AF" w:rsidRDefault="00E77D2B" w:rsidP="00F227CB">
            <w:pPr>
              <w:pStyle w:val="aff0"/>
              <w:rPr>
                <w:b w:val="0"/>
                <w:szCs w:val="28"/>
              </w:rPr>
            </w:pPr>
            <w:r>
              <w:rPr>
                <w:b w:val="0"/>
                <w:szCs w:val="28"/>
              </w:rPr>
              <w:t>5</w:t>
            </w:r>
          </w:p>
        </w:tc>
      </w:tr>
      <w:tr w:rsidR="00890427" w:rsidRPr="006D74AF" w:rsidTr="004005F1">
        <w:trPr>
          <w:trHeight w:val="4170"/>
        </w:trPr>
        <w:tc>
          <w:tcPr>
            <w:tcW w:w="6588" w:type="dxa"/>
            <w:tcBorders>
              <w:top w:val="single" w:sz="4" w:space="0" w:color="auto"/>
              <w:left w:val="single" w:sz="4" w:space="0" w:color="000000"/>
              <w:bottom w:val="single" w:sz="4" w:space="0" w:color="auto"/>
            </w:tcBorders>
            <w:shd w:val="clear" w:color="auto" w:fill="auto"/>
          </w:tcPr>
          <w:p w:rsidR="004005F1" w:rsidRPr="00DE5E77" w:rsidRDefault="004005F1" w:rsidP="004005F1">
            <w:pPr>
              <w:pStyle w:val="aff0"/>
              <w:jc w:val="left"/>
              <w:rPr>
                <w:szCs w:val="28"/>
              </w:rPr>
            </w:pPr>
            <w:r w:rsidRPr="00DE5E77">
              <w:rPr>
                <w:szCs w:val="28"/>
              </w:rPr>
              <w:t xml:space="preserve">Дисциплинарный модуль № </w:t>
            </w:r>
            <w:r>
              <w:rPr>
                <w:szCs w:val="28"/>
              </w:rPr>
              <w:t>4.</w:t>
            </w:r>
            <w:r w:rsidRPr="00DE5E77">
              <w:rPr>
                <w:szCs w:val="28"/>
              </w:rPr>
              <w:t xml:space="preserve"> </w:t>
            </w:r>
          </w:p>
          <w:p w:rsidR="004005F1" w:rsidRPr="00DE5E77" w:rsidRDefault="004005F1" w:rsidP="004005F1">
            <w:pPr>
              <w:pStyle w:val="aff0"/>
              <w:jc w:val="left"/>
              <w:rPr>
                <w:szCs w:val="28"/>
              </w:rPr>
            </w:pPr>
            <w:r>
              <w:rPr>
                <w:szCs w:val="28"/>
              </w:rPr>
              <w:t>Колебания и волны</w:t>
            </w:r>
            <w:r w:rsidRPr="00DE5E77">
              <w:rPr>
                <w:szCs w:val="28"/>
              </w:rPr>
              <w:t>. (</w:t>
            </w:r>
            <w:r w:rsidR="00DE208D">
              <w:rPr>
                <w:szCs w:val="28"/>
              </w:rPr>
              <w:t>2</w:t>
            </w:r>
            <w:r>
              <w:rPr>
                <w:szCs w:val="28"/>
              </w:rPr>
              <w:t>4</w:t>
            </w:r>
            <w:r w:rsidRPr="00DE5E77">
              <w:rPr>
                <w:szCs w:val="28"/>
              </w:rPr>
              <w:t>час</w:t>
            </w:r>
            <w:r w:rsidR="00DE208D">
              <w:rPr>
                <w:szCs w:val="28"/>
              </w:rPr>
              <w:t>а</w:t>
            </w:r>
            <w:r w:rsidRPr="00DE5E77">
              <w:rPr>
                <w:szCs w:val="28"/>
              </w:rPr>
              <w:t>)</w:t>
            </w:r>
          </w:p>
          <w:p w:rsidR="004005F1" w:rsidRPr="00DE5E77" w:rsidRDefault="004005F1" w:rsidP="004005F1">
            <w:pPr>
              <w:pStyle w:val="aff0"/>
              <w:jc w:val="left"/>
              <w:rPr>
                <w:b w:val="0"/>
                <w:i/>
                <w:szCs w:val="28"/>
              </w:rPr>
            </w:pPr>
            <w:r w:rsidRPr="00DE5E77">
              <w:rPr>
                <w:b w:val="0"/>
                <w:i/>
                <w:szCs w:val="28"/>
              </w:rPr>
              <w:t>Практические занятия:</w:t>
            </w:r>
          </w:p>
          <w:p w:rsidR="00890427" w:rsidRPr="004005F1" w:rsidRDefault="004005F1" w:rsidP="007E4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 xml:space="preserve">№15. </w:t>
            </w:r>
            <w:r w:rsidRPr="004005F1">
              <w:rPr>
                <w:rFonts w:ascii="Times New Roman" w:hAnsi="Times New Roman" w:cs="Times New Roman"/>
                <w:bCs/>
                <w:sz w:val="28"/>
                <w:szCs w:val="28"/>
              </w:rPr>
              <w:t>Решение задач с применением формулы Томпсона.</w:t>
            </w:r>
          </w:p>
          <w:p w:rsidR="004005F1" w:rsidRPr="00890427" w:rsidRDefault="004005F1" w:rsidP="004005F1">
            <w:pPr>
              <w:pStyle w:val="aff0"/>
              <w:jc w:val="left"/>
              <w:rPr>
                <w:b w:val="0"/>
                <w:i/>
                <w:szCs w:val="28"/>
              </w:rPr>
            </w:pPr>
            <w:r w:rsidRPr="00890427">
              <w:rPr>
                <w:b w:val="0"/>
                <w:i/>
                <w:szCs w:val="28"/>
              </w:rPr>
              <w:t>Лабораторные работы:</w:t>
            </w:r>
          </w:p>
          <w:p w:rsidR="004005F1" w:rsidRPr="004005F1" w:rsidRDefault="004005F1" w:rsidP="007E4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w:t>
            </w:r>
            <w:r w:rsidRPr="004005F1">
              <w:rPr>
                <w:rFonts w:ascii="Times New Roman" w:hAnsi="Times New Roman" w:cs="Times New Roman"/>
                <w:bCs/>
                <w:sz w:val="28"/>
                <w:szCs w:val="28"/>
              </w:rPr>
              <w:t xml:space="preserve"> </w:t>
            </w:r>
            <w:r w:rsidRPr="004005F1">
              <w:rPr>
                <w:rFonts w:ascii="Times New Roman" w:hAnsi="Times New Roman" w:cs="Times New Roman"/>
                <w:b/>
                <w:bCs/>
                <w:sz w:val="28"/>
                <w:szCs w:val="28"/>
              </w:rPr>
              <w:t xml:space="preserve">10. </w:t>
            </w:r>
            <w:r w:rsidRPr="004005F1">
              <w:rPr>
                <w:rFonts w:ascii="Times New Roman" w:hAnsi="Times New Roman" w:cs="Times New Roman"/>
                <w:bCs/>
                <w:sz w:val="28"/>
                <w:szCs w:val="28"/>
              </w:rPr>
              <w:t xml:space="preserve">Изучение зависимости периода колебания  математического </w:t>
            </w:r>
            <w:proofErr w:type="gramStart"/>
            <w:r w:rsidRPr="004005F1">
              <w:rPr>
                <w:rFonts w:ascii="Times New Roman" w:hAnsi="Times New Roman" w:cs="Times New Roman"/>
                <w:bCs/>
                <w:sz w:val="28"/>
                <w:szCs w:val="28"/>
              </w:rPr>
              <w:t xml:space="preserve">( </w:t>
            </w:r>
            <w:proofErr w:type="gramEnd"/>
            <w:r w:rsidRPr="004005F1">
              <w:rPr>
                <w:rFonts w:ascii="Times New Roman" w:hAnsi="Times New Roman" w:cs="Times New Roman"/>
                <w:bCs/>
                <w:sz w:val="28"/>
                <w:szCs w:val="28"/>
              </w:rPr>
              <w:t>или пружинного) маятника от длины нити (или массы груза).</w:t>
            </w:r>
          </w:p>
          <w:p w:rsidR="004005F1" w:rsidRDefault="004005F1" w:rsidP="004005F1">
            <w:pPr>
              <w:pStyle w:val="aff0"/>
              <w:jc w:val="left"/>
              <w:rPr>
                <w:b w:val="0"/>
                <w:szCs w:val="28"/>
              </w:rPr>
            </w:pPr>
            <w:r w:rsidRPr="006D74AF">
              <w:rPr>
                <w:b w:val="0"/>
                <w:szCs w:val="28"/>
              </w:rPr>
              <w:t>Контроль самостоятельной работы студентов в письменной форме.</w:t>
            </w:r>
          </w:p>
          <w:p w:rsidR="004005F1" w:rsidRPr="006D74AF" w:rsidRDefault="004005F1" w:rsidP="004005F1">
            <w:pPr>
              <w:pStyle w:val="aff0"/>
              <w:jc w:val="left"/>
              <w:rPr>
                <w:b w:val="0"/>
                <w:szCs w:val="28"/>
              </w:rPr>
            </w:pPr>
            <w:r w:rsidRPr="006D74AF">
              <w:rPr>
                <w:b w:val="0"/>
                <w:szCs w:val="28"/>
              </w:rPr>
              <w:t>Домашняя самостоятельная работа.</w:t>
            </w:r>
          </w:p>
          <w:p w:rsidR="004005F1" w:rsidRPr="00890427" w:rsidRDefault="004005F1" w:rsidP="004005F1">
            <w:pPr>
              <w:pStyle w:val="aff0"/>
              <w:jc w:val="left"/>
              <w:rPr>
                <w:b w:val="0"/>
                <w:szCs w:val="28"/>
              </w:rPr>
            </w:pPr>
            <w:r w:rsidRPr="006D74AF">
              <w:rPr>
                <w:b w:val="0"/>
                <w:szCs w:val="28"/>
              </w:rPr>
              <w:t>Контроль письменной домашней работы.</w:t>
            </w:r>
          </w:p>
          <w:p w:rsidR="004005F1" w:rsidRPr="00587D54"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p>
        </w:tc>
        <w:tc>
          <w:tcPr>
            <w:tcW w:w="1440" w:type="dxa"/>
            <w:tcBorders>
              <w:top w:val="single" w:sz="4" w:space="0" w:color="auto"/>
              <w:left w:val="single" w:sz="4" w:space="0" w:color="000000"/>
              <w:bottom w:val="single" w:sz="4" w:space="0" w:color="auto"/>
            </w:tcBorders>
            <w:shd w:val="clear" w:color="auto" w:fill="auto"/>
          </w:tcPr>
          <w:p w:rsidR="00890427" w:rsidRPr="006D74AF" w:rsidRDefault="00890427" w:rsidP="00F227CB">
            <w:pPr>
              <w:pStyle w:val="aff0"/>
              <w:rPr>
                <w:b w:val="0"/>
                <w:szCs w:val="28"/>
              </w:rPr>
            </w:pPr>
          </w:p>
          <w:p w:rsidR="00890427" w:rsidRPr="006D74AF" w:rsidRDefault="004005F1" w:rsidP="00F227CB">
            <w:pPr>
              <w:pStyle w:val="aff0"/>
              <w:rPr>
                <w:b w:val="0"/>
                <w:szCs w:val="28"/>
              </w:rPr>
            </w:pPr>
            <w:r>
              <w:rPr>
                <w:b w:val="0"/>
                <w:szCs w:val="28"/>
              </w:rPr>
              <w:t>6</w:t>
            </w:r>
          </w:p>
          <w:p w:rsidR="00890427" w:rsidRPr="006D74AF" w:rsidRDefault="00890427" w:rsidP="00F227CB">
            <w:pPr>
              <w:pStyle w:val="aff0"/>
              <w:rPr>
                <w:b w:val="0"/>
                <w:szCs w:val="28"/>
              </w:rPr>
            </w:pPr>
          </w:p>
          <w:p w:rsidR="00890427" w:rsidRPr="006D74AF" w:rsidRDefault="00890427" w:rsidP="00F227CB">
            <w:pPr>
              <w:pStyle w:val="aff0"/>
              <w:rPr>
                <w:b w:val="0"/>
                <w:szCs w:val="28"/>
              </w:rPr>
            </w:pPr>
          </w:p>
          <w:p w:rsidR="00890427" w:rsidRPr="006D74AF" w:rsidRDefault="00890427" w:rsidP="00F227CB">
            <w:pPr>
              <w:pStyle w:val="aff0"/>
              <w:rPr>
                <w:b w:val="0"/>
                <w:szCs w:val="28"/>
              </w:rPr>
            </w:pPr>
          </w:p>
        </w:tc>
        <w:tc>
          <w:tcPr>
            <w:tcW w:w="1566" w:type="dxa"/>
            <w:tcBorders>
              <w:top w:val="single" w:sz="4" w:space="0" w:color="auto"/>
              <w:left w:val="single" w:sz="4" w:space="0" w:color="000000"/>
              <w:bottom w:val="single" w:sz="4" w:space="0" w:color="auto"/>
              <w:right w:val="single" w:sz="4" w:space="0" w:color="000000"/>
            </w:tcBorders>
            <w:shd w:val="clear" w:color="auto" w:fill="auto"/>
          </w:tcPr>
          <w:p w:rsidR="00890427" w:rsidRPr="006D74AF" w:rsidRDefault="00890427" w:rsidP="00F227CB">
            <w:pPr>
              <w:pStyle w:val="aff0"/>
              <w:rPr>
                <w:b w:val="0"/>
                <w:szCs w:val="28"/>
              </w:rPr>
            </w:pPr>
          </w:p>
          <w:p w:rsidR="00890427" w:rsidRPr="006D74AF" w:rsidRDefault="004005F1" w:rsidP="00F227CB">
            <w:pPr>
              <w:pStyle w:val="aff0"/>
              <w:rPr>
                <w:b w:val="0"/>
                <w:szCs w:val="28"/>
              </w:rPr>
            </w:pPr>
            <w:r>
              <w:rPr>
                <w:b w:val="0"/>
                <w:szCs w:val="28"/>
              </w:rPr>
              <w:t>10</w:t>
            </w:r>
          </w:p>
          <w:p w:rsidR="00890427" w:rsidRPr="006D74AF" w:rsidRDefault="00890427" w:rsidP="00F227CB">
            <w:pPr>
              <w:pStyle w:val="aff0"/>
              <w:rPr>
                <w:b w:val="0"/>
                <w:szCs w:val="28"/>
              </w:rPr>
            </w:pPr>
          </w:p>
          <w:p w:rsidR="00890427" w:rsidRPr="006D74AF" w:rsidRDefault="00890427" w:rsidP="00F227CB">
            <w:pPr>
              <w:pStyle w:val="aff0"/>
              <w:rPr>
                <w:b w:val="0"/>
                <w:szCs w:val="28"/>
              </w:rPr>
            </w:pPr>
          </w:p>
          <w:p w:rsidR="00890427" w:rsidRPr="006D74AF" w:rsidRDefault="00890427" w:rsidP="00F227CB">
            <w:pPr>
              <w:pStyle w:val="aff0"/>
              <w:rPr>
                <w:b w:val="0"/>
                <w:szCs w:val="28"/>
              </w:rPr>
            </w:pPr>
          </w:p>
        </w:tc>
      </w:tr>
      <w:tr w:rsidR="004005F1" w:rsidRPr="006D74AF" w:rsidTr="00DE5E77">
        <w:trPr>
          <w:trHeight w:val="3845"/>
        </w:trPr>
        <w:tc>
          <w:tcPr>
            <w:tcW w:w="6588" w:type="dxa"/>
            <w:tcBorders>
              <w:top w:val="single" w:sz="4" w:space="0" w:color="auto"/>
              <w:left w:val="single" w:sz="4" w:space="0" w:color="000000"/>
            </w:tcBorders>
            <w:shd w:val="clear" w:color="auto" w:fill="auto"/>
          </w:tcPr>
          <w:p w:rsidR="004005F1" w:rsidRPr="00DE5E77" w:rsidRDefault="004005F1" w:rsidP="004005F1">
            <w:pPr>
              <w:pStyle w:val="aff0"/>
              <w:jc w:val="left"/>
              <w:rPr>
                <w:szCs w:val="28"/>
              </w:rPr>
            </w:pPr>
            <w:r w:rsidRPr="00DE5E77">
              <w:rPr>
                <w:szCs w:val="28"/>
              </w:rPr>
              <w:t xml:space="preserve">Дисциплинарный модуль № </w:t>
            </w:r>
            <w:r>
              <w:rPr>
                <w:szCs w:val="28"/>
              </w:rPr>
              <w:t>5.</w:t>
            </w:r>
            <w:r w:rsidRPr="00DE5E77">
              <w:rPr>
                <w:szCs w:val="28"/>
              </w:rPr>
              <w:t xml:space="preserve"> </w:t>
            </w:r>
            <w:r>
              <w:rPr>
                <w:szCs w:val="28"/>
              </w:rPr>
              <w:t>Оптика</w:t>
            </w:r>
            <w:r w:rsidRPr="00DE5E77">
              <w:rPr>
                <w:szCs w:val="28"/>
              </w:rPr>
              <w:t>. (</w:t>
            </w:r>
            <w:r w:rsidR="00DE208D">
              <w:rPr>
                <w:szCs w:val="28"/>
              </w:rPr>
              <w:t>12</w:t>
            </w:r>
            <w:r>
              <w:rPr>
                <w:szCs w:val="28"/>
              </w:rPr>
              <w:t xml:space="preserve"> </w:t>
            </w:r>
            <w:r w:rsidRPr="00DE5E77">
              <w:rPr>
                <w:szCs w:val="28"/>
              </w:rPr>
              <w:t>час</w:t>
            </w:r>
            <w:r>
              <w:rPr>
                <w:szCs w:val="28"/>
              </w:rPr>
              <w:t>ов</w:t>
            </w:r>
            <w:r w:rsidRPr="00DE5E77">
              <w:rPr>
                <w:szCs w:val="28"/>
              </w:rPr>
              <w:t>)</w:t>
            </w:r>
          </w:p>
          <w:p w:rsidR="004005F1" w:rsidRPr="004005F1" w:rsidRDefault="004005F1" w:rsidP="004005F1">
            <w:pPr>
              <w:pStyle w:val="aff0"/>
              <w:jc w:val="left"/>
              <w:rPr>
                <w:b w:val="0"/>
                <w:i/>
                <w:szCs w:val="28"/>
              </w:rPr>
            </w:pPr>
            <w:r w:rsidRPr="004005F1">
              <w:rPr>
                <w:b w:val="0"/>
                <w:i/>
                <w:szCs w:val="28"/>
              </w:rPr>
              <w:t>Практические занятия:</w:t>
            </w:r>
          </w:p>
          <w:p w:rsidR="004005F1" w:rsidRPr="004005F1"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№16</w:t>
            </w:r>
            <w:r>
              <w:rPr>
                <w:rFonts w:ascii="Times New Roman" w:hAnsi="Times New Roman" w:cs="Times New Roman"/>
                <w:b/>
                <w:bCs/>
                <w:sz w:val="28"/>
                <w:szCs w:val="28"/>
              </w:rPr>
              <w:t>.</w:t>
            </w:r>
            <w:r w:rsidRPr="004005F1">
              <w:rPr>
                <w:rFonts w:ascii="Times New Roman" w:hAnsi="Times New Roman" w:cs="Times New Roman"/>
                <w:bCs/>
                <w:sz w:val="28"/>
                <w:szCs w:val="28"/>
              </w:rPr>
              <w:t xml:space="preserve"> Решение задач на отражение и преломление света.</w:t>
            </w:r>
          </w:p>
          <w:p w:rsidR="004005F1" w:rsidRPr="004005F1" w:rsidRDefault="004005F1" w:rsidP="004005F1">
            <w:pPr>
              <w:pStyle w:val="aff0"/>
              <w:jc w:val="left"/>
              <w:rPr>
                <w:b w:val="0"/>
                <w:i/>
                <w:szCs w:val="28"/>
              </w:rPr>
            </w:pPr>
            <w:r w:rsidRPr="004005F1">
              <w:rPr>
                <w:b w:val="0"/>
                <w:i/>
                <w:szCs w:val="28"/>
              </w:rPr>
              <w:t>Лабораторные работы:</w:t>
            </w:r>
          </w:p>
          <w:p w:rsidR="004005F1" w:rsidRPr="004005F1"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8"/>
                <w:szCs w:val="28"/>
              </w:rPr>
            </w:pPr>
            <w:r w:rsidRPr="004005F1">
              <w:rPr>
                <w:rFonts w:ascii="Times New Roman" w:hAnsi="Times New Roman" w:cs="Times New Roman"/>
                <w:b/>
                <w:bCs/>
                <w:sz w:val="28"/>
                <w:szCs w:val="28"/>
              </w:rPr>
              <w:t>№12</w:t>
            </w:r>
            <w:r>
              <w:rPr>
                <w:rFonts w:ascii="Times New Roman" w:hAnsi="Times New Roman" w:cs="Times New Roman"/>
                <w:b/>
                <w:bCs/>
                <w:sz w:val="28"/>
                <w:szCs w:val="28"/>
              </w:rPr>
              <w:t>.</w:t>
            </w:r>
            <w:r w:rsidRPr="004005F1">
              <w:rPr>
                <w:rFonts w:ascii="Times New Roman" w:hAnsi="Times New Roman" w:cs="Times New Roman"/>
                <w:b/>
                <w:bCs/>
                <w:sz w:val="28"/>
                <w:szCs w:val="28"/>
              </w:rPr>
              <w:t xml:space="preserve"> </w:t>
            </w:r>
            <w:r w:rsidRPr="004005F1">
              <w:rPr>
                <w:rFonts w:ascii="Times New Roman" w:hAnsi="Times New Roman" w:cs="Times New Roman"/>
                <w:bCs/>
                <w:sz w:val="28"/>
                <w:szCs w:val="28"/>
              </w:rPr>
              <w:t>Измерени</w:t>
            </w:r>
            <w:r>
              <w:rPr>
                <w:rFonts w:ascii="Times New Roman" w:hAnsi="Times New Roman" w:cs="Times New Roman"/>
                <w:bCs/>
                <w:sz w:val="28"/>
                <w:szCs w:val="28"/>
              </w:rPr>
              <w:t>е показателя преломления стекла.</w:t>
            </w:r>
          </w:p>
          <w:p w:rsidR="004005F1" w:rsidRDefault="004005F1" w:rsidP="004005F1">
            <w:pPr>
              <w:pStyle w:val="aff0"/>
              <w:jc w:val="left"/>
              <w:rPr>
                <w:b w:val="0"/>
                <w:szCs w:val="28"/>
              </w:rPr>
            </w:pPr>
            <w:r w:rsidRPr="006D74AF">
              <w:rPr>
                <w:b w:val="0"/>
                <w:szCs w:val="28"/>
              </w:rPr>
              <w:t>Контроль самостоятельной работы студентов в письменной форме.</w:t>
            </w:r>
          </w:p>
          <w:p w:rsidR="004005F1" w:rsidRPr="006D74AF" w:rsidRDefault="004005F1" w:rsidP="004005F1">
            <w:pPr>
              <w:pStyle w:val="aff0"/>
              <w:jc w:val="left"/>
              <w:rPr>
                <w:b w:val="0"/>
                <w:szCs w:val="28"/>
              </w:rPr>
            </w:pPr>
            <w:r w:rsidRPr="006D74AF">
              <w:rPr>
                <w:b w:val="0"/>
                <w:szCs w:val="28"/>
              </w:rPr>
              <w:t>Домашняя самостоятельная работа.</w:t>
            </w:r>
          </w:p>
          <w:p w:rsidR="004005F1" w:rsidRPr="00890427" w:rsidRDefault="004005F1" w:rsidP="004005F1">
            <w:pPr>
              <w:pStyle w:val="aff0"/>
              <w:jc w:val="left"/>
              <w:rPr>
                <w:b w:val="0"/>
                <w:szCs w:val="28"/>
              </w:rPr>
            </w:pPr>
            <w:r w:rsidRPr="006D74AF">
              <w:rPr>
                <w:b w:val="0"/>
                <w:szCs w:val="28"/>
              </w:rPr>
              <w:t>Контроль письменной домашней работы.</w:t>
            </w:r>
          </w:p>
          <w:p w:rsidR="004005F1" w:rsidRPr="00DE5E77" w:rsidRDefault="004005F1" w:rsidP="00400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Cs w:val="28"/>
              </w:rPr>
            </w:pPr>
          </w:p>
        </w:tc>
        <w:tc>
          <w:tcPr>
            <w:tcW w:w="1440" w:type="dxa"/>
            <w:tcBorders>
              <w:top w:val="single" w:sz="4" w:space="0" w:color="auto"/>
              <w:left w:val="single" w:sz="4" w:space="0" w:color="000000"/>
            </w:tcBorders>
            <w:shd w:val="clear" w:color="auto" w:fill="auto"/>
          </w:tcPr>
          <w:p w:rsidR="004005F1" w:rsidRPr="006D74AF" w:rsidRDefault="004005F1" w:rsidP="00F227CB">
            <w:pPr>
              <w:pStyle w:val="aff0"/>
              <w:rPr>
                <w:b w:val="0"/>
                <w:szCs w:val="28"/>
              </w:rPr>
            </w:pPr>
            <w:r>
              <w:rPr>
                <w:b w:val="0"/>
                <w:szCs w:val="28"/>
              </w:rPr>
              <w:t>6</w:t>
            </w:r>
          </w:p>
        </w:tc>
        <w:tc>
          <w:tcPr>
            <w:tcW w:w="1566" w:type="dxa"/>
            <w:tcBorders>
              <w:top w:val="single" w:sz="4" w:space="0" w:color="auto"/>
              <w:left w:val="single" w:sz="4" w:space="0" w:color="000000"/>
              <w:right w:val="single" w:sz="4" w:space="0" w:color="000000"/>
            </w:tcBorders>
            <w:shd w:val="clear" w:color="auto" w:fill="auto"/>
          </w:tcPr>
          <w:p w:rsidR="004005F1" w:rsidRPr="006D74AF" w:rsidRDefault="004005F1" w:rsidP="00F227CB">
            <w:pPr>
              <w:pStyle w:val="aff0"/>
              <w:rPr>
                <w:b w:val="0"/>
                <w:szCs w:val="28"/>
              </w:rPr>
            </w:pPr>
            <w:r>
              <w:rPr>
                <w:b w:val="0"/>
                <w:szCs w:val="28"/>
              </w:rPr>
              <w:t>10</w:t>
            </w:r>
          </w:p>
        </w:tc>
      </w:tr>
      <w:tr w:rsidR="00E77D2B"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E77D2B" w:rsidRPr="004005F1" w:rsidRDefault="00E77D2B" w:rsidP="006D74AF">
            <w:pPr>
              <w:pStyle w:val="aff0"/>
              <w:jc w:val="left"/>
              <w:rPr>
                <w:szCs w:val="28"/>
              </w:rPr>
            </w:pPr>
            <w:r w:rsidRPr="004005F1">
              <w:rPr>
                <w:szCs w:val="28"/>
              </w:rPr>
              <w:t>Дисциплинарный модуль № 6</w:t>
            </w:r>
            <w:r>
              <w:rPr>
                <w:szCs w:val="28"/>
              </w:rPr>
              <w:t xml:space="preserve">. </w:t>
            </w:r>
            <w:r w:rsidRPr="004005F1">
              <w:rPr>
                <w:szCs w:val="28"/>
              </w:rPr>
              <w:t xml:space="preserve"> </w:t>
            </w:r>
            <w:r>
              <w:rPr>
                <w:szCs w:val="28"/>
              </w:rPr>
              <w:t xml:space="preserve">Элементы специальной теории относительности </w:t>
            </w:r>
            <w:proofErr w:type="gramStart"/>
            <w:r w:rsidR="00DE208D">
              <w:rPr>
                <w:szCs w:val="28"/>
              </w:rPr>
              <w:t xml:space="preserve">( </w:t>
            </w:r>
            <w:proofErr w:type="gramEnd"/>
            <w:r w:rsidR="00DE208D">
              <w:rPr>
                <w:szCs w:val="28"/>
              </w:rPr>
              <w:t>6 часов)</w:t>
            </w:r>
          </w:p>
        </w:tc>
        <w:tc>
          <w:tcPr>
            <w:tcW w:w="1440" w:type="dxa"/>
            <w:tcBorders>
              <w:top w:val="single" w:sz="4" w:space="0" w:color="000000"/>
              <w:left w:val="single" w:sz="4" w:space="0" w:color="000000"/>
              <w:bottom w:val="single" w:sz="4" w:space="0" w:color="000000"/>
            </w:tcBorders>
            <w:shd w:val="clear" w:color="auto" w:fill="auto"/>
          </w:tcPr>
          <w:p w:rsidR="00E77D2B" w:rsidRDefault="00E77D2B" w:rsidP="00F227CB">
            <w:pPr>
              <w:pStyle w:val="aff0"/>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E77D2B" w:rsidRDefault="00E77D2B" w:rsidP="00F227CB">
            <w:pPr>
              <w:pStyle w:val="aff0"/>
              <w:rPr>
                <w:b w:val="0"/>
                <w:szCs w:val="28"/>
              </w:rPr>
            </w:pPr>
          </w:p>
        </w:tc>
      </w:tr>
      <w:tr w:rsidR="00890427"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890427" w:rsidRPr="004005F1" w:rsidRDefault="00890427" w:rsidP="006D74AF">
            <w:pPr>
              <w:pStyle w:val="aff0"/>
              <w:jc w:val="left"/>
              <w:rPr>
                <w:szCs w:val="28"/>
              </w:rPr>
            </w:pPr>
            <w:r w:rsidRPr="004005F1">
              <w:rPr>
                <w:szCs w:val="28"/>
              </w:rPr>
              <w:t xml:space="preserve">Дисциплинарный модуль № </w:t>
            </w:r>
            <w:r w:rsidR="00E77D2B">
              <w:rPr>
                <w:szCs w:val="28"/>
              </w:rPr>
              <w:t>7</w:t>
            </w:r>
            <w:r w:rsidR="004005F1">
              <w:rPr>
                <w:szCs w:val="28"/>
              </w:rPr>
              <w:t xml:space="preserve">. </w:t>
            </w:r>
            <w:r w:rsidRPr="004005F1">
              <w:rPr>
                <w:szCs w:val="28"/>
              </w:rPr>
              <w:t xml:space="preserve"> Элементы к</w:t>
            </w:r>
            <w:r w:rsidR="004005F1" w:rsidRPr="004005F1">
              <w:rPr>
                <w:szCs w:val="28"/>
              </w:rPr>
              <w:t>вантовой физ</w:t>
            </w:r>
            <w:r w:rsidRPr="004005F1">
              <w:rPr>
                <w:szCs w:val="28"/>
              </w:rPr>
              <w:t>ики (</w:t>
            </w:r>
            <w:r w:rsidR="00DE208D">
              <w:rPr>
                <w:szCs w:val="28"/>
              </w:rPr>
              <w:t>12</w:t>
            </w:r>
            <w:r w:rsidRPr="004005F1">
              <w:rPr>
                <w:szCs w:val="28"/>
              </w:rPr>
              <w:t>часов)</w:t>
            </w:r>
          </w:p>
          <w:p w:rsidR="00890427" w:rsidRPr="006D74AF" w:rsidRDefault="00890427" w:rsidP="006D74AF">
            <w:pPr>
              <w:pStyle w:val="aff0"/>
              <w:jc w:val="left"/>
              <w:rPr>
                <w:b w:val="0"/>
                <w:szCs w:val="28"/>
              </w:rPr>
            </w:pPr>
            <w:r w:rsidRPr="006D74AF">
              <w:rPr>
                <w:b w:val="0"/>
                <w:szCs w:val="28"/>
              </w:rPr>
              <w:t>Контроль самостоятельной работы студентов в письменной форме.</w:t>
            </w:r>
          </w:p>
          <w:p w:rsidR="00890427" w:rsidRPr="006D74AF" w:rsidRDefault="00890427" w:rsidP="006D74AF">
            <w:pPr>
              <w:pStyle w:val="aff0"/>
              <w:jc w:val="left"/>
              <w:rPr>
                <w:b w:val="0"/>
                <w:szCs w:val="28"/>
              </w:rPr>
            </w:pPr>
            <w:r w:rsidRPr="006D74AF">
              <w:rPr>
                <w:b w:val="0"/>
                <w:szCs w:val="28"/>
              </w:rPr>
              <w:t>Домашняя самостоятельная работа.</w:t>
            </w:r>
          </w:p>
          <w:p w:rsidR="00890427" w:rsidRPr="004005F1" w:rsidRDefault="00890427" w:rsidP="006D74AF">
            <w:pPr>
              <w:pStyle w:val="aff0"/>
              <w:jc w:val="left"/>
              <w:rPr>
                <w:b w:val="0"/>
                <w:szCs w:val="28"/>
              </w:rPr>
            </w:pPr>
            <w:r w:rsidRPr="004005F1">
              <w:rPr>
                <w:b w:val="0"/>
                <w:szCs w:val="28"/>
              </w:rPr>
              <w:t>Контрольная работа № 4</w:t>
            </w:r>
            <w:r w:rsidR="004005F1" w:rsidRPr="004005F1">
              <w:rPr>
                <w:b w:val="0"/>
                <w:szCs w:val="28"/>
              </w:rPr>
              <w:t xml:space="preserve">. </w:t>
            </w:r>
            <w:r w:rsidR="004005F1" w:rsidRPr="004005F1">
              <w:rPr>
                <w:b w:val="0"/>
                <w:bCs w:val="0"/>
                <w:szCs w:val="28"/>
              </w:rPr>
              <w:t>Строение атома.</w:t>
            </w:r>
          </w:p>
        </w:tc>
        <w:tc>
          <w:tcPr>
            <w:tcW w:w="1440" w:type="dxa"/>
            <w:tcBorders>
              <w:top w:val="single" w:sz="4" w:space="0" w:color="000000"/>
              <w:left w:val="single" w:sz="4" w:space="0" w:color="000000"/>
              <w:bottom w:val="single" w:sz="4" w:space="0" w:color="000000"/>
            </w:tcBorders>
            <w:shd w:val="clear" w:color="auto" w:fill="auto"/>
          </w:tcPr>
          <w:p w:rsidR="00890427" w:rsidRPr="006D74AF" w:rsidRDefault="004005F1" w:rsidP="00F227CB">
            <w:pPr>
              <w:pStyle w:val="aff0"/>
              <w:rPr>
                <w:b w:val="0"/>
                <w:szCs w:val="28"/>
              </w:rPr>
            </w:pPr>
            <w:r>
              <w:rPr>
                <w:b w:val="0"/>
                <w:szCs w:val="28"/>
              </w:rPr>
              <w:t>3</w:t>
            </w:r>
          </w:p>
          <w:p w:rsidR="00890427" w:rsidRPr="006D74AF" w:rsidRDefault="00890427" w:rsidP="00F227CB">
            <w:pPr>
              <w:pStyle w:val="aff0"/>
              <w:rPr>
                <w:b w:val="0"/>
                <w:szCs w:val="28"/>
              </w:rPr>
            </w:pPr>
          </w:p>
          <w:p w:rsidR="00890427" w:rsidRPr="006D74AF" w:rsidRDefault="00890427" w:rsidP="00F227CB">
            <w:pPr>
              <w:pStyle w:val="aff0"/>
              <w:rPr>
                <w:b w:val="0"/>
                <w:szCs w:val="28"/>
              </w:rPr>
            </w:pPr>
          </w:p>
          <w:p w:rsidR="00890427" w:rsidRPr="006D74AF" w:rsidRDefault="00890427" w:rsidP="00F227CB">
            <w:pPr>
              <w:pStyle w:val="aff0"/>
              <w:rPr>
                <w:b w:val="0"/>
                <w:szCs w:val="28"/>
              </w:rPr>
            </w:pP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890427" w:rsidRPr="006D74AF" w:rsidRDefault="004005F1" w:rsidP="00F227CB">
            <w:pPr>
              <w:pStyle w:val="aff0"/>
              <w:rPr>
                <w:b w:val="0"/>
                <w:szCs w:val="28"/>
              </w:rPr>
            </w:pPr>
            <w:r>
              <w:rPr>
                <w:b w:val="0"/>
                <w:szCs w:val="28"/>
              </w:rPr>
              <w:t>5</w:t>
            </w:r>
          </w:p>
          <w:p w:rsidR="00890427" w:rsidRPr="006D74AF" w:rsidRDefault="00890427" w:rsidP="00F227CB">
            <w:pPr>
              <w:pStyle w:val="aff0"/>
              <w:rPr>
                <w:b w:val="0"/>
                <w:szCs w:val="28"/>
              </w:rPr>
            </w:pPr>
          </w:p>
          <w:p w:rsidR="00890427" w:rsidRPr="006D74AF" w:rsidRDefault="00890427" w:rsidP="00F227CB">
            <w:pPr>
              <w:pStyle w:val="aff0"/>
              <w:rPr>
                <w:b w:val="0"/>
                <w:szCs w:val="28"/>
              </w:rPr>
            </w:pPr>
          </w:p>
          <w:p w:rsidR="00890427" w:rsidRPr="006D74AF" w:rsidRDefault="00890427" w:rsidP="00F227CB">
            <w:pPr>
              <w:pStyle w:val="aff0"/>
              <w:rPr>
                <w:b w:val="0"/>
                <w:szCs w:val="28"/>
              </w:rPr>
            </w:pPr>
          </w:p>
        </w:tc>
      </w:tr>
      <w:tr w:rsidR="004005F1" w:rsidRPr="006D74AF" w:rsidTr="00DE5E77">
        <w:trPr>
          <w:trHeight w:val="70"/>
        </w:trPr>
        <w:tc>
          <w:tcPr>
            <w:tcW w:w="6588" w:type="dxa"/>
            <w:tcBorders>
              <w:top w:val="single" w:sz="4" w:space="0" w:color="000000"/>
              <w:left w:val="single" w:sz="4" w:space="0" w:color="000000"/>
              <w:bottom w:val="single" w:sz="4" w:space="0" w:color="000000"/>
            </w:tcBorders>
            <w:shd w:val="clear" w:color="auto" w:fill="auto"/>
          </w:tcPr>
          <w:p w:rsidR="004005F1" w:rsidRPr="004005F1" w:rsidRDefault="004005F1" w:rsidP="004005F1">
            <w:pPr>
              <w:pStyle w:val="aff0"/>
              <w:jc w:val="left"/>
              <w:rPr>
                <w:szCs w:val="28"/>
              </w:rPr>
            </w:pPr>
            <w:r w:rsidRPr="004005F1">
              <w:rPr>
                <w:szCs w:val="28"/>
              </w:rPr>
              <w:t xml:space="preserve">Дисциплинарный модуль № </w:t>
            </w:r>
            <w:r>
              <w:rPr>
                <w:szCs w:val="28"/>
              </w:rPr>
              <w:t>7.</w:t>
            </w:r>
            <w:r w:rsidRPr="004005F1">
              <w:rPr>
                <w:szCs w:val="28"/>
              </w:rPr>
              <w:t xml:space="preserve"> Э</w:t>
            </w:r>
            <w:r>
              <w:rPr>
                <w:szCs w:val="28"/>
              </w:rPr>
              <w:t xml:space="preserve">волюция Вселенной </w:t>
            </w:r>
            <w:r w:rsidRPr="004005F1">
              <w:rPr>
                <w:szCs w:val="28"/>
              </w:rPr>
              <w:t xml:space="preserve"> (</w:t>
            </w:r>
            <w:r w:rsidR="00DE208D">
              <w:rPr>
                <w:szCs w:val="28"/>
              </w:rPr>
              <w:t xml:space="preserve">8 </w:t>
            </w:r>
            <w:r w:rsidRPr="004005F1">
              <w:rPr>
                <w:szCs w:val="28"/>
              </w:rPr>
              <w:t>часов)</w:t>
            </w:r>
          </w:p>
          <w:p w:rsidR="004005F1" w:rsidRDefault="004005F1" w:rsidP="004005F1">
            <w:pPr>
              <w:pStyle w:val="aff0"/>
              <w:jc w:val="left"/>
              <w:rPr>
                <w:b w:val="0"/>
                <w:szCs w:val="28"/>
              </w:rPr>
            </w:pPr>
            <w:r w:rsidRPr="006D74AF">
              <w:rPr>
                <w:b w:val="0"/>
                <w:szCs w:val="28"/>
              </w:rPr>
              <w:t xml:space="preserve">Контроль самостоятельной работы студентов в </w:t>
            </w:r>
            <w:r w:rsidRPr="006D74AF">
              <w:rPr>
                <w:b w:val="0"/>
                <w:szCs w:val="28"/>
              </w:rPr>
              <w:lastRenderedPageBreak/>
              <w:t>письменной форме.</w:t>
            </w:r>
          </w:p>
          <w:p w:rsidR="004005F1" w:rsidRPr="006D74AF" w:rsidRDefault="004005F1" w:rsidP="004005F1">
            <w:pPr>
              <w:pStyle w:val="aff0"/>
              <w:jc w:val="left"/>
              <w:rPr>
                <w:b w:val="0"/>
                <w:szCs w:val="28"/>
              </w:rPr>
            </w:pPr>
            <w:r w:rsidRPr="006D74AF">
              <w:rPr>
                <w:b w:val="0"/>
                <w:szCs w:val="28"/>
              </w:rPr>
              <w:t>Домашняя самостоятельная работа.</w:t>
            </w:r>
          </w:p>
          <w:p w:rsidR="004005F1" w:rsidRPr="00890427" w:rsidRDefault="004005F1" w:rsidP="004005F1">
            <w:pPr>
              <w:pStyle w:val="aff0"/>
              <w:jc w:val="left"/>
              <w:rPr>
                <w:b w:val="0"/>
                <w:szCs w:val="28"/>
              </w:rPr>
            </w:pPr>
            <w:r w:rsidRPr="006D74AF">
              <w:rPr>
                <w:b w:val="0"/>
                <w:szCs w:val="28"/>
              </w:rPr>
              <w:t>Контроль письменной домашней работы.</w:t>
            </w:r>
          </w:p>
          <w:p w:rsidR="004005F1" w:rsidRPr="004005F1" w:rsidRDefault="004005F1" w:rsidP="006D74AF">
            <w:pPr>
              <w:pStyle w:val="aff0"/>
              <w:jc w:val="left"/>
              <w:rPr>
                <w:szCs w:val="28"/>
              </w:rPr>
            </w:pPr>
          </w:p>
        </w:tc>
        <w:tc>
          <w:tcPr>
            <w:tcW w:w="1440" w:type="dxa"/>
            <w:tcBorders>
              <w:top w:val="single" w:sz="4" w:space="0" w:color="000000"/>
              <w:left w:val="single" w:sz="4" w:space="0" w:color="000000"/>
              <w:bottom w:val="single" w:sz="4" w:space="0" w:color="000000"/>
            </w:tcBorders>
            <w:shd w:val="clear" w:color="auto" w:fill="auto"/>
          </w:tcPr>
          <w:p w:rsidR="004005F1" w:rsidRDefault="00F227CB" w:rsidP="00F227CB">
            <w:pPr>
              <w:pStyle w:val="aff0"/>
              <w:rPr>
                <w:b w:val="0"/>
                <w:szCs w:val="28"/>
              </w:rPr>
            </w:pPr>
            <w:r>
              <w:rPr>
                <w:b w:val="0"/>
                <w:szCs w:val="28"/>
              </w:rPr>
              <w:lastRenderedPageBreak/>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tcPr>
          <w:p w:rsidR="004005F1" w:rsidRDefault="00F227CB" w:rsidP="00F227CB">
            <w:pPr>
              <w:pStyle w:val="aff0"/>
              <w:rPr>
                <w:b w:val="0"/>
                <w:szCs w:val="28"/>
              </w:rPr>
            </w:pPr>
            <w:r>
              <w:rPr>
                <w:b w:val="0"/>
                <w:szCs w:val="28"/>
              </w:rPr>
              <w:t>5</w:t>
            </w:r>
          </w:p>
        </w:tc>
      </w:tr>
    </w:tbl>
    <w:p w:rsidR="00F227CB" w:rsidRPr="00F227CB" w:rsidRDefault="00F227CB" w:rsidP="00F227CB">
      <w:pPr>
        <w:pStyle w:val="ac"/>
        <w:rPr>
          <w:lang w:eastAsia="ar-SA"/>
        </w:rPr>
      </w:pPr>
    </w:p>
    <w:p w:rsidR="006C3579" w:rsidRPr="001E3F24" w:rsidRDefault="006C3579" w:rsidP="001E3F24">
      <w:pPr>
        <w:pStyle w:val="aff0"/>
        <w:rPr>
          <w:sz w:val="32"/>
          <w:szCs w:val="32"/>
        </w:rPr>
      </w:pPr>
      <w:r w:rsidRPr="001E3F24">
        <w:rPr>
          <w:sz w:val="32"/>
          <w:szCs w:val="32"/>
        </w:rPr>
        <w:t>Содержание дисциплинарных модулей</w:t>
      </w:r>
    </w:p>
    <w:p w:rsidR="006C3579" w:rsidRPr="00C74184" w:rsidRDefault="006C3579" w:rsidP="006D74AF">
      <w:pPr>
        <w:pStyle w:val="aff0"/>
        <w:jc w:val="left"/>
        <w:rPr>
          <w:szCs w:val="28"/>
        </w:rPr>
      </w:pPr>
      <w:r w:rsidRPr="00C74184">
        <w:rPr>
          <w:szCs w:val="28"/>
        </w:rPr>
        <w:t>Дисциплинарный</w:t>
      </w:r>
      <w:r w:rsidRPr="00C74184">
        <w:rPr>
          <w:szCs w:val="28"/>
        </w:rPr>
        <w:tab/>
        <w:t xml:space="preserve"> модуль № 1</w:t>
      </w:r>
    </w:p>
    <w:p w:rsidR="006C3579" w:rsidRPr="00C74184" w:rsidRDefault="00C74184" w:rsidP="006D74AF">
      <w:pPr>
        <w:pStyle w:val="aff0"/>
        <w:jc w:val="left"/>
        <w:rPr>
          <w:szCs w:val="28"/>
        </w:rPr>
      </w:pPr>
      <w:r>
        <w:rPr>
          <w:szCs w:val="28"/>
        </w:rPr>
        <w:t>Механика</w:t>
      </w:r>
      <w:r w:rsidR="006C3579" w:rsidRPr="00C74184">
        <w:rPr>
          <w:szCs w:val="28"/>
        </w:rPr>
        <w:t xml:space="preserve"> (</w:t>
      </w:r>
      <w:r>
        <w:rPr>
          <w:szCs w:val="28"/>
        </w:rPr>
        <w:t>20</w:t>
      </w:r>
      <w:r w:rsidR="006C3579" w:rsidRPr="00C74184">
        <w:rPr>
          <w:szCs w:val="28"/>
        </w:rPr>
        <w:t xml:space="preserve"> часов)</w:t>
      </w:r>
    </w:p>
    <w:p w:rsidR="006C3579" w:rsidRPr="006D74AF" w:rsidRDefault="006C3579" w:rsidP="006D74AF">
      <w:pPr>
        <w:pStyle w:val="aff0"/>
        <w:jc w:val="left"/>
        <w:rPr>
          <w:b w:val="0"/>
          <w:szCs w:val="28"/>
        </w:rPr>
      </w:pPr>
      <w:r w:rsidRPr="006D74AF">
        <w:rPr>
          <w:b w:val="0"/>
          <w:szCs w:val="28"/>
        </w:rPr>
        <w:t xml:space="preserve">Продолжительность изучения модуля – </w:t>
      </w:r>
      <w:r w:rsidR="009732AE">
        <w:rPr>
          <w:b w:val="0"/>
          <w:szCs w:val="28"/>
        </w:rPr>
        <w:t>4</w:t>
      </w:r>
      <w:r w:rsidRPr="006D74AF">
        <w:rPr>
          <w:b w:val="0"/>
          <w:szCs w:val="28"/>
        </w:rPr>
        <w:t xml:space="preserve"> недел</w:t>
      </w:r>
      <w:r w:rsidR="00C74184">
        <w:rPr>
          <w:b w:val="0"/>
          <w:szCs w:val="28"/>
        </w:rPr>
        <w:t>и</w:t>
      </w:r>
    </w:p>
    <w:tbl>
      <w:tblPr>
        <w:tblW w:w="9767" w:type="dxa"/>
        <w:tblInd w:w="278" w:type="dxa"/>
        <w:tblLayout w:type="fixed"/>
        <w:tblLook w:val="0000"/>
      </w:tblPr>
      <w:tblGrid>
        <w:gridCol w:w="2411"/>
        <w:gridCol w:w="4145"/>
        <w:gridCol w:w="1595"/>
        <w:gridCol w:w="1616"/>
      </w:tblGrid>
      <w:tr w:rsidR="006C3579" w:rsidRPr="006D74AF" w:rsidTr="00F227CB">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Вид контроля</w:t>
            </w:r>
          </w:p>
          <w:p w:rsidR="006C3579" w:rsidRPr="006D74AF" w:rsidRDefault="006C3579" w:rsidP="006D74AF">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Вид учебных поручений и </w:t>
            </w:r>
          </w:p>
          <w:p w:rsidR="006C3579" w:rsidRPr="006D74AF" w:rsidRDefault="006C3579" w:rsidP="006D74AF">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Рейтинг – баллы</w:t>
            </w:r>
          </w:p>
        </w:tc>
      </w:tr>
      <w:tr w:rsidR="006C3579" w:rsidRPr="006D74AF" w:rsidTr="00F227CB">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максимум</w:t>
            </w:r>
          </w:p>
        </w:tc>
      </w:tr>
      <w:tr w:rsidR="006C3579" w:rsidRPr="006D74AF" w:rsidTr="00F227CB">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4</w:t>
            </w:r>
          </w:p>
        </w:tc>
      </w:tr>
      <w:tr w:rsidR="006C3579" w:rsidRPr="006D74AF" w:rsidTr="00F227CB">
        <w:trPr>
          <w:trHeight w:val="196"/>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Текущий</w:t>
            </w:r>
          </w:p>
          <w:p w:rsidR="006C3579" w:rsidRPr="006D74AF" w:rsidRDefault="006C3579" w:rsidP="006D74AF">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Практическое занятие № 1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Практическое занятие № 2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0"/>
              <w:jc w:val="left"/>
              <w:rPr>
                <w:b w:val="0"/>
                <w:szCs w:val="28"/>
              </w:rPr>
            </w:pPr>
            <w:r w:rsidRPr="006D74AF">
              <w:rPr>
                <w:b w:val="0"/>
                <w:szCs w:val="28"/>
              </w:rPr>
              <w:t xml:space="preserve">Практическое занятие № </w:t>
            </w:r>
            <w:r>
              <w:rPr>
                <w:b w:val="0"/>
                <w:szCs w:val="28"/>
              </w:rPr>
              <w:t>3</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0"/>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0"/>
              <w:jc w:val="left"/>
              <w:rPr>
                <w:b w:val="0"/>
                <w:szCs w:val="28"/>
              </w:rPr>
            </w:pPr>
            <w:r w:rsidRPr="006D74AF">
              <w:rPr>
                <w:b w:val="0"/>
                <w:szCs w:val="28"/>
              </w:rPr>
              <w:t xml:space="preserve">Практическое занятие № </w:t>
            </w:r>
            <w:r>
              <w:rPr>
                <w:b w:val="0"/>
                <w:szCs w:val="28"/>
              </w:rPr>
              <w:t>4</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0"/>
              <w:rPr>
                <w:b w:val="0"/>
                <w:szCs w:val="28"/>
              </w:rPr>
            </w:pPr>
            <w:r w:rsidRPr="006D74AF">
              <w:rPr>
                <w:b w:val="0"/>
                <w:szCs w:val="28"/>
              </w:rPr>
              <w:t>5</w:t>
            </w:r>
          </w:p>
        </w:tc>
      </w:tr>
      <w:tr w:rsidR="00F227CB"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F227CB" w:rsidRPr="006D74AF" w:rsidRDefault="00F227CB"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227CB" w:rsidRPr="006D74AF" w:rsidRDefault="00F227CB" w:rsidP="00F227CB">
            <w:pPr>
              <w:pStyle w:val="aff0"/>
              <w:jc w:val="left"/>
              <w:rPr>
                <w:b w:val="0"/>
                <w:szCs w:val="28"/>
              </w:rPr>
            </w:pPr>
            <w:r w:rsidRPr="006D74AF">
              <w:rPr>
                <w:b w:val="0"/>
                <w:szCs w:val="28"/>
              </w:rPr>
              <w:t>Практическое занятие №</w:t>
            </w:r>
            <w:r>
              <w:rPr>
                <w:b w:val="0"/>
                <w:szCs w:val="28"/>
              </w:rPr>
              <w:t xml:space="preserve"> 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227CB" w:rsidRPr="006D74AF" w:rsidRDefault="00F227CB"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227CB" w:rsidRPr="006D74AF" w:rsidRDefault="00F227CB" w:rsidP="001E3F24">
            <w:pPr>
              <w:pStyle w:val="aff0"/>
              <w:rPr>
                <w:b w:val="0"/>
                <w:szCs w:val="28"/>
              </w:rPr>
            </w:pPr>
            <w:r w:rsidRPr="006D74AF">
              <w:rPr>
                <w:b w:val="0"/>
                <w:szCs w:val="28"/>
              </w:rPr>
              <w:t>5</w:t>
            </w:r>
          </w:p>
        </w:tc>
      </w:tr>
      <w:tr w:rsidR="00C74184" w:rsidRPr="006D74AF" w:rsidTr="00C74184">
        <w:trPr>
          <w:trHeight w:val="728"/>
        </w:trPr>
        <w:tc>
          <w:tcPr>
            <w:tcW w:w="2411" w:type="dxa"/>
            <w:vMerge/>
            <w:tcBorders>
              <w:top w:val="single" w:sz="4" w:space="0" w:color="000000"/>
              <w:left w:val="single" w:sz="4" w:space="0" w:color="000000"/>
              <w:bottom w:val="single" w:sz="4" w:space="0" w:color="000000"/>
            </w:tcBorders>
            <w:shd w:val="clear" w:color="auto" w:fill="auto"/>
            <w:vAlign w:val="center"/>
          </w:tcPr>
          <w:p w:rsidR="00C74184" w:rsidRPr="006D74AF" w:rsidRDefault="00C74184" w:rsidP="006D74AF">
            <w:pPr>
              <w:pStyle w:val="aff0"/>
              <w:jc w:val="left"/>
              <w:rPr>
                <w:b w:val="0"/>
                <w:szCs w:val="28"/>
              </w:rPr>
            </w:pPr>
          </w:p>
        </w:tc>
        <w:tc>
          <w:tcPr>
            <w:tcW w:w="4145" w:type="dxa"/>
            <w:tcBorders>
              <w:top w:val="single" w:sz="4" w:space="0" w:color="000000"/>
              <w:left w:val="single" w:sz="4" w:space="0" w:color="000000"/>
            </w:tcBorders>
            <w:shd w:val="clear" w:color="auto" w:fill="auto"/>
          </w:tcPr>
          <w:p w:rsidR="00C74184" w:rsidRDefault="00C74184" w:rsidP="00C74184">
            <w:pPr>
              <w:pStyle w:val="aff0"/>
              <w:jc w:val="left"/>
              <w:rPr>
                <w:b w:val="0"/>
                <w:szCs w:val="28"/>
              </w:rPr>
            </w:pPr>
            <w:r>
              <w:rPr>
                <w:b w:val="0"/>
                <w:szCs w:val="28"/>
              </w:rPr>
              <w:t>Лабораторная работа     №1</w:t>
            </w:r>
          </w:p>
          <w:p w:rsidR="00C74184" w:rsidRPr="00C74184" w:rsidRDefault="00C74184" w:rsidP="00C74184">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tcBorders>
            <w:shd w:val="clear" w:color="auto" w:fill="auto"/>
            <w:vAlign w:val="center"/>
          </w:tcPr>
          <w:p w:rsidR="00C74184" w:rsidRPr="006D74AF" w:rsidRDefault="00C74184" w:rsidP="001E3F24">
            <w:pPr>
              <w:pStyle w:val="aff0"/>
              <w:rPr>
                <w:b w:val="0"/>
                <w:szCs w:val="28"/>
              </w:rPr>
            </w:pPr>
            <w:r w:rsidRPr="006D74AF">
              <w:rPr>
                <w:b w:val="0"/>
                <w:szCs w:val="28"/>
              </w:rPr>
              <w:t>3</w:t>
            </w:r>
          </w:p>
        </w:tc>
        <w:tc>
          <w:tcPr>
            <w:tcW w:w="1616" w:type="dxa"/>
            <w:tcBorders>
              <w:top w:val="single" w:sz="4" w:space="0" w:color="000000"/>
              <w:left w:val="single" w:sz="4" w:space="0" w:color="000000"/>
              <w:right w:val="single" w:sz="4" w:space="0" w:color="000000"/>
            </w:tcBorders>
            <w:shd w:val="clear" w:color="auto" w:fill="auto"/>
            <w:vAlign w:val="center"/>
          </w:tcPr>
          <w:p w:rsidR="00C74184" w:rsidRPr="006D74AF" w:rsidRDefault="00C74184" w:rsidP="001E3F24">
            <w:pPr>
              <w:pStyle w:val="aff0"/>
              <w:rPr>
                <w:b w:val="0"/>
                <w:szCs w:val="28"/>
              </w:rPr>
            </w:pPr>
            <w:r w:rsidRPr="006D74AF">
              <w:rPr>
                <w:b w:val="0"/>
                <w:szCs w:val="28"/>
              </w:rPr>
              <w:t>5</w:t>
            </w:r>
          </w:p>
        </w:tc>
      </w:tr>
      <w:tr w:rsidR="00C74184"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C74184" w:rsidRPr="006D74AF" w:rsidRDefault="00C74184"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C74184" w:rsidRDefault="00C74184" w:rsidP="00C74184">
            <w:pPr>
              <w:pStyle w:val="aff0"/>
              <w:jc w:val="left"/>
              <w:rPr>
                <w:b w:val="0"/>
                <w:szCs w:val="28"/>
              </w:rPr>
            </w:pPr>
            <w:r>
              <w:rPr>
                <w:b w:val="0"/>
                <w:szCs w:val="28"/>
              </w:rPr>
              <w:t>Лабораторная работа     №2</w:t>
            </w:r>
          </w:p>
          <w:p w:rsidR="00C74184" w:rsidRPr="006D74AF" w:rsidRDefault="00C74184" w:rsidP="00C74184">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C74184" w:rsidRPr="006D74AF" w:rsidRDefault="00C74184"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4184" w:rsidRPr="006D74AF" w:rsidRDefault="00C74184" w:rsidP="001E3F24">
            <w:pPr>
              <w:pStyle w:val="aff0"/>
              <w:rPr>
                <w:b w:val="0"/>
                <w:szCs w:val="28"/>
              </w:rPr>
            </w:pPr>
            <w:r w:rsidRPr="006D74AF">
              <w:rPr>
                <w:b w:val="0"/>
                <w:szCs w:val="28"/>
              </w:rPr>
              <w:t>5</w:t>
            </w:r>
          </w:p>
        </w:tc>
      </w:tr>
      <w:tr w:rsidR="006C3579" w:rsidRPr="006D74AF" w:rsidTr="00F227CB">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Домашняя самостоятельная работа</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F227CB">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Рубежный</w:t>
            </w:r>
          </w:p>
          <w:p w:rsidR="006C3579" w:rsidRPr="006D74AF" w:rsidRDefault="006C3579" w:rsidP="006D74AF">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Контрольная работа № 1</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F227CB">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F227CB">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bl>
    <w:p w:rsidR="006C3579" w:rsidRPr="006D74AF" w:rsidRDefault="006C3579" w:rsidP="006D74AF">
      <w:pPr>
        <w:pStyle w:val="aff0"/>
        <w:jc w:val="left"/>
        <w:rPr>
          <w:b w:val="0"/>
          <w:szCs w:val="28"/>
        </w:rPr>
      </w:pPr>
    </w:p>
    <w:p w:rsidR="006C3579" w:rsidRPr="00C74184" w:rsidRDefault="006C3579" w:rsidP="006D74AF">
      <w:pPr>
        <w:pStyle w:val="aff0"/>
        <w:jc w:val="left"/>
        <w:rPr>
          <w:szCs w:val="28"/>
        </w:rPr>
      </w:pPr>
      <w:r w:rsidRPr="00C74184">
        <w:rPr>
          <w:szCs w:val="28"/>
        </w:rPr>
        <w:t>Дисциплинарный модуль № 2</w:t>
      </w:r>
    </w:p>
    <w:p w:rsidR="006C3579" w:rsidRPr="00C74184" w:rsidRDefault="006C3579" w:rsidP="006D74AF">
      <w:pPr>
        <w:pStyle w:val="aff0"/>
        <w:jc w:val="left"/>
        <w:rPr>
          <w:szCs w:val="28"/>
        </w:rPr>
      </w:pPr>
      <w:r w:rsidRPr="00C74184">
        <w:rPr>
          <w:szCs w:val="28"/>
        </w:rPr>
        <w:t xml:space="preserve"> </w:t>
      </w:r>
      <w:r w:rsidR="00C74184">
        <w:rPr>
          <w:szCs w:val="28"/>
        </w:rPr>
        <w:t>Молекулярная физика. Термодинамика</w:t>
      </w:r>
      <w:r w:rsidRPr="00C74184">
        <w:rPr>
          <w:szCs w:val="28"/>
        </w:rPr>
        <w:t xml:space="preserve"> (</w:t>
      </w:r>
      <w:r w:rsidR="00C74184">
        <w:rPr>
          <w:szCs w:val="28"/>
        </w:rPr>
        <w:t>18</w:t>
      </w:r>
      <w:r w:rsidRPr="00C74184">
        <w:rPr>
          <w:szCs w:val="28"/>
        </w:rPr>
        <w:t xml:space="preserve"> час</w:t>
      </w:r>
      <w:r w:rsidR="00C74184">
        <w:rPr>
          <w:szCs w:val="28"/>
        </w:rPr>
        <w:t>ов</w:t>
      </w:r>
      <w:r w:rsidRPr="00C74184">
        <w:rPr>
          <w:szCs w:val="28"/>
        </w:rPr>
        <w:t>)</w:t>
      </w:r>
    </w:p>
    <w:p w:rsidR="006C3579" w:rsidRPr="006D74AF" w:rsidRDefault="006C3579" w:rsidP="006D74AF">
      <w:pPr>
        <w:pStyle w:val="aff0"/>
        <w:jc w:val="left"/>
        <w:rPr>
          <w:b w:val="0"/>
          <w:szCs w:val="28"/>
        </w:rPr>
      </w:pPr>
      <w:r w:rsidRPr="006D74AF">
        <w:rPr>
          <w:b w:val="0"/>
          <w:szCs w:val="28"/>
        </w:rPr>
        <w:t>Продолжительность изучения модуля  –3 недели</w:t>
      </w:r>
    </w:p>
    <w:tbl>
      <w:tblPr>
        <w:tblW w:w="9767" w:type="dxa"/>
        <w:tblInd w:w="278" w:type="dxa"/>
        <w:tblLayout w:type="fixed"/>
        <w:tblLook w:val="0000"/>
      </w:tblPr>
      <w:tblGrid>
        <w:gridCol w:w="2411"/>
        <w:gridCol w:w="4145"/>
        <w:gridCol w:w="1595"/>
        <w:gridCol w:w="1616"/>
      </w:tblGrid>
      <w:tr w:rsidR="006C3579" w:rsidRPr="006D74AF" w:rsidTr="001E3F24">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Вид контроля</w:t>
            </w:r>
          </w:p>
          <w:p w:rsidR="006C3579" w:rsidRPr="006D74AF" w:rsidRDefault="006C3579" w:rsidP="006D74AF">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Вид учебных поручений и </w:t>
            </w:r>
          </w:p>
          <w:p w:rsidR="006C3579" w:rsidRPr="006D74AF" w:rsidRDefault="006C3579" w:rsidP="006D74AF">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Рейтинг – баллы</w:t>
            </w:r>
          </w:p>
        </w:tc>
      </w:tr>
      <w:tr w:rsidR="006C3579" w:rsidRPr="006D74AF" w:rsidTr="001E3F24">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максимум</w:t>
            </w:r>
          </w:p>
        </w:tc>
      </w:tr>
      <w:tr w:rsidR="006C3579" w:rsidRPr="006D74AF" w:rsidTr="001E3F24">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4</w:t>
            </w:r>
          </w:p>
        </w:tc>
      </w:tr>
      <w:tr w:rsidR="006C3579" w:rsidRPr="006D74AF" w:rsidTr="001E3F24">
        <w:trPr>
          <w:trHeight w:val="196"/>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Текущий</w:t>
            </w:r>
          </w:p>
          <w:p w:rsidR="006C3579" w:rsidRPr="006D74AF" w:rsidRDefault="006C3579" w:rsidP="006D74AF">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DE208D">
            <w:pPr>
              <w:pStyle w:val="aff0"/>
              <w:jc w:val="left"/>
              <w:rPr>
                <w:b w:val="0"/>
                <w:szCs w:val="28"/>
              </w:rPr>
            </w:pPr>
            <w:r w:rsidRPr="006D74AF">
              <w:rPr>
                <w:b w:val="0"/>
                <w:szCs w:val="28"/>
              </w:rPr>
              <w:t xml:space="preserve">Практическое занятие № </w:t>
            </w:r>
            <w:r w:rsidR="00DE208D">
              <w:rPr>
                <w:b w:val="0"/>
                <w:szCs w:val="28"/>
              </w:rPr>
              <w:t>6</w:t>
            </w:r>
            <w:r w:rsidR="001E3F24">
              <w:rPr>
                <w:b w:val="0"/>
                <w:szCs w:val="28"/>
              </w:rPr>
              <w:t xml:space="preserve"> </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1E3F24">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DE208D">
            <w:pPr>
              <w:pStyle w:val="aff0"/>
              <w:jc w:val="left"/>
              <w:rPr>
                <w:b w:val="0"/>
                <w:szCs w:val="28"/>
              </w:rPr>
            </w:pPr>
            <w:r w:rsidRPr="006D74AF">
              <w:rPr>
                <w:b w:val="0"/>
                <w:szCs w:val="28"/>
              </w:rPr>
              <w:t xml:space="preserve">Практическое занятие № </w:t>
            </w:r>
            <w:r w:rsidR="00DE208D">
              <w:rPr>
                <w:b w:val="0"/>
                <w:szCs w:val="28"/>
              </w:rPr>
              <w:t>7</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DE208D" w:rsidRPr="006D74AF" w:rsidTr="001E3F24">
        <w:trPr>
          <w:trHeight w:val="194"/>
        </w:trPr>
        <w:tc>
          <w:tcPr>
            <w:tcW w:w="2411" w:type="dxa"/>
            <w:vMerge/>
            <w:tcBorders>
              <w:top w:val="single" w:sz="4" w:space="0" w:color="000000"/>
              <w:left w:val="single" w:sz="4" w:space="0" w:color="000000"/>
              <w:bottom w:val="single" w:sz="4" w:space="0" w:color="000000"/>
            </w:tcBorders>
            <w:shd w:val="clear" w:color="auto" w:fill="auto"/>
            <w:vAlign w:val="center"/>
          </w:tcPr>
          <w:p w:rsidR="00DE208D" w:rsidRPr="006D74AF" w:rsidRDefault="00DE208D"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DE208D" w:rsidRPr="006D74AF" w:rsidRDefault="00DE208D" w:rsidP="00DE208D">
            <w:pPr>
              <w:pStyle w:val="aff0"/>
              <w:jc w:val="left"/>
              <w:rPr>
                <w:b w:val="0"/>
                <w:szCs w:val="28"/>
              </w:rPr>
            </w:pPr>
            <w:r w:rsidRPr="006D74AF">
              <w:rPr>
                <w:b w:val="0"/>
                <w:szCs w:val="28"/>
              </w:rPr>
              <w:t xml:space="preserve">Практическое занятие № </w:t>
            </w:r>
            <w:r>
              <w:rPr>
                <w:b w:val="0"/>
                <w:szCs w:val="28"/>
              </w:rPr>
              <w:t xml:space="preserve">8 </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DE208D" w:rsidRPr="006D74AF" w:rsidRDefault="00DE208D" w:rsidP="00EA20EE">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08D" w:rsidRPr="006D74AF" w:rsidRDefault="00DE208D" w:rsidP="00EA20EE">
            <w:pPr>
              <w:pStyle w:val="aff0"/>
              <w:rPr>
                <w:b w:val="0"/>
                <w:szCs w:val="28"/>
              </w:rPr>
            </w:pPr>
            <w:r w:rsidRPr="006D74AF">
              <w:rPr>
                <w:b w:val="0"/>
                <w:szCs w:val="28"/>
              </w:rPr>
              <w:t>5</w:t>
            </w:r>
          </w:p>
        </w:tc>
      </w:tr>
      <w:tr w:rsidR="009732AE" w:rsidRPr="006D74AF" w:rsidTr="00EA20EE">
        <w:trPr>
          <w:trHeight w:val="194"/>
        </w:trPr>
        <w:tc>
          <w:tcPr>
            <w:tcW w:w="2411" w:type="dxa"/>
            <w:vMerge w:val="restart"/>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0"/>
              <w:jc w:val="left"/>
              <w:rPr>
                <w:b w:val="0"/>
                <w:szCs w:val="28"/>
              </w:rPr>
            </w:pPr>
            <w:r w:rsidRPr="001E3F24">
              <w:rPr>
                <w:b w:val="0"/>
                <w:szCs w:val="28"/>
              </w:rPr>
              <w:t>Лабораторная работа     №</w:t>
            </w:r>
            <w:r>
              <w:rPr>
                <w:b w:val="0"/>
                <w:szCs w:val="28"/>
              </w:rPr>
              <w:t>2</w:t>
            </w:r>
          </w:p>
          <w:p w:rsidR="009732AE" w:rsidRPr="001E3F24" w:rsidRDefault="009732AE" w:rsidP="001E3F24">
            <w:pPr>
              <w:pStyle w:val="aff0"/>
              <w:jc w:val="left"/>
              <w:rPr>
                <w:b w:val="0"/>
                <w:szCs w:val="28"/>
              </w:rPr>
            </w:pPr>
            <w:r w:rsidRPr="001E3F24">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0"/>
              <w:jc w:val="left"/>
              <w:rPr>
                <w:b w:val="0"/>
                <w:szCs w:val="28"/>
              </w:rPr>
            </w:pPr>
            <w:r w:rsidRPr="001E3F24">
              <w:rPr>
                <w:b w:val="0"/>
                <w:szCs w:val="28"/>
              </w:rPr>
              <w:t>Лабораторная работа     №</w:t>
            </w:r>
            <w:r>
              <w:rPr>
                <w:b w:val="0"/>
                <w:szCs w:val="28"/>
              </w:rPr>
              <w:t>3</w:t>
            </w:r>
          </w:p>
          <w:p w:rsidR="009732AE" w:rsidRPr="001E3F24" w:rsidRDefault="009732AE" w:rsidP="001E3F24">
            <w:pPr>
              <w:rPr>
                <w:rFonts w:ascii="Times New Roman" w:hAnsi="Times New Roman" w:cs="Times New Roman"/>
                <w:sz w:val="28"/>
                <w:szCs w:val="28"/>
              </w:rPr>
            </w:pPr>
            <w:r w:rsidRPr="001E3F24">
              <w:rPr>
                <w:rFonts w:ascii="Times New Roman" w:hAnsi="Times New Roman" w:cs="Times New Roman"/>
                <w:sz w:val="28"/>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bottom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1E3F24" w:rsidRDefault="009732AE" w:rsidP="001E3F24">
            <w:pPr>
              <w:pStyle w:val="aff0"/>
              <w:jc w:val="left"/>
              <w:rPr>
                <w:b w:val="0"/>
                <w:szCs w:val="28"/>
              </w:rPr>
            </w:pPr>
            <w:r w:rsidRPr="001E3F24">
              <w:rPr>
                <w:b w:val="0"/>
                <w:szCs w:val="28"/>
              </w:rPr>
              <w:t>Лабораторная работа     №</w:t>
            </w:r>
            <w:r>
              <w:rPr>
                <w:b w:val="0"/>
                <w:szCs w:val="28"/>
              </w:rPr>
              <w:t>4</w:t>
            </w:r>
          </w:p>
          <w:p w:rsidR="009732AE" w:rsidRPr="001E3F24" w:rsidRDefault="009732AE" w:rsidP="001E3F24">
            <w:pPr>
              <w:pStyle w:val="aff0"/>
              <w:jc w:val="left"/>
              <w:rPr>
                <w:b w:val="0"/>
                <w:szCs w:val="28"/>
              </w:rPr>
            </w:pPr>
            <w:r w:rsidRPr="001E3F24">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bl>
    <w:p w:rsidR="006C3579" w:rsidRPr="006D74AF" w:rsidRDefault="006C3579" w:rsidP="006D74AF">
      <w:pPr>
        <w:pStyle w:val="aff0"/>
        <w:jc w:val="left"/>
        <w:rPr>
          <w:b w:val="0"/>
          <w:szCs w:val="28"/>
        </w:rPr>
      </w:pPr>
    </w:p>
    <w:p w:rsidR="006C3579" w:rsidRPr="001E3F24" w:rsidRDefault="006C3579" w:rsidP="006D74AF">
      <w:pPr>
        <w:pStyle w:val="aff0"/>
        <w:jc w:val="left"/>
        <w:rPr>
          <w:szCs w:val="28"/>
        </w:rPr>
      </w:pPr>
      <w:r w:rsidRPr="001E3F24">
        <w:rPr>
          <w:szCs w:val="28"/>
        </w:rPr>
        <w:t>Дисциплинарный модуль № 3</w:t>
      </w:r>
    </w:p>
    <w:p w:rsidR="006C3579" w:rsidRPr="001E3F24" w:rsidRDefault="001E3F24" w:rsidP="006D74AF">
      <w:pPr>
        <w:pStyle w:val="aff0"/>
        <w:jc w:val="left"/>
        <w:rPr>
          <w:szCs w:val="28"/>
        </w:rPr>
      </w:pPr>
      <w:r>
        <w:rPr>
          <w:szCs w:val="28"/>
        </w:rPr>
        <w:t>Электродинамика</w:t>
      </w:r>
      <w:r w:rsidR="006C3579" w:rsidRPr="001E3F24">
        <w:rPr>
          <w:szCs w:val="28"/>
        </w:rPr>
        <w:t xml:space="preserve"> (</w:t>
      </w:r>
      <w:r w:rsidRPr="001E3F24">
        <w:rPr>
          <w:szCs w:val="28"/>
        </w:rPr>
        <w:t>2</w:t>
      </w:r>
      <w:r w:rsidR="006C3579" w:rsidRPr="001E3F24">
        <w:rPr>
          <w:szCs w:val="28"/>
        </w:rPr>
        <w:t>3 часа)</w:t>
      </w:r>
    </w:p>
    <w:p w:rsidR="006C3579" w:rsidRPr="006D74AF" w:rsidRDefault="006C3579" w:rsidP="006D74AF">
      <w:pPr>
        <w:pStyle w:val="aff0"/>
        <w:jc w:val="left"/>
        <w:rPr>
          <w:b w:val="0"/>
          <w:szCs w:val="28"/>
        </w:rPr>
      </w:pPr>
      <w:r w:rsidRPr="006D74AF">
        <w:rPr>
          <w:b w:val="0"/>
          <w:szCs w:val="28"/>
        </w:rPr>
        <w:t xml:space="preserve">Продолжительность изучения модуля – </w:t>
      </w:r>
      <w:r w:rsidR="009732AE">
        <w:rPr>
          <w:b w:val="0"/>
          <w:szCs w:val="28"/>
        </w:rPr>
        <w:t>9</w:t>
      </w:r>
      <w:r w:rsidRPr="006D74AF">
        <w:rPr>
          <w:b w:val="0"/>
          <w:szCs w:val="28"/>
        </w:rPr>
        <w:t xml:space="preserve"> недел</w:t>
      </w:r>
      <w:r w:rsidR="009732AE">
        <w:rPr>
          <w:b w:val="0"/>
          <w:szCs w:val="28"/>
        </w:rPr>
        <w:t>ь</w:t>
      </w:r>
      <w:r w:rsidRPr="006D74AF">
        <w:rPr>
          <w:b w:val="0"/>
          <w:szCs w:val="28"/>
        </w:rPr>
        <w:t>.</w:t>
      </w:r>
    </w:p>
    <w:tbl>
      <w:tblPr>
        <w:tblW w:w="9767" w:type="dxa"/>
        <w:tblInd w:w="278" w:type="dxa"/>
        <w:tblLayout w:type="fixed"/>
        <w:tblLook w:val="0000"/>
      </w:tblPr>
      <w:tblGrid>
        <w:gridCol w:w="2411"/>
        <w:gridCol w:w="4145"/>
        <w:gridCol w:w="1595"/>
        <w:gridCol w:w="1616"/>
      </w:tblGrid>
      <w:tr w:rsidR="006C3579" w:rsidRPr="006D74AF" w:rsidTr="009732AE">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Вид контроля</w:t>
            </w:r>
          </w:p>
          <w:p w:rsidR="006C3579" w:rsidRPr="006D74AF" w:rsidRDefault="006C3579" w:rsidP="006D74AF">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Вид учебных поручений и </w:t>
            </w:r>
          </w:p>
          <w:p w:rsidR="006C3579" w:rsidRPr="006D74AF" w:rsidRDefault="006C3579" w:rsidP="006D74AF">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Рейтинг – баллы</w:t>
            </w:r>
          </w:p>
        </w:tc>
      </w:tr>
      <w:tr w:rsidR="006C3579" w:rsidRPr="006D74AF" w:rsidTr="009732AE">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максимум</w:t>
            </w:r>
          </w:p>
        </w:tc>
      </w:tr>
      <w:tr w:rsidR="006C3579" w:rsidRPr="006D74AF" w:rsidTr="009732AE">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4</w:t>
            </w:r>
          </w:p>
        </w:tc>
      </w:tr>
      <w:tr w:rsidR="009732AE" w:rsidRPr="006D74AF" w:rsidTr="009732AE">
        <w:trPr>
          <w:trHeight w:val="196"/>
        </w:trPr>
        <w:tc>
          <w:tcPr>
            <w:tcW w:w="2411" w:type="dxa"/>
            <w:vMerge w:val="restart"/>
            <w:tcBorders>
              <w:top w:val="single" w:sz="4" w:space="0" w:color="000000"/>
              <w:left w:val="single" w:sz="4" w:space="0" w:color="000000"/>
            </w:tcBorders>
            <w:shd w:val="clear" w:color="auto" w:fill="auto"/>
            <w:vAlign w:val="center"/>
          </w:tcPr>
          <w:p w:rsidR="009732AE" w:rsidRPr="006D74AF" w:rsidRDefault="009732AE" w:rsidP="006D74AF">
            <w:pPr>
              <w:pStyle w:val="aff0"/>
              <w:jc w:val="left"/>
              <w:rPr>
                <w:b w:val="0"/>
                <w:szCs w:val="28"/>
              </w:rPr>
            </w:pPr>
            <w:r w:rsidRPr="006D74AF">
              <w:rPr>
                <w:b w:val="0"/>
                <w:szCs w:val="28"/>
              </w:rPr>
              <w:t>Текущий</w:t>
            </w:r>
          </w:p>
          <w:p w:rsidR="009732AE" w:rsidRPr="006D74AF" w:rsidRDefault="009732AE" w:rsidP="006D74AF">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0"/>
              <w:jc w:val="left"/>
              <w:rPr>
                <w:b w:val="0"/>
                <w:szCs w:val="28"/>
              </w:rPr>
            </w:pPr>
            <w:r w:rsidRPr="006D74AF">
              <w:rPr>
                <w:b w:val="0"/>
                <w:szCs w:val="28"/>
              </w:rPr>
              <w:t xml:space="preserve">Практическое занятие № </w:t>
            </w:r>
            <w:r>
              <w:rPr>
                <w:b w:val="0"/>
                <w:szCs w:val="28"/>
              </w:rPr>
              <w:t>9</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0"/>
              <w:jc w:val="left"/>
              <w:rPr>
                <w:b w:val="0"/>
                <w:szCs w:val="28"/>
              </w:rPr>
            </w:pPr>
            <w:r w:rsidRPr="006D74AF">
              <w:rPr>
                <w:b w:val="0"/>
                <w:szCs w:val="28"/>
              </w:rPr>
              <w:t xml:space="preserve">Практическое занятие № </w:t>
            </w:r>
            <w:r>
              <w:rPr>
                <w:b w:val="0"/>
                <w:szCs w:val="28"/>
              </w:rPr>
              <w:t>10</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9732AE">
            <w:pPr>
              <w:pStyle w:val="aff0"/>
              <w:jc w:val="left"/>
              <w:rPr>
                <w:b w:val="0"/>
                <w:szCs w:val="28"/>
              </w:rPr>
            </w:pPr>
            <w:r w:rsidRPr="006D74AF">
              <w:rPr>
                <w:b w:val="0"/>
                <w:szCs w:val="28"/>
              </w:rPr>
              <w:t xml:space="preserve">Практическое занятие № </w:t>
            </w:r>
            <w:r>
              <w:rPr>
                <w:b w:val="0"/>
                <w:szCs w:val="28"/>
              </w:rPr>
              <w:t>11</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6D74AF">
            <w:pPr>
              <w:pStyle w:val="aff0"/>
              <w:jc w:val="left"/>
              <w:rPr>
                <w:b w:val="0"/>
                <w:szCs w:val="28"/>
              </w:rPr>
            </w:pPr>
            <w:r w:rsidRPr="006D74AF">
              <w:rPr>
                <w:b w:val="0"/>
                <w:szCs w:val="28"/>
              </w:rPr>
              <w:t>Практическое занятие № 1</w:t>
            </w:r>
            <w:r>
              <w:rPr>
                <w:b w:val="0"/>
                <w:szCs w:val="28"/>
              </w:rPr>
              <w:t>2</w:t>
            </w:r>
          </w:p>
          <w:p w:rsidR="009732AE" w:rsidRPr="006D74AF" w:rsidRDefault="009732AE" w:rsidP="006D74AF">
            <w:pPr>
              <w:pStyle w:val="aff0"/>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EA20EE">
            <w:pPr>
              <w:pStyle w:val="aff0"/>
              <w:jc w:val="left"/>
              <w:rPr>
                <w:b w:val="0"/>
                <w:szCs w:val="28"/>
              </w:rPr>
            </w:pPr>
            <w:r w:rsidRPr="006D74AF">
              <w:rPr>
                <w:b w:val="0"/>
                <w:szCs w:val="28"/>
              </w:rPr>
              <w:t>Практическое занятие № 1</w:t>
            </w:r>
            <w:r>
              <w:rPr>
                <w:b w:val="0"/>
                <w:szCs w:val="28"/>
              </w:rPr>
              <w:t>3</w:t>
            </w:r>
          </w:p>
          <w:p w:rsidR="009732AE" w:rsidRPr="006D74AF" w:rsidRDefault="009732AE" w:rsidP="00EA20EE">
            <w:pPr>
              <w:pStyle w:val="aff0"/>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0"/>
              <w:rPr>
                <w:b w:val="0"/>
                <w:szCs w:val="28"/>
              </w:rPr>
            </w:pPr>
            <w:r w:rsidRPr="006D74AF">
              <w:rPr>
                <w:b w:val="0"/>
                <w:szCs w:val="28"/>
              </w:rPr>
              <w:t>5</w:t>
            </w:r>
          </w:p>
        </w:tc>
      </w:tr>
      <w:tr w:rsidR="009732AE" w:rsidRPr="006D74AF" w:rsidTr="009732A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Pr="006D74AF" w:rsidRDefault="009732AE" w:rsidP="00EA20EE">
            <w:pPr>
              <w:pStyle w:val="aff0"/>
              <w:jc w:val="left"/>
              <w:rPr>
                <w:b w:val="0"/>
                <w:szCs w:val="28"/>
              </w:rPr>
            </w:pPr>
            <w:r w:rsidRPr="006D74AF">
              <w:rPr>
                <w:b w:val="0"/>
                <w:szCs w:val="28"/>
              </w:rPr>
              <w:t>Практическое занятие № 1</w:t>
            </w:r>
            <w:r>
              <w:rPr>
                <w:b w:val="0"/>
                <w:szCs w:val="28"/>
              </w:rPr>
              <w:t>4</w:t>
            </w:r>
          </w:p>
          <w:p w:rsidR="009732AE" w:rsidRPr="006D74AF" w:rsidRDefault="009732AE" w:rsidP="00EA20EE">
            <w:pPr>
              <w:pStyle w:val="aff0"/>
              <w:jc w:val="left"/>
              <w:rPr>
                <w:b w:val="0"/>
                <w:szCs w:val="28"/>
              </w:rPr>
            </w:pP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0"/>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1E3F24">
            <w:pPr>
              <w:pStyle w:val="aff0"/>
              <w:jc w:val="left"/>
              <w:rPr>
                <w:b w:val="0"/>
                <w:szCs w:val="28"/>
              </w:rPr>
            </w:pPr>
            <w:r>
              <w:rPr>
                <w:b w:val="0"/>
                <w:szCs w:val="28"/>
              </w:rPr>
              <w:t>Лабораторная работа     №6</w:t>
            </w:r>
          </w:p>
          <w:p w:rsidR="009732AE" w:rsidRPr="006D74AF" w:rsidRDefault="009732AE" w:rsidP="001E3F24">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sidRPr="006D74AF">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1E3F24">
            <w:pPr>
              <w:pStyle w:val="aff0"/>
              <w:jc w:val="left"/>
              <w:rPr>
                <w:b w:val="0"/>
                <w:szCs w:val="28"/>
              </w:rPr>
            </w:pPr>
            <w:r>
              <w:rPr>
                <w:b w:val="0"/>
                <w:szCs w:val="28"/>
              </w:rPr>
              <w:t>Лабораторная работа     №7</w:t>
            </w:r>
          </w:p>
          <w:p w:rsidR="009732AE" w:rsidRDefault="009732AE" w:rsidP="001E3F24">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1E3F24">
            <w:pPr>
              <w:pStyle w:val="aff0"/>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1E3F24">
            <w:pPr>
              <w:pStyle w:val="aff0"/>
              <w:rPr>
                <w:b w:val="0"/>
                <w:szCs w:val="28"/>
              </w:rPr>
            </w:pPr>
            <w:r>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0"/>
              <w:jc w:val="left"/>
              <w:rPr>
                <w:b w:val="0"/>
                <w:szCs w:val="28"/>
              </w:rPr>
            </w:pPr>
            <w:r>
              <w:rPr>
                <w:b w:val="0"/>
                <w:szCs w:val="28"/>
              </w:rPr>
              <w:t>Лабораторная работа     №8</w:t>
            </w:r>
          </w:p>
          <w:p w:rsidR="009732AE" w:rsidRDefault="009732AE" w:rsidP="00EA20EE">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0"/>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0"/>
              <w:rPr>
                <w:b w:val="0"/>
                <w:szCs w:val="28"/>
              </w:rPr>
            </w:pPr>
            <w:r>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0"/>
              <w:jc w:val="left"/>
              <w:rPr>
                <w:b w:val="0"/>
                <w:szCs w:val="28"/>
              </w:rPr>
            </w:pPr>
            <w:r>
              <w:rPr>
                <w:b w:val="0"/>
                <w:szCs w:val="28"/>
              </w:rPr>
              <w:t>Лабораторная работа     №9</w:t>
            </w:r>
          </w:p>
          <w:p w:rsidR="009732AE" w:rsidRDefault="009732AE" w:rsidP="00EA20EE">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0"/>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0"/>
              <w:rPr>
                <w:b w:val="0"/>
                <w:szCs w:val="28"/>
              </w:rPr>
            </w:pPr>
            <w:r>
              <w:rPr>
                <w:b w:val="0"/>
                <w:szCs w:val="28"/>
              </w:rPr>
              <w:t>5</w:t>
            </w:r>
          </w:p>
        </w:tc>
      </w:tr>
      <w:tr w:rsidR="009732AE" w:rsidRPr="006D74AF" w:rsidTr="00EA20EE">
        <w:trPr>
          <w:trHeight w:val="194"/>
        </w:trPr>
        <w:tc>
          <w:tcPr>
            <w:tcW w:w="2411" w:type="dxa"/>
            <w:vMerge/>
            <w:tcBorders>
              <w:left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0"/>
              <w:jc w:val="left"/>
              <w:rPr>
                <w:b w:val="0"/>
                <w:szCs w:val="28"/>
              </w:rPr>
            </w:pPr>
            <w:r>
              <w:rPr>
                <w:b w:val="0"/>
                <w:szCs w:val="28"/>
              </w:rPr>
              <w:t>Лабораторная работа     №10</w:t>
            </w:r>
          </w:p>
          <w:p w:rsidR="009732AE" w:rsidRDefault="009732AE" w:rsidP="00EA20EE">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0"/>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0"/>
              <w:rPr>
                <w:b w:val="0"/>
                <w:szCs w:val="28"/>
              </w:rPr>
            </w:pPr>
            <w:r>
              <w:rPr>
                <w:b w:val="0"/>
                <w:szCs w:val="28"/>
              </w:rPr>
              <w:t>5</w:t>
            </w:r>
          </w:p>
        </w:tc>
      </w:tr>
      <w:tr w:rsidR="009732AE" w:rsidRPr="006D74AF" w:rsidTr="009732AE">
        <w:trPr>
          <w:trHeight w:val="194"/>
        </w:trPr>
        <w:tc>
          <w:tcPr>
            <w:tcW w:w="2411" w:type="dxa"/>
            <w:vMerge/>
            <w:tcBorders>
              <w:left w:val="single" w:sz="4" w:space="0" w:color="000000"/>
              <w:bottom w:val="single" w:sz="4" w:space="0" w:color="000000"/>
            </w:tcBorders>
            <w:shd w:val="clear" w:color="auto" w:fill="auto"/>
            <w:vAlign w:val="center"/>
          </w:tcPr>
          <w:p w:rsidR="009732AE" w:rsidRPr="006D74AF" w:rsidRDefault="009732AE"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9732AE" w:rsidRDefault="009732AE" w:rsidP="00EA20EE">
            <w:pPr>
              <w:pStyle w:val="aff0"/>
              <w:jc w:val="left"/>
              <w:rPr>
                <w:b w:val="0"/>
                <w:szCs w:val="28"/>
              </w:rPr>
            </w:pPr>
            <w:r>
              <w:rPr>
                <w:b w:val="0"/>
                <w:szCs w:val="28"/>
              </w:rPr>
              <w:t>Лабораторная работа     №11</w:t>
            </w:r>
          </w:p>
          <w:p w:rsidR="009732AE" w:rsidRDefault="009732AE" w:rsidP="00EA20EE">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9732AE" w:rsidRPr="006D74AF" w:rsidRDefault="009732AE" w:rsidP="00EA20EE">
            <w:pPr>
              <w:pStyle w:val="aff0"/>
              <w:rPr>
                <w:b w:val="0"/>
                <w:szCs w:val="28"/>
              </w:rPr>
            </w:pPr>
            <w:r>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32AE" w:rsidRPr="006D74AF" w:rsidRDefault="009732AE" w:rsidP="00EA20EE">
            <w:pPr>
              <w:pStyle w:val="aff0"/>
              <w:rPr>
                <w:b w:val="0"/>
                <w:szCs w:val="28"/>
              </w:rPr>
            </w:pPr>
            <w:r>
              <w:rPr>
                <w:b w:val="0"/>
                <w:szCs w:val="28"/>
              </w:rPr>
              <w:t>5</w:t>
            </w:r>
          </w:p>
        </w:tc>
      </w:tr>
      <w:tr w:rsidR="006C3579" w:rsidRPr="006D74AF" w:rsidTr="009732AE">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Рубежный</w:t>
            </w:r>
          </w:p>
          <w:p w:rsidR="006C3579" w:rsidRPr="006D74AF" w:rsidRDefault="006C3579" w:rsidP="006D74AF">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Контрольная работа № 3</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9732A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lastRenderedPageBreak/>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r w:rsidR="006C3579" w:rsidRPr="006D74AF" w:rsidTr="009732A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1E3F24">
            <w:pPr>
              <w:pStyle w:val="aff0"/>
              <w:rPr>
                <w:b w:val="0"/>
                <w:szCs w:val="28"/>
              </w:rPr>
            </w:pPr>
            <w:r w:rsidRPr="006D74AF">
              <w:rPr>
                <w:b w:val="0"/>
                <w:szCs w:val="28"/>
              </w:rPr>
              <w:t>5</w:t>
            </w:r>
          </w:p>
        </w:tc>
      </w:tr>
    </w:tbl>
    <w:p w:rsidR="001E3F24" w:rsidRDefault="001E3F24" w:rsidP="006D74AF">
      <w:pPr>
        <w:pStyle w:val="aff0"/>
        <w:jc w:val="left"/>
        <w:rPr>
          <w:b w:val="0"/>
          <w:szCs w:val="28"/>
        </w:rPr>
      </w:pPr>
    </w:p>
    <w:p w:rsidR="001E3F24" w:rsidRDefault="001E3F24" w:rsidP="006D74AF">
      <w:pPr>
        <w:pStyle w:val="aff0"/>
        <w:jc w:val="left"/>
        <w:rPr>
          <w:b w:val="0"/>
          <w:szCs w:val="28"/>
        </w:rPr>
      </w:pPr>
    </w:p>
    <w:p w:rsidR="006C3579" w:rsidRPr="001E3F24" w:rsidRDefault="006C3579" w:rsidP="006D74AF">
      <w:pPr>
        <w:pStyle w:val="aff0"/>
        <w:jc w:val="left"/>
        <w:rPr>
          <w:szCs w:val="28"/>
        </w:rPr>
      </w:pPr>
      <w:r w:rsidRPr="001E3F24">
        <w:rPr>
          <w:szCs w:val="28"/>
        </w:rPr>
        <w:t>Дисциплинарный модуль № 4</w:t>
      </w:r>
    </w:p>
    <w:p w:rsidR="006C3579" w:rsidRPr="001E3F24" w:rsidRDefault="001E3F24" w:rsidP="006D74AF">
      <w:pPr>
        <w:pStyle w:val="aff0"/>
        <w:jc w:val="left"/>
        <w:rPr>
          <w:szCs w:val="28"/>
        </w:rPr>
      </w:pPr>
      <w:r>
        <w:rPr>
          <w:szCs w:val="28"/>
        </w:rPr>
        <w:t>Колебания и волны</w:t>
      </w:r>
      <w:r w:rsidR="006C3579" w:rsidRPr="001E3F24">
        <w:rPr>
          <w:szCs w:val="28"/>
        </w:rPr>
        <w:t xml:space="preserve"> (</w:t>
      </w:r>
      <w:r w:rsidR="00E34686">
        <w:rPr>
          <w:szCs w:val="28"/>
        </w:rPr>
        <w:t>2</w:t>
      </w:r>
      <w:r>
        <w:rPr>
          <w:szCs w:val="28"/>
        </w:rPr>
        <w:t>4</w:t>
      </w:r>
      <w:r w:rsidR="006C3579" w:rsidRPr="001E3F24">
        <w:rPr>
          <w:szCs w:val="28"/>
        </w:rPr>
        <w:t xml:space="preserve"> часов)</w:t>
      </w:r>
    </w:p>
    <w:p w:rsidR="006C3579" w:rsidRPr="006D74AF" w:rsidRDefault="006C3579" w:rsidP="006D74AF">
      <w:pPr>
        <w:pStyle w:val="aff0"/>
        <w:jc w:val="left"/>
        <w:rPr>
          <w:b w:val="0"/>
          <w:szCs w:val="28"/>
        </w:rPr>
      </w:pPr>
      <w:r w:rsidRPr="006D74AF">
        <w:rPr>
          <w:b w:val="0"/>
          <w:szCs w:val="28"/>
        </w:rPr>
        <w:t xml:space="preserve">Продолжительность изучения модуля – </w:t>
      </w:r>
      <w:r w:rsidR="009732AE">
        <w:rPr>
          <w:b w:val="0"/>
          <w:szCs w:val="28"/>
        </w:rPr>
        <w:t>7</w:t>
      </w:r>
      <w:r w:rsidRPr="006D74AF">
        <w:rPr>
          <w:b w:val="0"/>
          <w:szCs w:val="28"/>
        </w:rPr>
        <w:t>недел</w:t>
      </w:r>
      <w:r w:rsidR="009732AE">
        <w:rPr>
          <w:b w:val="0"/>
          <w:szCs w:val="28"/>
        </w:rPr>
        <w:t>ь</w:t>
      </w:r>
      <w:r w:rsidRPr="006D74AF">
        <w:rPr>
          <w:b w:val="0"/>
          <w:szCs w:val="28"/>
        </w:rPr>
        <w:t>.</w:t>
      </w:r>
    </w:p>
    <w:p w:rsidR="006C3579" w:rsidRPr="006D74AF" w:rsidRDefault="006C3579" w:rsidP="006D74AF">
      <w:pPr>
        <w:pStyle w:val="aff0"/>
        <w:jc w:val="left"/>
        <w:rPr>
          <w:b w:val="0"/>
          <w:szCs w:val="28"/>
        </w:rPr>
      </w:pPr>
    </w:p>
    <w:tbl>
      <w:tblPr>
        <w:tblW w:w="9767" w:type="dxa"/>
        <w:tblInd w:w="278" w:type="dxa"/>
        <w:tblLayout w:type="fixed"/>
        <w:tblLook w:val="0000"/>
      </w:tblPr>
      <w:tblGrid>
        <w:gridCol w:w="2411"/>
        <w:gridCol w:w="4145"/>
        <w:gridCol w:w="1595"/>
        <w:gridCol w:w="1616"/>
      </w:tblGrid>
      <w:tr w:rsidR="006C3579" w:rsidRPr="006D74AF" w:rsidTr="001E3F24">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Вид контроля</w:t>
            </w:r>
          </w:p>
          <w:p w:rsidR="006C3579" w:rsidRPr="006D74AF" w:rsidRDefault="006C3579" w:rsidP="006D74AF">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Вид учебных поручений и </w:t>
            </w:r>
          </w:p>
          <w:p w:rsidR="006C3579" w:rsidRPr="006D74AF" w:rsidRDefault="006C3579" w:rsidP="006D74AF">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Рейтинг – баллы</w:t>
            </w:r>
          </w:p>
        </w:tc>
      </w:tr>
      <w:tr w:rsidR="006C3579" w:rsidRPr="006D74AF" w:rsidTr="001E3F24">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максимум</w:t>
            </w:r>
          </w:p>
        </w:tc>
      </w:tr>
      <w:tr w:rsidR="006C3579" w:rsidRPr="006D74AF" w:rsidTr="001E3F24">
        <w:tc>
          <w:tcPr>
            <w:tcW w:w="2411"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4</w:t>
            </w:r>
          </w:p>
        </w:tc>
      </w:tr>
      <w:tr w:rsidR="006C3579" w:rsidRPr="006D74AF" w:rsidTr="001E3F24">
        <w:trPr>
          <w:trHeight w:val="196"/>
        </w:trPr>
        <w:tc>
          <w:tcPr>
            <w:tcW w:w="2411" w:type="dxa"/>
            <w:vMerge w:val="restart"/>
            <w:tcBorders>
              <w:top w:val="single" w:sz="4" w:space="0" w:color="000000"/>
              <w:lef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Текущий</w:t>
            </w:r>
          </w:p>
          <w:p w:rsidR="006C3579" w:rsidRPr="006D74AF" w:rsidRDefault="006C3579" w:rsidP="006D74AF">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6C3579" w:rsidRPr="006D74AF" w:rsidRDefault="006C3579" w:rsidP="001E3F24">
            <w:pPr>
              <w:pStyle w:val="aff0"/>
              <w:jc w:val="left"/>
              <w:rPr>
                <w:b w:val="0"/>
                <w:szCs w:val="28"/>
              </w:rPr>
            </w:pPr>
            <w:r w:rsidRPr="006D74AF">
              <w:rPr>
                <w:b w:val="0"/>
                <w:szCs w:val="28"/>
              </w:rPr>
              <w:t>Практическое занятие № 1</w:t>
            </w:r>
            <w:r w:rsidR="001E3F24">
              <w:rPr>
                <w:b w:val="0"/>
                <w:szCs w:val="28"/>
              </w:rPr>
              <w:t>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5</w:t>
            </w:r>
          </w:p>
        </w:tc>
      </w:tr>
      <w:tr w:rsidR="006C3579" w:rsidRPr="006D74AF" w:rsidTr="001E3F24">
        <w:trPr>
          <w:trHeight w:val="194"/>
        </w:trPr>
        <w:tc>
          <w:tcPr>
            <w:tcW w:w="2411" w:type="dxa"/>
            <w:vMerge/>
            <w:tcBorders>
              <w:left w:val="single" w:sz="4" w:space="0" w:color="000000"/>
            </w:tcBorders>
            <w:shd w:val="clear" w:color="auto" w:fill="auto"/>
            <w:vAlign w:val="center"/>
          </w:tcPr>
          <w:p w:rsidR="006C3579" w:rsidRPr="006D74AF" w:rsidRDefault="006C3579" w:rsidP="006D74AF">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1E3F24" w:rsidRDefault="001E3F24" w:rsidP="001E3F24">
            <w:pPr>
              <w:pStyle w:val="aff0"/>
              <w:jc w:val="left"/>
              <w:rPr>
                <w:b w:val="0"/>
                <w:szCs w:val="28"/>
              </w:rPr>
            </w:pPr>
            <w:r>
              <w:rPr>
                <w:b w:val="0"/>
                <w:szCs w:val="28"/>
              </w:rPr>
              <w:t>Лабораторная работа     №1</w:t>
            </w:r>
            <w:r w:rsidR="00362491">
              <w:rPr>
                <w:b w:val="0"/>
                <w:szCs w:val="28"/>
              </w:rPr>
              <w:t>0</w:t>
            </w:r>
          </w:p>
          <w:p w:rsidR="006C3579" w:rsidRPr="006D74AF" w:rsidRDefault="001E3F24" w:rsidP="001E3F24">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5</w:t>
            </w:r>
          </w:p>
        </w:tc>
      </w:tr>
      <w:tr w:rsidR="006C3579" w:rsidRPr="006D74AF" w:rsidTr="001E3F24">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6C3579" w:rsidRPr="006D74AF" w:rsidRDefault="006C3579" w:rsidP="006D74AF">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579" w:rsidRPr="006D74AF" w:rsidRDefault="006C3579" w:rsidP="006D74AF">
            <w:pPr>
              <w:pStyle w:val="aff0"/>
              <w:jc w:val="left"/>
              <w:rPr>
                <w:b w:val="0"/>
                <w:szCs w:val="28"/>
              </w:rPr>
            </w:pPr>
            <w:r w:rsidRPr="006D74AF">
              <w:rPr>
                <w:b w:val="0"/>
                <w:szCs w:val="28"/>
              </w:rPr>
              <w:t>5</w:t>
            </w:r>
          </w:p>
        </w:tc>
      </w:tr>
    </w:tbl>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1E3F24" w:rsidRDefault="006C3579" w:rsidP="006D74AF">
      <w:pPr>
        <w:pStyle w:val="aff0"/>
        <w:jc w:val="left"/>
        <w:rPr>
          <w:szCs w:val="28"/>
        </w:rPr>
      </w:pPr>
      <w:r w:rsidRPr="001E3F24">
        <w:rPr>
          <w:szCs w:val="28"/>
        </w:rPr>
        <w:t>Дисциплинарный модуль № 5</w:t>
      </w:r>
    </w:p>
    <w:p w:rsidR="006C3579" w:rsidRPr="001E3F24" w:rsidRDefault="001E3F24" w:rsidP="006D74AF">
      <w:pPr>
        <w:pStyle w:val="aff0"/>
        <w:jc w:val="left"/>
        <w:rPr>
          <w:szCs w:val="28"/>
        </w:rPr>
      </w:pPr>
      <w:r>
        <w:rPr>
          <w:szCs w:val="28"/>
        </w:rPr>
        <w:t>Оптика</w:t>
      </w:r>
      <w:r w:rsidR="006C3579" w:rsidRPr="001E3F24">
        <w:rPr>
          <w:szCs w:val="28"/>
        </w:rPr>
        <w:t xml:space="preserve">  (</w:t>
      </w:r>
      <w:r w:rsidR="00E34686">
        <w:rPr>
          <w:szCs w:val="28"/>
        </w:rPr>
        <w:t>12</w:t>
      </w:r>
      <w:r w:rsidR="006C3579" w:rsidRPr="001E3F24">
        <w:rPr>
          <w:szCs w:val="28"/>
        </w:rPr>
        <w:t xml:space="preserve"> часов)</w:t>
      </w:r>
    </w:p>
    <w:p w:rsidR="006C3579" w:rsidRPr="006D74AF" w:rsidRDefault="006C3579" w:rsidP="006D74AF">
      <w:pPr>
        <w:pStyle w:val="aff0"/>
        <w:jc w:val="left"/>
        <w:rPr>
          <w:b w:val="0"/>
          <w:szCs w:val="28"/>
        </w:rPr>
      </w:pPr>
      <w:r w:rsidRPr="006D74AF">
        <w:rPr>
          <w:b w:val="0"/>
          <w:szCs w:val="28"/>
        </w:rPr>
        <w:t xml:space="preserve">Продолжительность изучения модуля – </w:t>
      </w:r>
      <w:r w:rsidR="00E34686">
        <w:rPr>
          <w:b w:val="0"/>
          <w:szCs w:val="28"/>
        </w:rPr>
        <w:t>3</w:t>
      </w:r>
      <w:r w:rsidRPr="006D74AF">
        <w:rPr>
          <w:b w:val="0"/>
          <w:szCs w:val="28"/>
        </w:rPr>
        <w:t>недел</w:t>
      </w:r>
      <w:r w:rsidR="00E34686">
        <w:rPr>
          <w:b w:val="0"/>
          <w:szCs w:val="28"/>
        </w:rPr>
        <w:t>и</w:t>
      </w:r>
      <w:r w:rsidRPr="006D74AF">
        <w:rPr>
          <w:b w:val="0"/>
          <w:szCs w:val="28"/>
        </w:rPr>
        <w:t>.</w:t>
      </w:r>
    </w:p>
    <w:p w:rsidR="006C3579" w:rsidRPr="006D74AF" w:rsidRDefault="006C3579" w:rsidP="006D74AF">
      <w:pPr>
        <w:pStyle w:val="aff0"/>
        <w:jc w:val="left"/>
        <w:rPr>
          <w:b w:val="0"/>
          <w:szCs w:val="28"/>
        </w:rPr>
      </w:pPr>
    </w:p>
    <w:tbl>
      <w:tblPr>
        <w:tblW w:w="9767" w:type="dxa"/>
        <w:tblInd w:w="278" w:type="dxa"/>
        <w:tblLayout w:type="fixed"/>
        <w:tblLook w:val="0000"/>
      </w:tblPr>
      <w:tblGrid>
        <w:gridCol w:w="2411"/>
        <w:gridCol w:w="4145"/>
        <w:gridCol w:w="1595"/>
        <w:gridCol w:w="1616"/>
      </w:tblGrid>
      <w:tr w:rsidR="00362491" w:rsidRPr="006D74AF" w:rsidTr="00362491">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Вид контроля</w:t>
            </w:r>
          </w:p>
          <w:p w:rsidR="00362491" w:rsidRPr="006D74AF" w:rsidRDefault="00362491" w:rsidP="00B941FA">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 xml:space="preserve">Вид учебных поручений и </w:t>
            </w:r>
          </w:p>
          <w:p w:rsidR="00362491" w:rsidRPr="006D74AF" w:rsidRDefault="00362491" w:rsidP="00B941FA">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Рейтинг – баллы</w:t>
            </w:r>
          </w:p>
        </w:tc>
      </w:tr>
      <w:tr w:rsidR="00362491" w:rsidRPr="006D74AF" w:rsidTr="00362491">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максимум</w:t>
            </w:r>
          </w:p>
        </w:tc>
      </w:tr>
      <w:tr w:rsidR="00362491" w:rsidRPr="006D74AF" w:rsidTr="00362491">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4</w:t>
            </w:r>
          </w:p>
        </w:tc>
      </w:tr>
      <w:tr w:rsidR="00362491" w:rsidRPr="006D74AF" w:rsidTr="00362491">
        <w:trPr>
          <w:trHeight w:val="196"/>
        </w:trPr>
        <w:tc>
          <w:tcPr>
            <w:tcW w:w="2411" w:type="dxa"/>
            <w:vMerge w:val="restart"/>
            <w:tcBorders>
              <w:top w:val="single" w:sz="4" w:space="0" w:color="000000"/>
              <w:lef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Текущий</w:t>
            </w:r>
          </w:p>
          <w:p w:rsidR="00362491" w:rsidRPr="006D74AF" w:rsidRDefault="00362491" w:rsidP="00B941FA">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Практическое занятие № 1</w:t>
            </w:r>
            <w:r>
              <w:rPr>
                <w:b w:val="0"/>
                <w:szCs w:val="28"/>
              </w:rPr>
              <w:t>5</w:t>
            </w:r>
            <w:r w:rsidRPr="006D74AF">
              <w:rPr>
                <w:b w:val="0"/>
                <w:szCs w:val="28"/>
              </w:rPr>
              <w:t xml:space="preserve"> 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5</w:t>
            </w:r>
          </w:p>
        </w:tc>
      </w:tr>
      <w:tr w:rsidR="00362491" w:rsidRPr="006D74AF" w:rsidTr="00362491">
        <w:trPr>
          <w:trHeight w:val="194"/>
        </w:trPr>
        <w:tc>
          <w:tcPr>
            <w:tcW w:w="2411" w:type="dxa"/>
            <w:vMerge/>
            <w:tcBorders>
              <w:left w:val="single" w:sz="4" w:space="0" w:color="000000"/>
            </w:tcBorders>
            <w:shd w:val="clear" w:color="auto" w:fill="auto"/>
            <w:vAlign w:val="center"/>
          </w:tcPr>
          <w:p w:rsidR="00362491" w:rsidRPr="006D74AF" w:rsidRDefault="00362491" w:rsidP="00B941FA">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362491" w:rsidRDefault="00362491" w:rsidP="00B941FA">
            <w:pPr>
              <w:pStyle w:val="aff0"/>
              <w:jc w:val="left"/>
              <w:rPr>
                <w:b w:val="0"/>
                <w:szCs w:val="28"/>
              </w:rPr>
            </w:pPr>
            <w:r>
              <w:rPr>
                <w:b w:val="0"/>
                <w:szCs w:val="28"/>
              </w:rPr>
              <w:t>Лабораторная работа     №11</w:t>
            </w:r>
          </w:p>
          <w:p w:rsidR="00362491" w:rsidRPr="006D74AF" w:rsidRDefault="00362491" w:rsidP="00B941FA">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5</w:t>
            </w:r>
          </w:p>
        </w:tc>
      </w:tr>
    </w:tbl>
    <w:p w:rsidR="006C3579" w:rsidRPr="006D74AF" w:rsidRDefault="006C3579" w:rsidP="006D74AF">
      <w:pPr>
        <w:pStyle w:val="aff0"/>
        <w:jc w:val="left"/>
        <w:rPr>
          <w:b w:val="0"/>
          <w:szCs w:val="28"/>
        </w:rPr>
      </w:pPr>
    </w:p>
    <w:p w:rsidR="00F516B2" w:rsidRPr="001E3F24" w:rsidRDefault="00F516B2" w:rsidP="00F516B2">
      <w:pPr>
        <w:pStyle w:val="aff0"/>
        <w:jc w:val="left"/>
        <w:rPr>
          <w:szCs w:val="28"/>
        </w:rPr>
      </w:pPr>
      <w:r w:rsidRPr="001E3F24">
        <w:rPr>
          <w:szCs w:val="28"/>
        </w:rPr>
        <w:t xml:space="preserve">Дисциплинарный модуль № </w:t>
      </w:r>
      <w:r>
        <w:rPr>
          <w:szCs w:val="28"/>
        </w:rPr>
        <w:t>6</w:t>
      </w:r>
    </w:p>
    <w:p w:rsidR="00F516B2" w:rsidRPr="001E3F24" w:rsidRDefault="00E34686" w:rsidP="00F516B2">
      <w:pPr>
        <w:pStyle w:val="aff0"/>
        <w:jc w:val="left"/>
        <w:rPr>
          <w:szCs w:val="28"/>
        </w:rPr>
      </w:pPr>
      <w:r>
        <w:rPr>
          <w:szCs w:val="28"/>
        </w:rPr>
        <w:t>Элементы специальной теории относительности (6</w:t>
      </w:r>
      <w:r w:rsidR="00F516B2" w:rsidRPr="001E3F24">
        <w:rPr>
          <w:szCs w:val="28"/>
        </w:rPr>
        <w:t>часов)</w:t>
      </w:r>
    </w:p>
    <w:p w:rsidR="00F516B2" w:rsidRPr="006D74AF" w:rsidRDefault="00F516B2" w:rsidP="00F516B2">
      <w:pPr>
        <w:pStyle w:val="aff0"/>
        <w:jc w:val="left"/>
        <w:rPr>
          <w:b w:val="0"/>
          <w:szCs w:val="28"/>
        </w:rPr>
      </w:pPr>
      <w:r w:rsidRPr="006D74AF">
        <w:rPr>
          <w:b w:val="0"/>
          <w:szCs w:val="28"/>
        </w:rPr>
        <w:t xml:space="preserve">Продолжительность изучения модуля – </w:t>
      </w:r>
      <w:r w:rsidR="00362491">
        <w:rPr>
          <w:b w:val="0"/>
          <w:szCs w:val="28"/>
        </w:rPr>
        <w:t>2</w:t>
      </w:r>
      <w:r w:rsidRPr="006D74AF">
        <w:rPr>
          <w:b w:val="0"/>
          <w:szCs w:val="28"/>
        </w:rPr>
        <w:t>недели.</w:t>
      </w:r>
    </w:p>
    <w:p w:rsidR="00F516B2" w:rsidRPr="006D74AF" w:rsidRDefault="00F516B2" w:rsidP="00F516B2">
      <w:pPr>
        <w:pStyle w:val="aff0"/>
        <w:jc w:val="left"/>
        <w:rPr>
          <w:b w:val="0"/>
          <w:szCs w:val="28"/>
        </w:rPr>
      </w:pPr>
    </w:p>
    <w:tbl>
      <w:tblPr>
        <w:tblW w:w="9767" w:type="dxa"/>
        <w:tblInd w:w="278" w:type="dxa"/>
        <w:tblLayout w:type="fixed"/>
        <w:tblLook w:val="0000"/>
      </w:tblPr>
      <w:tblGrid>
        <w:gridCol w:w="2411"/>
        <w:gridCol w:w="4145"/>
        <w:gridCol w:w="1595"/>
        <w:gridCol w:w="1616"/>
      </w:tblGrid>
      <w:tr w:rsidR="00F516B2" w:rsidRPr="006D74AF" w:rsidTr="00B941FA">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Вид контроля</w:t>
            </w:r>
          </w:p>
          <w:p w:rsidR="00F516B2" w:rsidRPr="006D74AF" w:rsidRDefault="00F516B2" w:rsidP="00B941FA">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0"/>
              <w:jc w:val="left"/>
              <w:rPr>
                <w:b w:val="0"/>
                <w:szCs w:val="28"/>
              </w:rPr>
            </w:pPr>
            <w:r w:rsidRPr="006D74AF">
              <w:rPr>
                <w:b w:val="0"/>
                <w:szCs w:val="28"/>
              </w:rPr>
              <w:t xml:space="preserve">Вид учебных поручений и </w:t>
            </w:r>
          </w:p>
          <w:p w:rsidR="00F516B2" w:rsidRPr="006D74AF" w:rsidRDefault="00F516B2" w:rsidP="00B941FA">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Рейтинг – баллы</w:t>
            </w:r>
          </w:p>
        </w:tc>
      </w:tr>
      <w:tr w:rsidR="00F516B2" w:rsidRPr="006D74AF" w:rsidTr="00B941FA">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F516B2" w:rsidRPr="006D74AF" w:rsidRDefault="00F516B2" w:rsidP="00B941FA">
            <w:pPr>
              <w:pStyle w:val="aff0"/>
              <w:jc w:val="left"/>
              <w:rPr>
                <w:b w:val="0"/>
                <w:szCs w:val="28"/>
              </w:rPr>
            </w:pPr>
            <w:r w:rsidRPr="006D74AF">
              <w:rPr>
                <w:b w:val="0"/>
                <w:szCs w:val="28"/>
              </w:rPr>
              <w:t>максимум</w:t>
            </w:r>
          </w:p>
        </w:tc>
      </w:tr>
      <w:tr w:rsidR="00F516B2" w:rsidRPr="006D74AF" w:rsidTr="00B941FA">
        <w:tc>
          <w:tcPr>
            <w:tcW w:w="2411"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4</w:t>
            </w:r>
          </w:p>
        </w:tc>
      </w:tr>
      <w:tr w:rsidR="00F516B2" w:rsidRPr="006D74AF" w:rsidTr="00B941FA">
        <w:trPr>
          <w:trHeight w:val="196"/>
        </w:trPr>
        <w:tc>
          <w:tcPr>
            <w:tcW w:w="2411" w:type="dxa"/>
            <w:vMerge w:val="restart"/>
            <w:tcBorders>
              <w:top w:val="single" w:sz="4" w:space="0" w:color="000000"/>
              <w:left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Текущий</w:t>
            </w:r>
          </w:p>
          <w:p w:rsidR="00F516B2" w:rsidRPr="006D74AF" w:rsidRDefault="00F516B2" w:rsidP="00B941FA">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F516B2" w:rsidRPr="006D74AF" w:rsidRDefault="00F516B2" w:rsidP="00362491">
            <w:pPr>
              <w:pStyle w:val="aff0"/>
              <w:jc w:val="left"/>
              <w:rPr>
                <w:b w:val="0"/>
                <w:szCs w:val="28"/>
              </w:rPr>
            </w:pPr>
            <w:r w:rsidRPr="006D74AF">
              <w:rPr>
                <w:b w:val="0"/>
                <w:szCs w:val="28"/>
              </w:rPr>
              <w:t>Практическое занятие № 1</w:t>
            </w:r>
            <w:r w:rsidR="00362491">
              <w:rPr>
                <w:b w:val="0"/>
                <w:szCs w:val="28"/>
              </w:rPr>
              <w:t xml:space="preserve">6. </w:t>
            </w:r>
            <w:r w:rsidRPr="006D74AF">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5</w:t>
            </w:r>
          </w:p>
        </w:tc>
      </w:tr>
      <w:tr w:rsidR="00F516B2" w:rsidRPr="006D74AF" w:rsidTr="00B941FA">
        <w:trPr>
          <w:trHeight w:val="194"/>
        </w:trPr>
        <w:tc>
          <w:tcPr>
            <w:tcW w:w="2411" w:type="dxa"/>
            <w:vMerge/>
            <w:tcBorders>
              <w:left w:val="single" w:sz="4" w:space="0" w:color="000000"/>
            </w:tcBorders>
            <w:shd w:val="clear" w:color="auto" w:fill="auto"/>
            <w:vAlign w:val="center"/>
          </w:tcPr>
          <w:p w:rsidR="00F516B2" w:rsidRPr="006D74AF" w:rsidRDefault="00F516B2" w:rsidP="00B941FA">
            <w:pPr>
              <w:pStyle w:val="aff0"/>
              <w:jc w:val="left"/>
              <w:rPr>
                <w:b w:val="0"/>
                <w:szCs w:val="28"/>
              </w:rPr>
            </w:pPr>
          </w:p>
        </w:tc>
        <w:tc>
          <w:tcPr>
            <w:tcW w:w="4145" w:type="dxa"/>
            <w:tcBorders>
              <w:top w:val="single" w:sz="4" w:space="0" w:color="000000"/>
              <w:left w:val="single" w:sz="4" w:space="0" w:color="000000"/>
              <w:bottom w:val="single" w:sz="4" w:space="0" w:color="000000"/>
            </w:tcBorders>
            <w:shd w:val="clear" w:color="auto" w:fill="auto"/>
          </w:tcPr>
          <w:p w:rsidR="00F516B2" w:rsidRDefault="00F516B2" w:rsidP="00B941FA">
            <w:pPr>
              <w:pStyle w:val="aff0"/>
              <w:jc w:val="left"/>
              <w:rPr>
                <w:b w:val="0"/>
                <w:szCs w:val="28"/>
              </w:rPr>
            </w:pPr>
            <w:r>
              <w:rPr>
                <w:b w:val="0"/>
                <w:szCs w:val="28"/>
              </w:rPr>
              <w:t>Лабораторная работа     №1</w:t>
            </w:r>
            <w:r w:rsidR="00362491">
              <w:rPr>
                <w:b w:val="0"/>
                <w:szCs w:val="28"/>
              </w:rPr>
              <w:t>2.</w:t>
            </w:r>
          </w:p>
          <w:p w:rsidR="00F516B2" w:rsidRPr="006D74AF" w:rsidRDefault="00F516B2" w:rsidP="00B941FA">
            <w:pPr>
              <w:pStyle w:val="aff0"/>
              <w:jc w:val="left"/>
              <w:rPr>
                <w:b w:val="0"/>
                <w:szCs w:val="28"/>
              </w:rPr>
            </w:pPr>
            <w:r>
              <w:rPr>
                <w:b w:val="0"/>
                <w:szCs w:val="28"/>
              </w:rPr>
              <w:t>Письменный контроль.</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5</w:t>
            </w:r>
          </w:p>
        </w:tc>
      </w:tr>
      <w:tr w:rsidR="00F516B2" w:rsidRPr="006D74AF" w:rsidTr="00B941FA">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0"/>
              <w:jc w:val="left"/>
              <w:rPr>
                <w:b w:val="0"/>
                <w:szCs w:val="28"/>
              </w:rPr>
            </w:pPr>
            <w:r w:rsidRPr="006D74AF">
              <w:rPr>
                <w:b w:val="0"/>
                <w:szCs w:val="28"/>
              </w:rPr>
              <w:lastRenderedPageBreak/>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5</w:t>
            </w:r>
          </w:p>
        </w:tc>
      </w:tr>
      <w:tr w:rsidR="00F516B2" w:rsidRPr="006D74AF" w:rsidTr="00B941FA">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F516B2" w:rsidRPr="006D74AF" w:rsidRDefault="00F516B2" w:rsidP="00B941FA">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16B2" w:rsidRPr="006D74AF" w:rsidRDefault="00F516B2" w:rsidP="00B941FA">
            <w:pPr>
              <w:pStyle w:val="aff0"/>
              <w:jc w:val="left"/>
              <w:rPr>
                <w:b w:val="0"/>
                <w:szCs w:val="28"/>
              </w:rPr>
            </w:pPr>
            <w:r w:rsidRPr="006D74AF">
              <w:rPr>
                <w:b w:val="0"/>
                <w:szCs w:val="28"/>
              </w:rPr>
              <w:t>5</w:t>
            </w:r>
          </w:p>
        </w:tc>
      </w:tr>
    </w:tbl>
    <w:p w:rsidR="00E34686" w:rsidRPr="006D74AF" w:rsidRDefault="00E34686" w:rsidP="00E34686">
      <w:pPr>
        <w:pStyle w:val="aff0"/>
        <w:jc w:val="left"/>
        <w:rPr>
          <w:b w:val="0"/>
          <w:szCs w:val="28"/>
        </w:rPr>
      </w:pPr>
    </w:p>
    <w:p w:rsidR="00E34686" w:rsidRPr="001E3F24" w:rsidRDefault="00E34686" w:rsidP="00E34686">
      <w:pPr>
        <w:pStyle w:val="aff0"/>
        <w:jc w:val="left"/>
        <w:rPr>
          <w:szCs w:val="28"/>
        </w:rPr>
      </w:pPr>
      <w:r w:rsidRPr="001E3F24">
        <w:rPr>
          <w:szCs w:val="28"/>
        </w:rPr>
        <w:t xml:space="preserve">Дисциплинарный модуль № </w:t>
      </w:r>
      <w:r>
        <w:rPr>
          <w:szCs w:val="28"/>
        </w:rPr>
        <w:t>7</w:t>
      </w:r>
    </w:p>
    <w:p w:rsidR="00E34686" w:rsidRPr="001E3F24" w:rsidRDefault="00E34686" w:rsidP="00E34686">
      <w:pPr>
        <w:pStyle w:val="aff0"/>
        <w:jc w:val="left"/>
        <w:rPr>
          <w:szCs w:val="28"/>
        </w:rPr>
      </w:pPr>
      <w:r>
        <w:rPr>
          <w:szCs w:val="28"/>
        </w:rPr>
        <w:t>Элементы квантовой физики (12</w:t>
      </w:r>
      <w:r w:rsidRPr="001E3F24">
        <w:rPr>
          <w:szCs w:val="28"/>
        </w:rPr>
        <w:t xml:space="preserve"> час</w:t>
      </w:r>
      <w:r>
        <w:rPr>
          <w:szCs w:val="28"/>
        </w:rPr>
        <w:t>ов</w:t>
      </w:r>
      <w:r w:rsidRPr="001E3F24">
        <w:rPr>
          <w:szCs w:val="28"/>
        </w:rPr>
        <w:t>)</w:t>
      </w:r>
    </w:p>
    <w:p w:rsidR="00E34686" w:rsidRPr="006D74AF" w:rsidRDefault="00E34686" w:rsidP="00E34686">
      <w:pPr>
        <w:pStyle w:val="aff0"/>
        <w:jc w:val="left"/>
        <w:rPr>
          <w:b w:val="0"/>
          <w:szCs w:val="28"/>
        </w:rPr>
      </w:pPr>
      <w:r w:rsidRPr="006D74AF">
        <w:rPr>
          <w:b w:val="0"/>
          <w:szCs w:val="28"/>
        </w:rPr>
        <w:t xml:space="preserve">Продолжительность изучения модуля – </w:t>
      </w:r>
      <w:r>
        <w:rPr>
          <w:b w:val="0"/>
          <w:szCs w:val="28"/>
        </w:rPr>
        <w:t>3</w:t>
      </w:r>
      <w:r w:rsidRPr="006D74AF">
        <w:rPr>
          <w:b w:val="0"/>
          <w:szCs w:val="28"/>
        </w:rPr>
        <w:t xml:space="preserve"> недел</w:t>
      </w:r>
      <w:r>
        <w:rPr>
          <w:b w:val="0"/>
          <w:szCs w:val="28"/>
        </w:rPr>
        <w:t>я</w:t>
      </w:r>
      <w:r w:rsidRPr="006D74AF">
        <w:rPr>
          <w:b w:val="0"/>
          <w:szCs w:val="28"/>
        </w:rPr>
        <w:t>.</w:t>
      </w:r>
    </w:p>
    <w:p w:rsidR="00E34686" w:rsidRPr="006D74AF" w:rsidRDefault="00E34686" w:rsidP="00E34686">
      <w:pPr>
        <w:pStyle w:val="aff0"/>
        <w:jc w:val="left"/>
        <w:rPr>
          <w:b w:val="0"/>
          <w:szCs w:val="28"/>
        </w:rPr>
      </w:pPr>
    </w:p>
    <w:tbl>
      <w:tblPr>
        <w:tblW w:w="9767" w:type="dxa"/>
        <w:tblInd w:w="278" w:type="dxa"/>
        <w:tblLayout w:type="fixed"/>
        <w:tblLook w:val="0000"/>
      </w:tblPr>
      <w:tblGrid>
        <w:gridCol w:w="2411"/>
        <w:gridCol w:w="4145"/>
        <w:gridCol w:w="1595"/>
        <w:gridCol w:w="1616"/>
      </w:tblGrid>
      <w:tr w:rsidR="00E34686" w:rsidRPr="006D74AF" w:rsidTr="00EA20EE">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jc w:val="left"/>
              <w:rPr>
                <w:b w:val="0"/>
                <w:szCs w:val="28"/>
              </w:rPr>
            </w:pPr>
            <w:r w:rsidRPr="006D74AF">
              <w:rPr>
                <w:b w:val="0"/>
                <w:szCs w:val="28"/>
              </w:rPr>
              <w:t>Вид контроля</w:t>
            </w:r>
          </w:p>
          <w:p w:rsidR="00E34686" w:rsidRPr="006D74AF" w:rsidRDefault="00E34686" w:rsidP="00EA20EE">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0"/>
              <w:jc w:val="left"/>
              <w:rPr>
                <w:b w:val="0"/>
                <w:szCs w:val="28"/>
              </w:rPr>
            </w:pPr>
            <w:r w:rsidRPr="006D74AF">
              <w:rPr>
                <w:b w:val="0"/>
                <w:szCs w:val="28"/>
              </w:rPr>
              <w:t xml:space="preserve">Вид учебных поручений и </w:t>
            </w:r>
          </w:p>
          <w:p w:rsidR="00E34686" w:rsidRPr="006D74AF" w:rsidRDefault="00E34686" w:rsidP="00EA20EE">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0"/>
              <w:jc w:val="left"/>
              <w:rPr>
                <w:b w:val="0"/>
                <w:szCs w:val="28"/>
              </w:rPr>
            </w:pPr>
            <w:r w:rsidRPr="006D74AF">
              <w:rPr>
                <w:b w:val="0"/>
                <w:szCs w:val="28"/>
              </w:rPr>
              <w:t>Рейтинг – баллы</w:t>
            </w:r>
          </w:p>
        </w:tc>
      </w:tr>
      <w:tr w:rsidR="00E34686" w:rsidRPr="006D74AF" w:rsidTr="00EA20EE">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E34686" w:rsidRPr="006D74AF" w:rsidRDefault="00E34686" w:rsidP="00EA20EE">
            <w:pPr>
              <w:pStyle w:val="aff0"/>
              <w:jc w:val="left"/>
              <w:rPr>
                <w:b w:val="0"/>
                <w:szCs w:val="28"/>
              </w:rPr>
            </w:pPr>
            <w:r w:rsidRPr="006D74AF">
              <w:rPr>
                <w:b w:val="0"/>
                <w:szCs w:val="28"/>
              </w:rPr>
              <w:t>максимум</w:t>
            </w:r>
          </w:p>
        </w:tc>
      </w:tr>
      <w:tr w:rsidR="00E34686" w:rsidRPr="006D74AF" w:rsidTr="00EA20EE">
        <w:tc>
          <w:tcPr>
            <w:tcW w:w="2411"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4</w:t>
            </w:r>
          </w:p>
        </w:tc>
      </w:tr>
      <w:tr w:rsidR="00E34686" w:rsidRPr="006D74AF" w:rsidTr="00EA20EE">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jc w:val="left"/>
              <w:rPr>
                <w:b w:val="0"/>
                <w:szCs w:val="28"/>
              </w:rPr>
            </w:pPr>
            <w:r w:rsidRPr="006D74AF">
              <w:rPr>
                <w:b w:val="0"/>
                <w:szCs w:val="28"/>
              </w:rPr>
              <w:t>Рубежный</w:t>
            </w:r>
          </w:p>
          <w:p w:rsidR="00E34686" w:rsidRPr="006D74AF" w:rsidRDefault="00E34686" w:rsidP="00EA20EE">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0"/>
              <w:jc w:val="left"/>
              <w:rPr>
                <w:b w:val="0"/>
                <w:szCs w:val="28"/>
              </w:rPr>
            </w:pPr>
            <w:r w:rsidRPr="006D74AF">
              <w:rPr>
                <w:b w:val="0"/>
                <w:szCs w:val="28"/>
              </w:rPr>
              <w:t>Контрольная работа № 3</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5</w:t>
            </w:r>
          </w:p>
        </w:tc>
      </w:tr>
      <w:tr w:rsidR="00E34686" w:rsidRPr="006D74AF" w:rsidTr="00EA20E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0"/>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5</w:t>
            </w:r>
          </w:p>
        </w:tc>
      </w:tr>
      <w:tr w:rsidR="00E34686" w:rsidRPr="006D74AF" w:rsidTr="00EA20EE">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E34686" w:rsidRPr="006D74AF" w:rsidRDefault="00E34686" w:rsidP="00EA20EE">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686" w:rsidRPr="006D74AF" w:rsidRDefault="00E34686" w:rsidP="00EA20EE">
            <w:pPr>
              <w:pStyle w:val="aff0"/>
              <w:rPr>
                <w:b w:val="0"/>
                <w:szCs w:val="28"/>
              </w:rPr>
            </w:pPr>
            <w:r w:rsidRPr="006D74AF">
              <w:rPr>
                <w:b w:val="0"/>
                <w:szCs w:val="28"/>
              </w:rPr>
              <w:t>5</w:t>
            </w:r>
          </w:p>
        </w:tc>
      </w:tr>
    </w:tbl>
    <w:p w:rsidR="00F516B2" w:rsidRPr="006D74AF" w:rsidRDefault="00F516B2" w:rsidP="00F516B2">
      <w:pPr>
        <w:pStyle w:val="aff0"/>
        <w:jc w:val="left"/>
        <w:rPr>
          <w:b w:val="0"/>
          <w:szCs w:val="28"/>
        </w:rPr>
      </w:pPr>
    </w:p>
    <w:p w:rsidR="006C3579" w:rsidRPr="006D74AF" w:rsidRDefault="006C3579" w:rsidP="006D74AF">
      <w:pPr>
        <w:pStyle w:val="aff0"/>
        <w:jc w:val="left"/>
        <w:rPr>
          <w:b w:val="0"/>
          <w:szCs w:val="28"/>
        </w:rPr>
      </w:pPr>
    </w:p>
    <w:p w:rsidR="00362491" w:rsidRPr="001E3F24" w:rsidRDefault="00362491" w:rsidP="00362491">
      <w:pPr>
        <w:pStyle w:val="aff0"/>
        <w:jc w:val="left"/>
        <w:rPr>
          <w:szCs w:val="28"/>
        </w:rPr>
      </w:pPr>
      <w:r w:rsidRPr="001E3F24">
        <w:rPr>
          <w:szCs w:val="28"/>
        </w:rPr>
        <w:t xml:space="preserve">Дисциплинарный модуль № </w:t>
      </w:r>
      <w:r w:rsidR="00E34686">
        <w:rPr>
          <w:szCs w:val="28"/>
        </w:rPr>
        <w:t>8</w:t>
      </w:r>
    </w:p>
    <w:p w:rsidR="00362491" w:rsidRPr="001E3F24" w:rsidRDefault="00362491" w:rsidP="00362491">
      <w:pPr>
        <w:pStyle w:val="aff0"/>
        <w:jc w:val="left"/>
        <w:rPr>
          <w:szCs w:val="28"/>
        </w:rPr>
      </w:pPr>
      <w:r>
        <w:rPr>
          <w:szCs w:val="28"/>
        </w:rPr>
        <w:t xml:space="preserve">Эволюция Вселенной </w:t>
      </w:r>
      <w:r w:rsidRPr="001E3F24">
        <w:rPr>
          <w:szCs w:val="28"/>
        </w:rPr>
        <w:t xml:space="preserve"> </w:t>
      </w:r>
      <w:r>
        <w:rPr>
          <w:szCs w:val="28"/>
        </w:rPr>
        <w:t>(</w:t>
      </w:r>
      <w:r w:rsidR="00E34686">
        <w:rPr>
          <w:szCs w:val="28"/>
        </w:rPr>
        <w:t>8</w:t>
      </w:r>
      <w:r w:rsidRPr="001E3F24">
        <w:rPr>
          <w:szCs w:val="28"/>
        </w:rPr>
        <w:t xml:space="preserve"> час</w:t>
      </w:r>
      <w:r>
        <w:rPr>
          <w:szCs w:val="28"/>
        </w:rPr>
        <w:t>ов</w:t>
      </w:r>
      <w:r w:rsidRPr="001E3F24">
        <w:rPr>
          <w:szCs w:val="28"/>
        </w:rPr>
        <w:t>)</w:t>
      </w:r>
    </w:p>
    <w:p w:rsidR="00362491" w:rsidRPr="006D74AF" w:rsidRDefault="00362491" w:rsidP="00362491">
      <w:pPr>
        <w:pStyle w:val="aff0"/>
        <w:jc w:val="left"/>
        <w:rPr>
          <w:b w:val="0"/>
          <w:szCs w:val="28"/>
        </w:rPr>
      </w:pPr>
      <w:r w:rsidRPr="006D74AF">
        <w:rPr>
          <w:b w:val="0"/>
          <w:szCs w:val="28"/>
        </w:rPr>
        <w:t xml:space="preserve">Продолжительность изучения модуля – </w:t>
      </w:r>
      <w:r w:rsidR="00E34686">
        <w:rPr>
          <w:b w:val="0"/>
          <w:szCs w:val="28"/>
        </w:rPr>
        <w:t>3</w:t>
      </w:r>
      <w:r w:rsidRPr="006D74AF">
        <w:rPr>
          <w:b w:val="0"/>
          <w:szCs w:val="28"/>
        </w:rPr>
        <w:t xml:space="preserve"> недел</w:t>
      </w:r>
      <w:r>
        <w:rPr>
          <w:b w:val="0"/>
          <w:szCs w:val="28"/>
        </w:rPr>
        <w:t>я</w:t>
      </w:r>
      <w:r w:rsidRPr="006D74AF">
        <w:rPr>
          <w:b w:val="0"/>
          <w:szCs w:val="28"/>
        </w:rPr>
        <w:t>.</w:t>
      </w:r>
    </w:p>
    <w:p w:rsidR="00362491" w:rsidRPr="006D74AF" w:rsidRDefault="00362491" w:rsidP="00362491">
      <w:pPr>
        <w:pStyle w:val="aff0"/>
        <w:jc w:val="left"/>
        <w:rPr>
          <w:b w:val="0"/>
          <w:szCs w:val="28"/>
        </w:rPr>
      </w:pPr>
    </w:p>
    <w:tbl>
      <w:tblPr>
        <w:tblW w:w="9767" w:type="dxa"/>
        <w:tblInd w:w="278" w:type="dxa"/>
        <w:tblLayout w:type="fixed"/>
        <w:tblLook w:val="0000"/>
      </w:tblPr>
      <w:tblGrid>
        <w:gridCol w:w="2411"/>
        <w:gridCol w:w="4145"/>
        <w:gridCol w:w="1595"/>
        <w:gridCol w:w="1616"/>
      </w:tblGrid>
      <w:tr w:rsidR="00362491" w:rsidRPr="006D74AF" w:rsidTr="00362491">
        <w:trPr>
          <w:trHeight w:val="143"/>
        </w:trPr>
        <w:tc>
          <w:tcPr>
            <w:tcW w:w="2411" w:type="dxa"/>
            <w:vMerge w:val="restart"/>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Вид контроля</w:t>
            </w:r>
          </w:p>
          <w:p w:rsidR="00362491" w:rsidRPr="006D74AF" w:rsidRDefault="00362491" w:rsidP="00B941FA">
            <w:pPr>
              <w:pStyle w:val="aff0"/>
              <w:jc w:val="left"/>
              <w:rPr>
                <w:b w:val="0"/>
                <w:szCs w:val="28"/>
              </w:rPr>
            </w:pPr>
          </w:p>
        </w:tc>
        <w:tc>
          <w:tcPr>
            <w:tcW w:w="4145" w:type="dxa"/>
            <w:vMerge w:val="restart"/>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 xml:space="preserve">Вид учебных поручений и </w:t>
            </w:r>
          </w:p>
          <w:p w:rsidR="00362491" w:rsidRPr="006D74AF" w:rsidRDefault="00362491" w:rsidP="00B941FA">
            <w:pPr>
              <w:pStyle w:val="aff0"/>
              <w:jc w:val="left"/>
              <w:rPr>
                <w:b w:val="0"/>
                <w:szCs w:val="28"/>
              </w:rPr>
            </w:pPr>
            <w:r w:rsidRPr="006D74AF">
              <w:rPr>
                <w:b w:val="0"/>
                <w:szCs w:val="28"/>
              </w:rPr>
              <w:t>форма отчётности или контроля</w:t>
            </w:r>
          </w:p>
        </w:tc>
        <w:tc>
          <w:tcPr>
            <w:tcW w:w="32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Рейтинг – баллы</w:t>
            </w:r>
          </w:p>
        </w:tc>
      </w:tr>
      <w:tr w:rsidR="00362491" w:rsidRPr="006D74AF" w:rsidTr="00362491">
        <w:trPr>
          <w:trHeight w:val="142"/>
        </w:trPr>
        <w:tc>
          <w:tcPr>
            <w:tcW w:w="2411" w:type="dxa"/>
            <w:vMerge/>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p>
        </w:tc>
        <w:tc>
          <w:tcPr>
            <w:tcW w:w="4145" w:type="dxa"/>
            <w:vMerge/>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p>
        </w:tc>
        <w:tc>
          <w:tcPr>
            <w:tcW w:w="1595" w:type="dxa"/>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минимум</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максимум</w:t>
            </w:r>
          </w:p>
        </w:tc>
      </w:tr>
      <w:tr w:rsidR="00362491" w:rsidRPr="006D74AF" w:rsidTr="00362491">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1</w:t>
            </w:r>
          </w:p>
        </w:tc>
        <w:tc>
          <w:tcPr>
            <w:tcW w:w="414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2</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4</w:t>
            </w:r>
          </w:p>
        </w:tc>
      </w:tr>
      <w:tr w:rsidR="00362491" w:rsidRPr="006D74AF" w:rsidTr="00362491">
        <w:trPr>
          <w:trHeight w:val="194"/>
        </w:trPr>
        <w:tc>
          <w:tcPr>
            <w:tcW w:w="2411"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jc w:val="left"/>
              <w:rPr>
                <w:b w:val="0"/>
                <w:szCs w:val="28"/>
              </w:rPr>
            </w:pPr>
            <w:r w:rsidRPr="006D74AF">
              <w:rPr>
                <w:b w:val="0"/>
                <w:szCs w:val="28"/>
              </w:rPr>
              <w:t>Рубежный</w:t>
            </w:r>
          </w:p>
          <w:p w:rsidR="00362491" w:rsidRPr="006D74AF" w:rsidRDefault="00362491" w:rsidP="00B941FA">
            <w:pPr>
              <w:pStyle w:val="aff0"/>
              <w:jc w:val="left"/>
              <w:rPr>
                <w:b w:val="0"/>
                <w:szCs w:val="28"/>
              </w:rPr>
            </w:pPr>
            <w:r w:rsidRPr="006D74AF">
              <w:rPr>
                <w:b w:val="0"/>
                <w:szCs w:val="28"/>
              </w:rPr>
              <w:t>рейтинг-контроль</w:t>
            </w:r>
          </w:p>
        </w:tc>
        <w:tc>
          <w:tcPr>
            <w:tcW w:w="4145" w:type="dxa"/>
            <w:tcBorders>
              <w:top w:val="single" w:sz="4" w:space="0" w:color="000000"/>
              <w:left w:val="single" w:sz="4" w:space="0" w:color="000000"/>
              <w:bottom w:val="single" w:sz="4" w:space="0" w:color="000000"/>
            </w:tcBorders>
            <w:shd w:val="clear" w:color="auto" w:fill="auto"/>
          </w:tcPr>
          <w:p w:rsidR="00362491" w:rsidRPr="006D74AF" w:rsidRDefault="00362491" w:rsidP="00E34686">
            <w:pPr>
              <w:pStyle w:val="aff0"/>
              <w:jc w:val="left"/>
              <w:rPr>
                <w:b w:val="0"/>
                <w:szCs w:val="28"/>
              </w:rPr>
            </w:pPr>
            <w:r w:rsidRPr="006D74AF">
              <w:rPr>
                <w:b w:val="0"/>
                <w:szCs w:val="28"/>
              </w:rPr>
              <w:t xml:space="preserve">Контрольная работа № </w:t>
            </w:r>
            <w:r w:rsidR="00E34686">
              <w:rPr>
                <w:b w:val="0"/>
                <w:szCs w:val="28"/>
              </w:rPr>
              <w:t>4</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 xml:space="preserve">              Посещаемость учебных занятий</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5</w:t>
            </w:r>
          </w:p>
        </w:tc>
      </w:tr>
      <w:tr w:rsidR="00362491" w:rsidRPr="006D74AF" w:rsidTr="00362491">
        <w:trPr>
          <w:trHeight w:val="194"/>
        </w:trPr>
        <w:tc>
          <w:tcPr>
            <w:tcW w:w="6556" w:type="dxa"/>
            <w:gridSpan w:val="2"/>
            <w:tcBorders>
              <w:top w:val="single" w:sz="4" w:space="0" w:color="000000"/>
              <w:left w:val="single" w:sz="4" w:space="0" w:color="000000"/>
              <w:bottom w:val="single" w:sz="4" w:space="0" w:color="000000"/>
            </w:tcBorders>
            <w:shd w:val="clear" w:color="auto" w:fill="auto"/>
          </w:tcPr>
          <w:p w:rsidR="00362491" w:rsidRPr="006D74AF" w:rsidRDefault="00362491" w:rsidP="00B941FA">
            <w:pPr>
              <w:pStyle w:val="aff0"/>
              <w:jc w:val="left"/>
              <w:rPr>
                <w:b w:val="0"/>
                <w:szCs w:val="28"/>
              </w:rPr>
            </w:pPr>
            <w:r w:rsidRPr="006D74AF">
              <w:rPr>
                <w:b w:val="0"/>
                <w:szCs w:val="28"/>
              </w:rPr>
              <w:t xml:space="preserve">              Активность на занятиях</w:t>
            </w:r>
          </w:p>
        </w:tc>
        <w:tc>
          <w:tcPr>
            <w:tcW w:w="1595" w:type="dxa"/>
            <w:tcBorders>
              <w:top w:val="single" w:sz="4" w:space="0" w:color="000000"/>
              <w:left w:val="single" w:sz="4" w:space="0" w:color="000000"/>
              <w:bottom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2491" w:rsidRPr="006D74AF" w:rsidRDefault="00362491" w:rsidP="00B941FA">
            <w:pPr>
              <w:pStyle w:val="aff0"/>
              <w:rPr>
                <w:b w:val="0"/>
                <w:szCs w:val="28"/>
              </w:rPr>
            </w:pPr>
            <w:r w:rsidRPr="006D74AF">
              <w:rPr>
                <w:b w:val="0"/>
                <w:szCs w:val="28"/>
              </w:rPr>
              <w:t>5</w:t>
            </w:r>
          </w:p>
        </w:tc>
      </w:tr>
    </w:tbl>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6D74AF" w:rsidRDefault="006C3579" w:rsidP="006D74AF">
      <w:pPr>
        <w:pStyle w:val="aff0"/>
        <w:jc w:val="left"/>
        <w:rPr>
          <w:b w:val="0"/>
          <w:szCs w:val="28"/>
        </w:rPr>
      </w:pPr>
    </w:p>
    <w:p w:rsidR="006C3579" w:rsidRPr="00362491" w:rsidRDefault="006C3579" w:rsidP="00362491">
      <w:pPr>
        <w:pStyle w:val="aff0"/>
        <w:rPr>
          <w:szCs w:val="28"/>
        </w:rPr>
      </w:pPr>
      <w:r w:rsidRPr="00362491">
        <w:rPr>
          <w:szCs w:val="28"/>
        </w:rPr>
        <w:lastRenderedPageBreak/>
        <w:t>ГБПОУ РО «</w:t>
      </w:r>
      <w:proofErr w:type="spellStart"/>
      <w:r w:rsidRPr="00362491">
        <w:rPr>
          <w:szCs w:val="28"/>
        </w:rPr>
        <w:t>Новочеркасский</w:t>
      </w:r>
      <w:proofErr w:type="spellEnd"/>
      <w:r w:rsidRPr="00362491">
        <w:rPr>
          <w:szCs w:val="28"/>
        </w:rPr>
        <w:t xml:space="preserve"> колледж промышленных технологий и управления»</w:t>
      </w:r>
    </w:p>
    <w:p w:rsidR="006C3579" w:rsidRPr="006D74AF" w:rsidRDefault="006C3579" w:rsidP="006D74AF">
      <w:pPr>
        <w:pStyle w:val="aff0"/>
        <w:jc w:val="left"/>
        <w:rPr>
          <w:b w:val="0"/>
          <w:szCs w:val="28"/>
        </w:rPr>
      </w:pPr>
    </w:p>
    <w:p w:rsidR="006C3579" w:rsidRPr="00314A5A" w:rsidRDefault="006C3579" w:rsidP="00314A5A">
      <w:pPr>
        <w:pStyle w:val="aff0"/>
        <w:rPr>
          <w:szCs w:val="28"/>
        </w:rPr>
      </w:pPr>
      <w:r w:rsidRPr="00314A5A">
        <w:rPr>
          <w:szCs w:val="28"/>
        </w:rPr>
        <w:t>Рейтинговая ведомость успеваемости студентов</w:t>
      </w:r>
    </w:p>
    <w:p w:rsidR="006C3579" w:rsidRPr="00314A5A" w:rsidRDefault="006C3579" w:rsidP="00314A5A">
      <w:pPr>
        <w:pStyle w:val="aff0"/>
        <w:rPr>
          <w:szCs w:val="28"/>
        </w:rPr>
      </w:pPr>
      <w:r w:rsidRPr="00314A5A">
        <w:rPr>
          <w:szCs w:val="28"/>
        </w:rPr>
        <w:t xml:space="preserve">учебная дисциплина </w:t>
      </w:r>
      <w:r w:rsidR="00314A5A" w:rsidRPr="00314A5A">
        <w:rPr>
          <w:szCs w:val="28"/>
        </w:rPr>
        <w:t>ПД</w:t>
      </w:r>
      <w:r w:rsidRPr="00314A5A">
        <w:rPr>
          <w:szCs w:val="28"/>
        </w:rPr>
        <w:t xml:space="preserve">.03  </w:t>
      </w:r>
      <w:r w:rsidR="00314A5A" w:rsidRPr="00314A5A">
        <w:rPr>
          <w:spacing w:val="-3"/>
          <w:szCs w:val="28"/>
        </w:rPr>
        <w:t>Физика</w:t>
      </w:r>
    </w:p>
    <w:p w:rsidR="006C3579" w:rsidRPr="006D74AF" w:rsidRDefault="006C3579" w:rsidP="006D74AF">
      <w:pPr>
        <w:pStyle w:val="aff0"/>
        <w:jc w:val="left"/>
        <w:rPr>
          <w:b w:val="0"/>
          <w:szCs w:val="28"/>
        </w:rPr>
      </w:pPr>
    </w:p>
    <w:p w:rsidR="006C3579" w:rsidRPr="00314A5A" w:rsidRDefault="006C3579" w:rsidP="006D74AF">
      <w:pPr>
        <w:pStyle w:val="aff0"/>
        <w:jc w:val="left"/>
        <w:rPr>
          <w:b w:val="0"/>
          <w:szCs w:val="28"/>
          <w:u w:val="single"/>
        </w:rPr>
      </w:pPr>
      <w:r w:rsidRPr="006D74AF">
        <w:rPr>
          <w:b w:val="0"/>
          <w:szCs w:val="28"/>
        </w:rPr>
        <w:t xml:space="preserve">Группа   __________,  </w:t>
      </w:r>
      <w:r w:rsidRPr="00314A5A">
        <w:rPr>
          <w:b w:val="0"/>
          <w:szCs w:val="28"/>
        </w:rPr>
        <w:t xml:space="preserve">семестр   </w:t>
      </w:r>
      <w:r w:rsidR="00314A5A" w:rsidRPr="00314A5A">
        <w:rPr>
          <w:b w:val="0"/>
          <w:szCs w:val="28"/>
        </w:rPr>
        <w:t>1</w:t>
      </w:r>
      <w:r w:rsidR="00314A5A">
        <w:rPr>
          <w:b w:val="0"/>
          <w:szCs w:val="28"/>
        </w:rPr>
        <w:tab/>
      </w:r>
      <w:r w:rsidR="00314A5A">
        <w:rPr>
          <w:b w:val="0"/>
          <w:szCs w:val="28"/>
        </w:rPr>
        <w:tab/>
      </w:r>
      <w:r w:rsidR="00314A5A">
        <w:rPr>
          <w:b w:val="0"/>
          <w:szCs w:val="28"/>
        </w:rPr>
        <w:tab/>
      </w:r>
      <w:r w:rsidRPr="006D74AF">
        <w:rPr>
          <w:b w:val="0"/>
          <w:szCs w:val="28"/>
        </w:rPr>
        <w:t>20___ - 20___ учебный год</w:t>
      </w:r>
    </w:p>
    <w:p w:rsidR="006C3579" w:rsidRPr="00314A5A" w:rsidRDefault="006C3579" w:rsidP="006D74AF">
      <w:pPr>
        <w:pStyle w:val="aff0"/>
        <w:jc w:val="left"/>
        <w:rPr>
          <w:b w:val="0"/>
          <w:sz w:val="20"/>
          <w:szCs w:val="20"/>
        </w:rPr>
      </w:pPr>
    </w:p>
    <w:tbl>
      <w:tblPr>
        <w:tblW w:w="10573" w:type="dxa"/>
        <w:tblInd w:w="-82" w:type="dxa"/>
        <w:tblLayout w:type="fixed"/>
        <w:tblLook w:val="0000"/>
      </w:tblPr>
      <w:tblGrid>
        <w:gridCol w:w="474"/>
        <w:gridCol w:w="1843"/>
        <w:gridCol w:w="708"/>
        <w:gridCol w:w="709"/>
        <w:gridCol w:w="709"/>
        <w:gridCol w:w="709"/>
        <w:gridCol w:w="708"/>
        <w:gridCol w:w="709"/>
        <w:gridCol w:w="709"/>
        <w:gridCol w:w="709"/>
        <w:gridCol w:w="708"/>
        <w:gridCol w:w="698"/>
        <w:gridCol w:w="1180"/>
      </w:tblGrid>
      <w:tr w:rsidR="00314A5A" w:rsidRPr="00314A5A" w:rsidTr="00314A5A">
        <w:trPr>
          <w:trHeight w:val="276"/>
        </w:trPr>
        <w:tc>
          <w:tcPr>
            <w:tcW w:w="474"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r w:rsidRPr="00314A5A">
              <w:rPr>
                <w:b w:val="0"/>
                <w:sz w:val="20"/>
                <w:szCs w:val="20"/>
              </w:rPr>
              <w:t>№</w:t>
            </w:r>
          </w:p>
          <w:p w:rsidR="00314A5A" w:rsidRPr="00314A5A" w:rsidRDefault="00314A5A" w:rsidP="006D74AF">
            <w:pPr>
              <w:pStyle w:val="aff0"/>
              <w:jc w:val="left"/>
              <w:rPr>
                <w:b w:val="0"/>
                <w:sz w:val="20"/>
                <w:szCs w:val="20"/>
              </w:rPr>
            </w:pPr>
            <w:proofErr w:type="spellStart"/>
            <w:proofErr w:type="gramStart"/>
            <w:r w:rsidRPr="00314A5A">
              <w:rPr>
                <w:b w:val="0"/>
                <w:sz w:val="20"/>
                <w:szCs w:val="20"/>
              </w:rPr>
              <w:t>п</w:t>
            </w:r>
            <w:proofErr w:type="spellEnd"/>
            <w:proofErr w:type="gramEnd"/>
            <w:r w:rsidRPr="00314A5A">
              <w:rPr>
                <w:b w:val="0"/>
                <w:sz w:val="20"/>
                <w:szCs w:val="20"/>
              </w:rPr>
              <w:t>/</w:t>
            </w:r>
            <w:proofErr w:type="spellStart"/>
            <w:r w:rsidRPr="00314A5A">
              <w:rPr>
                <w:b w:val="0"/>
                <w:sz w:val="20"/>
                <w:szCs w:val="20"/>
              </w:rPr>
              <w:t>п</w:t>
            </w:r>
            <w:proofErr w:type="spellEnd"/>
          </w:p>
        </w:tc>
        <w:tc>
          <w:tcPr>
            <w:tcW w:w="1843"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b w:val="0"/>
                <w:sz w:val="20"/>
                <w:szCs w:val="20"/>
              </w:rPr>
            </w:pPr>
            <w:r w:rsidRPr="00314A5A">
              <w:rPr>
                <w:sz w:val="20"/>
                <w:szCs w:val="20"/>
              </w:rPr>
              <w:t>Ф.И.О</w:t>
            </w:r>
            <w:r w:rsidRPr="00314A5A">
              <w:rPr>
                <w:b w:val="0"/>
                <w:sz w:val="20"/>
                <w:szCs w:val="20"/>
              </w:rPr>
              <w:t>.</w:t>
            </w:r>
          </w:p>
        </w:tc>
        <w:tc>
          <w:tcPr>
            <w:tcW w:w="708" w:type="dxa"/>
            <w:vMerge w:val="restart"/>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r w:rsidRPr="00314A5A">
              <w:rPr>
                <w:b w:val="0"/>
                <w:sz w:val="20"/>
                <w:szCs w:val="20"/>
              </w:rPr>
              <w:t>№</w:t>
            </w:r>
          </w:p>
          <w:p w:rsidR="00314A5A" w:rsidRPr="00314A5A" w:rsidRDefault="00314A5A" w:rsidP="00314A5A">
            <w:pPr>
              <w:pStyle w:val="aff0"/>
              <w:jc w:val="left"/>
              <w:rPr>
                <w:b w:val="0"/>
                <w:sz w:val="20"/>
                <w:szCs w:val="20"/>
              </w:rPr>
            </w:pPr>
            <w:proofErr w:type="spellStart"/>
            <w:r w:rsidRPr="00314A5A">
              <w:rPr>
                <w:b w:val="0"/>
                <w:sz w:val="20"/>
                <w:szCs w:val="20"/>
              </w:rPr>
              <w:t>Зач</w:t>
            </w:r>
            <w:proofErr w:type="gramStart"/>
            <w:r>
              <w:rPr>
                <w:b w:val="0"/>
                <w:sz w:val="20"/>
                <w:szCs w:val="20"/>
              </w:rPr>
              <w:t>.</w:t>
            </w:r>
            <w:r w:rsidRPr="00314A5A">
              <w:rPr>
                <w:b w:val="0"/>
                <w:sz w:val="20"/>
                <w:szCs w:val="20"/>
              </w:rPr>
              <w:t>к</w:t>
            </w:r>
            <w:proofErr w:type="gramEnd"/>
            <w:r w:rsidRPr="00314A5A">
              <w:rPr>
                <w:b w:val="0"/>
                <w:sz w:val="20"/>
                <w:szCs w:val="20"/>
              </w:rPr>
              <w:t>ниж</w:t>
            </w:r>
            <w:proofErr w:type="spellEnd"/>
            <w:r>
              <w:rPr>
                <w:b w:val="0"/>
                <w:sz w:val="20"/>
                <w:szCs w:val="20"/>
              </w:rPr>
              <w:t>.</w:t>
            </w:r>
          </w:p>
        </w:tc>
        <w:tc>
          <w:tcPr>
            <w:tcW w:w="2127" w:type="dxa"/>
            <w:gridSpan w:val="3"/>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ДМ №1</w:t>
            </w:r>
          </w:p>
        </w:tc>
        <w:tc>
          <w:tcPr>
            <w:tcW w:w="2126" w:type="dxa"/>
            <w:gridSpan w:val="3"/>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ДМ №2</w:t>
            </w:r>
          </w:p>
        </w:tc>
        <w:tc>
          <w:tcPr>
            <w:tcW w:w="2115"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314A5A">
            <w:pPr>
              <w:pStyle w:val="aff0"/>
              <w:rPr>
                <w:sz w:val="20"/>
                <w:szCs w:val="20"/>
              </w:rPr>
            </w:pPr>
            <w:r w:rsidRPr="00314A5A">
              <w:rPr>
                <w:sz w:val="20"/>
                <w:szCs w:val="20"/>
              </w:rPr>
              <w:t>ДМ №3</w:t>
            </w:r>
          </w:p>
        </w:tc>
        <w:tc>
          <w:tcPr>
            <w:tcW w:w="1180" w:type="dxa"/>
            <w:vMerge w:val="restart"/>
            <w:tcBorders>
              <w:left w:val="single" w:sz="4" w:space="0" w:color="auto"/>
              <w:right w:val="single" w:sz="4" w:space="0" w:color="000000"/>
            </w:tcBorders>
            <w:shd w:val="clear" w:color="auto" w:fill="auto"/>
            <w:vAlign w:val="center"/>
          </w:tcPr>
          <w:p w:rsidR="00314A5A" w:rsidRPr="00314A5A" w:rsidRDefault="00314A5A" w:rsidP="00314A5A">
            <w:pPr>
              <w:pStyle w:val="aff0"/>
              <w:jc w:val="left"/>
              <w:rPr>
                <w:b w:val="0"/>
                <w:sz w:val="20"/>
                <w:szCs w:val="20"/>
              </w:rPr>
            </w:pPr>
          </w:p>
        </w:tc>
      </w:tr>
      <w:tr w:rsidR="00314A5A" w:rsidRPr="00314A5A" w:rsidTr="00B941FA">
        <w:trPr>
          <w:trHeight w:val="276"/>
        </w:trPr>
        <w:tc>
          <w:tcPr>
            <w:tcW w:w="474"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1843"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8" w:type="dxa"/>
            <w:vMerge/>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ТРК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РРК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pacing w:val="-20"/>
                <w:sz w:val="20"/>
                <w:szCs w:val="20"/>
              </w:rPr>
            </w:pPr>
            <w:r w:rsidRPr="00314A5A">
              <w:rPr>
                <w:spacing w:val="-20"/>
                <w:sz w:val="20"/>
                <w:szCs w:val="20"/>
              </w:rPr>
              <w:t>РДМ</w:t>
            </w: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ТРК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РРК</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pacing w:val="-20"/>
                <w:sz w:val="20"/>
                <w:szCs w:val="20"/>
              </w:rPr>
            </w:pPr>
            <w:r w:rsidRPr="00314A5A">
              <w:rPr>
                <w:spacing w:val="-20"/>
                <w:sz w:val="20"/>
                <w:szCs w:val="20"/>
              </w:rPr>
              <w:t>РДМ</w:t>
            </w: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ТРК</w:t>
            </w: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314A5A">
            <w:pPr>
              <w:pStyle w:val="aff0"/>
              <w:rPr>
                <w:sz w:val="20"/>
                <w:szCs w:val="20"/>
              </w:rPr>
            </w:pPr>
            <w:r w:rsidRPr="00314A5A">
              <w:rPr>
                <w:sz w:val="20"/>
                <w:szCs w:val="20"/>
              </w:rPr>
              <w:t>РРК</w:t>
            </w:r>
          </w:p>
        </w:tc>
        <w:tc>
          <w:tcPr>
            <w:tcW w:w="698" w:type="dxa"/>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314A5A">
            <w:pPr>
              <w:pStyle w:val="aff0"/>
              <w:rPr>
                <w:spacing w:val="-20"/>
                <w:sz w:val="20"/>
                <w:szCs w:val="20"/>
              </w:rPr>
            </w:pPr>
            <w:r w:rsidRPr="00314A5A">
              <w:rPr>
                <w:spacing w:val="-20"/>
                <w:sz w:val="20"/>
                <w:szCs w:val="20"/>
              </w:rPr>
              <w:t>РДМ</w:t>
            </w:r>
          </w:p>
        </w:tc>
        <w:tc>
          <w:tcPr>
            <w:tcW w:w="1180" w:type="dxa"/>
            <w:vMerge/>
            <w:tcBorders>
              <w:left w:val="single" w:sz="4" w:space="0" w:color="auto"/>
              <w:right w:val="single" w:sz="4" w:space="0" w:color="000000"/>
            </w:tcBorders>
            <w:shd w:val="clear" w:color="auto" w:fill="auto"/>
            <w:vAlign w:val="center"/>
          </w:tcPr>
          <w:p w:rsidR="00314A5A" w:rsidRPr="00314A5A" w:rsidRDefault="00314A5A" w:rsidP="00314A5A">
            <w:pPr>
              <w:pStyle w:val="aff0"/>
              <w:jc w:val="left"/>
              <w:rPr>
                <w:b w:val="0"/>
                <w:spacing w:val="-2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vAlign w:val="center"/>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vAlign w:val="center"/>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vAlign w:val="center"/>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right w:val="single" w:sz="4" w:space="0" w:color="000000"/>
            </w:tcBorders>
            <w:shd w:val="clear" w:color="auto" w:fill="auto"/>
          </w:tcPr>
          <w:p w:rsidR="00314A5A" w:rsidRPr="00314A5A" w:rsidRDefault="00314A5A" w:rsidP="006D74AF">
            <w:pPr>
              <w:pStyle w:val="aff0"/>
              <w:jc w:val="left"/>
              <w:rPr>
                <w:b w:val="0"/>
                <w:sz w:val="20"/>
                <w:szCs w:val="20"/>
              </w:rPr>
            </w:pPr>
          </w:p>
        </w:tc>
      </w:tr>
      <w:tr w:rsidR="00314A5A" w:rsidRPr="00314A5A" w:rsidTr="00B941FA">
        <w:tc>
          <w:tcPr>
            <w:tcW w:w="474"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1843"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314A5A" w:rsidRPr="00314A5A" w:rsidRDefault="00314A5A" w:rsidP="006D74AF">
            <w:pPr>
              <w:pStyle w:val="aff0"/>
              <w:jc w:val="left"/>
              <w:rPr>
                <w:b w:val="0"/>
                <w:sz w:val="20"/>
                <w:szCs w:val="20"/>
              </w:rPr>
            </w:pPr>
          </w:p>
        </w:tc>
        <w:tc>
          <w:tcPr>
            <w:tcW w:w="698" w:type="dxa"/>
            <w:tcBorders>
              <w:top w:val="single" w:sz="4" w:space="0" w:color="000000"/>
              <w:left w:val="single" w:sz="4" w:space="0" w:color="000000"/>
              <w:bottom w:val="single" w:sz="4" w:space="0" w:color="000000"/>
              <w:right w:val="single" w:sz="4" w:space="0" w:color="auto"/>
            </w:tcBorders>
            <w:shd w:val="clear" w:color="auto" w:fill="auto"/>
          </w:tcPr>
          <w:p w:rsidR="00314A5A" w:rsidRPr="00314A5A" w:rsidRDefault="00314A5A" w:rsidP="006D74AF">
            <w:pPr>
              <w:pStyle w:val="aff0"/>
              <w:jc w:val="left"/>
              <w:rPr>
                <w:b w:val="0"/>
                <w:sz w:val="20"/>
                <w:szCs w:val="20"/>
              </w:rPr>
            </w:pPr>
          </w:p>
        </w:tc>
        <w:tc>
          <w:tcPr>
            <w:tcW w:w="1180" w:type="dxa"/>
            <w:vMerge/>
            <w:tcBorders>
              <w:left w:val="single" w:sz="4" w:space="0" w:color="auto"/>
              <w:bottom w:val="single" w:sz="4" w:space="0" w:color="000000"/>
              <w:right w:val="single" w:sz="4" w:space="0" w:color="000000"/>
            </w:tcBorders>
            <w:shd w:val="clear" w:color="auto" w:fill="auto"/>
          </w:tcPr>
          <w:p w:rsidR="00314A5A" w:rsidRPr="00314A5A" w:rsidRDefault="00314A5A" w:rsidP="006D74AF">
            <w:pPr>
              <w:pStyle w:val="aff0"/>
              <w:jc w:val="left"/>
              <w:rPr>
                <w:b w:val="0"/>
                <w:sz w:val="20"/>
                <w:szCs w:val="20"/>
              </w:rPr>
            </w:pPr>
          </w:p>
        </w:tc>
      </w:tr>
    </w:tbl>
    <w:p w:rsidR="006C3579" w:rsidRPr="00314A5A" w:rsidRDefault="006C3579" w:rsidP="006D74AF">
      <w:pPr>
        <w:pStyle w:val="aff0"/>
        <w:jc w:val="left"/>
        <w:rPr>
          <w:b w:val="0"/>
          <w:sz w:val="20"/>
          <w:szCs w:val="20"/>
        </w:rPr>
      </w:pPr>
    </w:p>
    <w:p w:rsidR="006C3579" w:rsidRPr="00314A5A" w:rsidRDefault="006C3579" w:rsidP="006D74AF">
      <w:pPr>
        <w:pStyle w:val="aff0"/>
        <w:jc w:val="left"/>
        <w:rPr>
          <w:b w:val="0"/>
          <w:sz w:val="20"/>
          <w:szCs w:val="20"/>
        </w:rPr>
      </w:pPr>
    </w:p>
    <w:p w:rsidR="006C3579" w:rsidRPr="00314A5A" w:rsidRDefault="006C3579" w:rsidP="00314A5A">
      <w:pPr>
        <w:pStyle w:val="af1"/>
      </w:pPr>
      <w:r w:rsidRPr="00314A5A">
        <w:t>Преподаватель                                        __________          ____________________</w:t>
      </w:r>
    </w:p>
    <w:p w:rsidR="006C3579" w:rsidRPr="00314A5A" w:rsidRDefault="006C3579" w:rsidP="00314A5A">
      <w:pPr>
        <w:pStyle w:val="af1"/>
        <w:ind w:left="4248" w:firstLine="2937"/>
      </w:pPr>
      <w:r w:rsidRPr="00314A5A">
        <w:t xml:space="preserve">Подпись                                               </w:t>
      </w:r>
      <w:r w:rsidRPr="00314A5A">
        <w:rPr>
          <w:sz w:val="20"/>
          <w:szCs w:val="20"/>
        </w:rPr>
        <w:t>Ф.И.О</w:t>
      </w:r>
    </w:p>
    <w:p w:rsidR="006C3579" w:rsidRPr="00314A5A" w:rsidRDefault="006C3579" w:rsidP="00314A5A">
      <w:pPr>
        <w:pStyle w:val="af1"/>
      </w:pPr>
    </w:p>
    <w:p w:rsidR="006C3579" w:rsidRPr="00314A5A" w:rsidRDefault="006C3579" w:rsidP="00314A5A">
      <w:pPr>
        <w:pStyle w:val="af1"/>
      </w:pPr>
      <w:r w:rsidRPr="00314A5A">
        <w:t>Зам. директора по учебной работе         __________          ____________________</w:t>
      </w:r>
    </w:p>
    <w:p w:rsidR="006C3579" w:rsidRPr="00314A5A" w:rsidRDefault="006C3579" w:rsidP="00314A5A">
      <w:pPr>
        <w:pStyle w:val="af1"/>
        <w:ind w:left="4248" w:firstLine="2997"/>
      </w:pPr>
      <w:r w:rsidRPr="00314A5A">
        <w:t xml:space="preserve">Подпись                                              </w:t>
      </w:r>
      <w:r w:rsidRPr="00314A5A">
        <w:rPr>
          <w:sz w:val="20"/>
          <w:szCs w:val="20"/>
        </w:rPr>
        <w:t>Ф.И.О</w:t>
      </w:r>
    </w:p>
    <w:p w:rsidR="006C3579" w:rsidRPr="006D74AF" w:rsidRDefault="006C3579" w:rsidP="006D74AF">
      <w:pPr>
        <w:pStyle w:val="aff0"/>
        <w:jc w:val="left"/>
        <w:rPr>
          <w:b w:val="0"/>
          <w:szCs w:val="28"/>
        </w:rPr>
      </w:pPr>
    </w:p>
    <w:p w:rsidR="006C3579" w:rsidRDefault="006C3579" w:rsidP="006D74AF">
      <w:pPr>
        <w:pStyle w:val="aff0"/>
        <w:jc w:val="left"/>
        <w:rPr>
          <w:b w:val="0"/>
          <w:szCs w:val="28"/>
        </w:rPr>
      </w:pPr>
    </w:p>
    <w:p w:rsidR="00314A5A" w:rsidRDefault="00314A5A" w:rsidP="00314A5A">
      <w:pPr>
        <w:pStyle w:val="ac"/>
        <w:rPr>
          <w:lang w:eastAsia="ar-SA"/>
        </w:rPr>
      </w:pPr>
    </w:p>
    <w:p w:rsidR="00AE1A06" w:rsidRDefault="00AE1A06" w:rsidP="00314A5A">
      <w:pPr>
        <w:pStyle w:val="ac"/>
        <w:rPr>
          <w:lang w:eastAsia="ar-SA"/>
        </w:rPr>
      </w:pPr>
    </w:p>
    <w:p w:rsidR="00AE1A06" w:rsidRPr="00314A5A" w:rsidRDefault="00AE1A06" w:rsidP="00314A5A">
      <w:pPr>
        <w:pStyle w:val="ac"/>
        <w:rPr>
          <w:lang w:eastAsia="ar-SA"/>
        </w:rPr>
      </w:pPr>
    </w:p>
    <w:p w:rsidR="00314A5A" w:rsidRPr="00362491" w:rsidRDefault="00314A5A" w:rsidP="00314A5A">
      <w:pPr>
        <w:pStyle w:val="aff0"/>
        <w:rPr>
          <w:szCs w:val="28"/>
        </w:rPr>
      </w:pPr>
      <w:r w:rsidRPr="00362491">
        <w:rPr>
          <w:szCs w:val="28"/>
        </w:rPr>
        <w:lastRenderedPageBreak/>
        <w:t>ГБПОУ РО «Новочеркасский колледж промышленных технологий и управления»</w:t>
      </w:r>
    </w:p>
    <w:p w:rsidR="00314A5A" w:rsidRPr="006D74AF" w:rsidRDefault="00314A5A" w:rsidP="00314A5A">
      <w:pPr>
        <w:pStyle w:val="aff0"/>
        <w:jc w:val="left"/>
        <w:rPr>
          <w:b w:val="0"/>
          <w:szCs w:val="28"/>
        </w:rPr>
      </w:pPr>
    </w:p>
    <w:p w:rsidR="00314A5A" w:rsidRPr="00314A5A" w:rsidRDefault="00314A5A" w:rsidP="00314A5A">
      <w:pPr>
        <w:pStyle w:val="aff0"/>
        <w:rPr>
          <w:szCs w:val="28"/>
        </w:rPr>
      </w:pPr>
      <w:r w:rsidRPr="00314A5A">
        <w:rPr>
          <w:szCs w:val="28"/>
        </w:rPr>
        <w:t>Рейтинговая ведомость успеваемости студентов</w:t>
      </w:r>
    </w:p>
    <w:p w:rsidR="00314A5A" w:rsidRPr="00314A5A" w:rsidRDefault="00314A5A" w:rsidP="00314A5A">
      <w:pPr>
        <w:pStyle w:val="aff0"/>
        <w:rPr>
          <w:szCs w:val="28"/>
        </w:rPr>
      </w:pPr>
      <w:r w:rsidRPr="00314A5A">
        <w:rPr>
          <w:szCs w:val="28"/>
        </w:rPr>
        <w:t xml:space="preserve">учебная дисциплина ПД.03  </w:t>
      </w:r>
      <w:r w:rsidRPr="00314A5A">
        <w:rPr>
          <w:spacing w:val="-3"/>
          <w:szCs w:val="28"/>
        </w:rPr>
        <w:t>Физика</w:t>
      </w:r>
    </w:p>
    <w:p w:rsidR="006C3579" w:rsidRPr="006D74AF" w:rsidRDefault="006C3579" w:rsidP="006D74AF">
      <w:pPr>
        <w:pStyle w:val="aff0"/>
        <w:jc w:val="left"/>
        <w:rPr>
          <w:b w:val="0"/>
          <w:szCs w:val="28"/>
        </w:rPr>
      </w:pPr>
    </w:p>
    <w:p w:rsidR="006C3579" w:rsidRPr="00314A5A" w:rsidRDefault="006C3579" w:rsidP="006D74AF">
      <w:pPr>
        <w:pStyle w:val="aff0"/>
        <w:jc w:val="left"/>
        <w:rPr>
          <w:b w:val="0"/>
          <w:szCs w:val="28"/>
          <w:u w:val="single"/>
        </w:rPr>
      </w:pPr>
      <w:r w:rsidRPr="006D74AF">
        <w:rPr>
          <w:b w:val="0"/>
          <w:szCs w:val="28"/>
        </w:rPr>
        <w:t xml:space="preserve">Группа   __________,  семестр   </w:t>
      </w:r>
      <w:r w:rsidRPr="00314A5A">
        <w:rPr>
          <w:b w:val="0"/>
          <w:szCs w:val="28"/>
          <w:lang w:val="en-US"/>
        </w:rPr>
        <w:t>I</w:t>
      </w:r>
      <w:r w:rsidR="00314A5A" w:rsidRPr="00314A5A">
        <w:rPr>
          <w:b w:val="0"/>
          <w:szCs w:val="28"/>
        </w:rPr>
        <w:tab/>
      </w:r>
      <w:r w:rsidR="00314A5A" w:rsidRPr="00314A5A">
        <w:rPr>
          <w:b w:val="0"/>
          <w:szCs w:val="28"/>
        </w:rPr>
        <w:tab/>
      </w:r>
      <w:r w:rsidR="00314A5A" w:rsidRPr="00314A5A">
        <w:rPr>
          <w:b w:val="0"/>
          <w:szCs w:val="28"/>
        </w:rPr>
        <w:tab/>
      </w:r>
      <w:r w:rsidRPr="006D74AF">
        <w:rPr>
          <w:b w:val="0"/>
          <w:szCs w:val="28"/>
        </w:rPr>
        <w:t>20___ - 20___ учебный год</w:t>
      </w:r>
    </w:p>
    <w:p w:rsidR="006C3579" w:rsidRPr="006D74AF" w:rsidRDefault="006C3579" w:rsidP="006D74AF">
      <w:pPr>
        <w:pStyle w:val="aff0"/>
        <w:jc w:val="left"/>
        <w:rPr>
          <w:b w:val="0"/>
          <w:szCs w:val="28"/>
        </w:rPr>
      </w:pPr>
    </w:p>
    <w:tbl>
      <w:tblPr>
        <w:tblW w:w="10629" w:type="dxa"/>
        <w:tblInd w:w="-82" w:type="dxa"/>
        <w:tblLayout w:type="fixed"/>
        <w:tblLook w:val="0000"/>
      </w:tblPr>
      <w:tblGrid>
        <w:gridCol w:w="474"/>
        <w:gridCol w:w="1417"/>
        <w:gridCol w:w="709"/>
        <w:gridCol w:w="709"/>
        <w:gridCol w:w="709"/>
        <w:gridCol w:w="708"/>
        <w:gridCol w:w="709"/>
        <w:gridCol w:w="709"/>
        <w:gridCol w:w="709"/>
        <w:gridCol w:w="850"/>
        <w:gridCol w:w="709"/>
        <w:gridCol w:w="709"/>
        <w:gridCol w:w="671"/>
        <w:gridCol w:w="837"/>
      </w:tblGrid>
      <w:tr w:rsidR="00557AA5" w:rsidRPr="00314A5A" w:rsidTr="00557AA5">
        <w:tc>
          <w:tcPr>
            <w:tcW w:w="474" w:type="dxa"/>
            <w:vMerge w:val="restart"/>
            <w:tcBorders>
              <w:top w:val="single" w:sz="4" w:space="0" w:color="000000"/>
              <w:left w:val="single" w:sz="4" w:space="0" w:color="000000"/>
              <w:bottom w:val="single" w:sz="4" w:space="0" w:color="000000"/>
            </w:tcBorders>
            <w:shd w:val="clear" w:color="auto" w:fill="auto"/>
            <w:vAlign w:val="center"/>
          </w:tcPr>
          <w:p w:rsidR="00557AA5" w:rsidRPr="00314A5A" w:rsidRDefault="00557AA5" w:rsidP="006D74AF">
            <w:pPr>
              <w:pStyle w:val="aff0"/>
              <w:jc w:val="left"/>
              <w:rPr>
                <w:b w:val="0"/>
                <w:sz w:val="20"/>
                <w:szCs w:val="20"/>
              </w:rPr>
            </w:pPr>
            <w:r w:rsidRPr="00314A5A">
              <w:rPr>
                <w:b w:val="0"/>
                <w:sz w:val="20"/>
                <w:szCs w:val="20"/>
              </w:rPr>
              <w:t>№</w:t>
            </w:r>
          </w:p>
          <w:p w:rsidR="00557AA5" w:rsidRPr="00314A5A" w:rsidRDefault="00557AA5" w:rsidP="006D74AF">
            <w:pPr>
              <w:pStyle w:val="aff0"/>
              <w:jc w:val="left"/>
              <w:rPr>
                <w:b w:val="0"/>
                <w:sz w:val="20"/>
                <w:szCs w:val="20"/>
              </w:rPr>
            </w:pPr>
            <w:proofErr w:type="spellStart"/>
            <w:proofErr w:type="gramStart"/>
            <w:r w:rsidRPr="00314A5A">
              <w:rPr>
                <w:b w:val="0"/>
                <w:sz w:val="20"/>
                <w:szCs w:val="20"/>
              </w:rPr>
              <w:t>п</w:t>
            </w:r>
            <w:proofErr w:type="spellEnd"/>
            <w:proofErr w:type="gramEnd"/>
            <w:r w:rsidRPr="00314A5A">
              <w:rPr>
                <w:b w:val="0"/>
                <w:sz w:val="20"/>
                <w:szCs w:val="20"/>
              </w:rPr>
              <w:t>/</w:t>
            </w:r>
            <w:proofErr w:type="spellStart"/>
            <w:r w:rsidRPr="00314A5A">
              <w:rPr>
                <w:b w:val="0"/>
                <w:sz w:val="20"/>
                <w:szCs w:val="20"/>
              </w:rPr>
              <w:t>п</w:t>
            </w:r>
            <w:proofErr w:type="spellEnd"/>
          </w:p>
        </w:tc>
        <w:tc>
          <w:tcPr>
            <w:tcW w:w="1417" w:type="dxa"/>
            <w:vMerge w:val="restart"/>
            <w:tcBorders>
              <w:top w:val="single" w:sz="4" w:space="0" w:color="000000"/>
              <w:left w:val="single" w:sz="4" w:space="0" w:color="000000"/>
              <w:bottom w:val="single" w:sz="4" w:space="0" w:color="000000"/>
            </w:tcBorders>
            <w:shd w:val="clear" w:color="auto" w:fill="auto"/>
            <w:vAlign w:val="center"/>
          </w:tcPr>
          <w:p w:rsidR="00557AA5" w:rsidRPr="00557AA5" w:rsidRDefault="00557AA5" w:rsidP="006D74AF">
            <w:pPr>
              <w:pStyle w:val="aff0"/>
              <w:jc w:val="left"/>
              <w:rPr>
                <w:sz w:val="20"/>
                <w:szCs w:val="20"/>
              </w:rPr>
            </w:pPr>
            <w:r w:rsidRPr="00557AA5">
              <w:rPr>
                <w:sz w:val="20"/>
                <w:szCs w:val="20"/>
              </w:rPr>
              <w:t>Ф.И.О.</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557AA5" w:rsidRPr="00314A5A" w:rsidRDefault="00557AA5" w:rsidP="006D74AF">
            <w:pPr>
              <w:pStyle w:val="aff0"/>
              <w:jc w:val="left"/>
              <w:rPr>
                <w:b w:val="0"/>
                <w:sz w:val="20"/>
                <w:szCs w:val="20"/>
              </w:rPr>
            </w:pPr>
            <w:r w:rsidRPr="00314A5A">
              <w:rPr>
                <w:b w:val="0"/>
                <w:sz w:val="20"/>
                <w:szCs w:val="20"/>
              </w:rPr>
              <w:t>№</w:t>
            </w:r>
          </w:p>
          <w:p w:rsidR="00557AA5" w:rsidRPr="00314A5A" w:rsidRDefault="00557AA5" w:rsidP="00557AA5">
            <w:pPr>
              <w:pStyle w:val="aff0"/>
              <w:jc w:val="left"/>
              <w:rPr>
                <w:b w:val="0"/>
                <w:sz w:val="20"/>
                <w:szCs w:val="20"/>
              </w:rPr>
            </w:pPr>
            <w:r w:rsidRPr="00314A5A">
              <w:rPr>
                <w:b w:val="0"/>
                <w:sz w:val="20"/>
                <w:szCs w:val="20"/>
              </w:rPr>
              <w:t>Зачет</w:t>
            </w:r>
            <w:r>
              <w:rPr>
                <w:b w:val="0"/>
                <w:sz w:val="20"/>
                <w:szCs w:val="20"/>
              </w:rPr>
              <w:t xml:space="preserve"> </w:t>
            </w:r>
            <w:proofErr w:type="spellStart"/>
            <w:r>
              <w:rPr>
                <w:b w:val="0"/>
                <w:sz w:val="20"/>
                <w:szCs w:val="20"/>
              </w:rPr>
              <w:t>к</w:t>
            </w:r>
            <w:r w:rsidRPr="00314A5A">
              <w:rPr>
                <w:b w:val="0"/>
                <w:sz w:val="20"/>
                <w:szCs w:val="20"/>
              </w:rPr>
              <w:t>ниж</w:t>
            </w:r>
            <w:proofErr w:type="spellEnd"/>
            <w:r>
              <w:rPr>
                <w:b w:val="0"/>
                <w:sz w:val="20"/>
                <w:szCs w:val="20"/>
              </w:rPr>
              <w:t xml:space="preserve"> </w:t>
            </w:r>
          </w:p>
        </w:tc>
        <w:tc>
          <w:tcPr>
            <w:tcW w:w="2126" w:type="dxa"/>
            <w:gridSpan w:val="3"/>
            <w:tcBorders>
              <w:top w:val="single" w:sz="4" w:space="0" w:color="000000"/>
              <w:left w:val="single" w:sz="4" w:space="0" w:color="000000"/>
              <w:bottom w:val="single" w:sz="4" w:space="0" w:color="000000"/>
            </w:tcBorders>
            <w:shd w:val="clear" w:color="auto" w:fill="auto"/>
            <w:vAlign w:val="center"/>
          </w:tcPr>
          <w:p w:rsidR="00557AA5" w:rsidRPr="00557AA5" w:rsidRDefault="00557AA5" w:rsidP="00557AA5">
            <w:pPr>
              <w:pStyle w:val="aff0"/>
              <w:rPr>
                <w:sz w:val="20"/>
                <w:szCs w:val="20"/>
              </w:rPr>
            </w:pPr>
            <w:r w:rsidRPr="00557AA5">
              <w:rPr>
                <w:sz w:val="20"/>
                <w:szCs w:val="20"/>
              </w:rPr>
              <w:t>ДМ №4</w:t>
            </w:r>
          </w:p>
        </w:tc>
        <w:tc>
          <w:tcPr>
            <w:tcW w:w="2127" w:type="dxa"/>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557AA5" w:rsidRPr="00557AA5" w:rsidRDefault="00557AA5" w:rsidP="00557AA5">
            <w:pPr>
              <w:pStyle w:val="aff0"/>
              <w:rPr>
                <w:sz w:val="20"/>
                <w:szCs w:val="20"/>
              </w:rPr>
            </w:pPr>
            <w:r w:rsidRPr="00557AA5">
              <w:rPr>
                <w:sz w:val="20"/>
                <w:szCs w:val="20"/>
              </w:rPr>
              <w:t>ДМ №5</w:t>
            </w:r>
          </w:p>
        </w:tc>
        <w:tc>
          <w:tcPr>
            <w:tcW w:w="2268" w:type="dxa"/>
            <w:gridSpan w:val="3"/>
            <w:tcBorders>
              <w:top w:val="single" w:sz="4" w:space="0" w:color="000000"/>
              <w:left w:val="single" w:sz="4" w:space="0" w:color="auto"/>
              <w:bottom w:val="single" w:sz="4" w:space="0" w:color="000000"/>
            </w:tcBorders>
            <w:shd w:val="clear" w:color="auto" w:fill="auto"/>
            <w:vAlign w:val="center"/>
          </w:tcPr>
          <w:p w:rsidR="00557AA5" w:rsidRPr="00557AA5" w:rsidRDefault="00557AA5" w:rsidP="00557AA5">
            <w:pPr>
              <w:pStyle w:val="aff0"/>
              <w:rPr>
                <w:sz w:val="20"/>
                <w:szCs w:val="20"/>
              </w:rPr>
            </w:pPr>
            <w:r w:rsidRPr="00557AA5">
              <w:rPr>
                <w:sz w:val="20"/>
                <w:szCs w:val="20"/>
              </w:rPr>
              <w:t>ДМ №56</w:t>
            </w:r>
          </w:p>
        </w:tc>
        <w:tc>
          <w:tcPr>
            <w:tcW w:w="671" w:type="dxa"/>
            <w:vMerge w:val="restart"/>
            <w:tcBorders>
              <w:top w:val="single" w:sz="4" w:space="0" w:color="000000"/>
              <w:left w:val="single" w:sz="4" w:space="0" w:color="000000"/>
              <w:bottom w:val="single" w:sz="4" w:space="0" w:color="000000"/>
            </w:tcBorders>
            <w:shd w:val="clear" w:color="auto" w:fill="auto"/>
            <w:vAlign w:val="center"/>
          </w:tcPr>
          <w:p w:rsidR="00557AA5" w:rsidRPr="00557AA5" w:rsidRDefault="00557AA5" w:rsidP="006D74AF">
            <w:pPr>
              <w:pStyle w:val="aff0"/>
              <w:jc w:val="left"/>
              <w:rPr>
                <w:sz w:val="20"/>
                <w:szCs w:val="20"/>
              </w:rPr>
            </w:pPr>
            <w:r w:rsidRPr="00557AA5">
              <w:rPr>
                <w:sz w:val="20"/>
                <w:szCs w:val="20"/>
              </w:rPr>
              <w:t>СРД</w:t>
            </w:r>
          </w:p>
        </w:tc>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57AA5" w:rsidRPr="00557AA5" w:rsidRDefault="00557AA5" w:rsidP="006D74AF">
            <w:pPr>
              <w:pStyle w:val="aff0"/>
              <w:jc w:val="left"/>
              <w:rPr>
                <w:sz w:val="20"/>
                <w:szCs w:val="20"/>
              </w:rPr>
            </w:pPr>
            <w:proofErr w:type="spellStart"/>
            <w:r w:rsidRPr="00557AA5">
              <w:rPr>
                <w:sz w:val="20"/>
                <w:szCs w:val="20"/>
              </w:rPr>
              <w:t>Диф</w:t>
            </w:r>
            <w:proofErr w:type="spellEnd"/>
            <w:r w:rsidRPr="00557AA5">
              <w:rPr>
                <w:sz w:val="20"/>
                <w:szCs w:val="20"/>
              </w:rPr>
              <w:t>.</w:t>
            </w:r>
          </w:p>
          <w:p w:rsidR="00557AA5" w:rsidRPr="00557AA5" w:rsidRDefault="00557AA5" w:rsidP="006D74AF">
            <w:pPr>
              <w:pStyle w:val="aff0"/>
              <w:jc w:val="left"/>
              <w:rPr>
                <w:sz w:val="20"/>
                <w:szCs w:val="20"/>
              </w:rPr>
            </w:pPr>
            <w:r w:rsidRPr="00557AA5">
              <w:rPr>
                <w:sz w:val="20"/>
                <w:szCs w:val="20"/>
              </w:rPr>
              <w:t>зачёт</w:t>
            </w:r>
          </w:p>
        </w:tc>
      </w:tr>
      <w:tr w:rsidR="00557AA5" w:rsidRPr="00314A5A" w:rsidTr="00557AA5">
        <w:trPr>
          <w:trHeight w:val="912"/>
        </w:trPr>
        <w:tc>
          <w:tcPr>
            <w:tcW w:w="474"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ТРК</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РРК</w:t>
            </w:r>
          </w:p>
        </w:tc>
        <w:tc>
          <w:tcPr>
            <w:tcW w:w="708"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РДМ</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ТРК</w:t>
            </w:r>
          </w:p>
        </w:tc>
        <w:tc>
          <w:tcPr>
            <w:tcW w:w="709" w:type="dxa"/>
            <w:tcBorders>
              <w:top w:val="single" w:sz="4" w:space="0" w:color="000000"/>
              <w:left w:val="single" w:sz="4" w:space="0" w:color="000000"/>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РРК</w:t>
            </w: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557AA5" w:rsidRDefault="00557AA5" w:rsidP="00557AA5">
            <w:pPr>
              <w:pStyle w:val="aff0"/>
              <w:rPr>
                <w:sz w:val="20"/>
                <w:szCs w:val="20"/>
              </w:rPr>
            </w:pPr>
            <w:r w:rsidRPr="00557AA5">
              <w:rPr>
                <w:sz w:val="20"/>
                <w:szCs w:val="20"/>
              </w:rPr>
              <w:t>РДМ</w:t>
            </w:r>
          </w:p>
        </w:tc>
        <w:tc>
          <w:tcPr>
            <w:tcW w:w="850"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ТРК</w:t>
            </w:r>
          </w:p>
        </w:tc>
        <w:tc>
          <w:tcPr>
            <w:tcW w:w="709"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РРК</w:t>
            </w:r>
          </w:p>
        </w:tc>
        <w:tc>
          <w:tcPr>
            <w:tcW w:w="709" w:type="dxa"/>
            <w:tcBorders>
              <w:top w:val="single" w:sz="4" w:space="0" w:color="000000"/>
              <w:left w:val="single" w:sz="4" w:space="0" w:color="auto"/>
              <w:bottom w:val="single" w:sz="4" w:space="0" w:color="000000"/>
            </w:tcBorders>
            <w:shd w:val="clear" w:color="auto" w:fill="auto"/>
          </w:tcPr>
          <w:p w:rsidR="00557AA5" w:rsidRPr="00557AA5" w:rsidRDefault="00557AA5" w:rsidP="00557AA5">
            <w:pPr>
              <w:pStyle w:val="aff0"/>
              <w:rPr>
                <w:sz w:val="20"/>
                <w:szCs w:val="20"/>
              </w:rPr>
            </w:pPr>
            <w:r w:rsidRPr="00557AA5">
              <w:rPr>
                <w:sz w:val="20"/>
                <w:szCs w:val="20"/>
              </w:rPr>
              <w:t>РДМ</w:t>
            </w:r>
          </w:p>
        </w:tc>
        <w:tc>
          <w:tcPr>
            <w:tcW w:w="671" w:type="dxa"/>
            <w:vMerge/>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vMerge/>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r w:rsidR="00557AA5" w:rsidRPr="00314A5A" w:rsidTr="00557AA5">
        <w:tc>
          <w:tcPr>
            <w:tcW w:w="474"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1417"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8"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000000"/>
              <w:bottom w:val="single" w:sz="4" w:space="0" w:color="000000"/>
              <w:right w:val="single" w:sz="4" w:space="0" w:color="auto"/>
            </w:tcBorders>
            <w:shd w:val="clear" w:color="auto" w:fill="auto"/>
          </w:tcPr>
          <w:p w:rsidR="00557AA5" w:rsidRPr="00314A5A" w:rsidRDefault="00557AA5" w:rsidP="006D74AF">
            <w:pPr>
              <w:pStyle w:val="aff0"/>
              <w:jc w:val="left"/>
              <w:rPr>
                <w:b w:val="0"/>
                <w:sz w:val="20"/>
                <w:szCs w:val="20"/>
              </w:rPr>
            </w:pPr>
          </w:p>
        </w:tc>
        <w:tc>
          <w:tcPr>
            <w:tcW w:w="850"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709" w:type="dxa"/>
            <w:tcBorders>
              <w:top w:val="single" w:sz="4" w:space="0" w:color="000000"/>
              <w:left w:val="single" w:sz="4" w:space="0" w:color="auto"/>
              <w:bottom w:val="single" w:sz="4" w:space="0" w:color="000000"/>
            </w:tcBorders>
            <w:shd w:val="clear" w:color="auto" w:fill="auto"/>
          </w:tcPr>
          <w:p w:rsidR="00557AA5" w:rsidRPr="00314A5A" w:rsidRDefault="00557AA5" w:rsidP="006D74AF">
            <w:pPr>
              <w:pStyle w:val="aff0"/>
              <w:jc w:val="left"/>
              <w:rPr>
                <w:b w:val="0"/>
                <w:sz w:val="20"/>
                <w:szCs w:val="20"/>
              </w:rPr>
            </w:pPr>
          </w:p>
        </w:tc>
        <w:tc>
          <w:tcPr>
            <w:tcW w:w="671" w:type="dxa"/>
            <w:tcBorders>
              <w:top w:val="single" w:sz="4" w:space="0" w:color="000000"/>
              <w:left w:val="single" w:sz="4" w:space="0" w:color="000000"/>
              <w:bottom w:val="single" w:sz="4" w:space="0" w:color="000000"/>
            </w:tcBorders>
            <w:shd w:val="clear" w:color="auto" w:fill="auto"/>
          </w:tcPr>
          <w:p w:rsidR="00557AA5" w:rsidRPr="00314A5A" w:rsidRDefault="00557AA5" w:rsidP="006D74AF">
            <w:pPr>
              <w:pStyle w:val="aff0"/>
              <w:jc w:val="left"/>
              <w:rPr>
                <w:b w:val="0"/>
                <w:sz w:val="20"/>
                <w:szCs w:val="20"/>
              </w:rPr>
            </w:pP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557AA5" w:rsidRPr="00314A5A" w:rsidRDefault="00557AA5" w:rsidP="006D74AF">
            <w:pPr>
              <w:pStyle w:val="aff0"/>
              <w:jc w:val="left"/>
              <w:rPr>
                <w:b w:val="0"/>
                <w:sz w:val="20"/>
                <w:szCs w:val="20"/>
              </w:rPr>
            </w:pPr>
          </w:p>
        </w:tc>
      </w:tr>
    </w:tbl>
    <w:p w:rsidR="006C3579" w:rsidRPr="00314A5A" w:rsidRDefault="006C3579" w:rsidP="006D74AF">
      <w:pPr>
        <w:pStyle w:val="aff0"/>
        <w:jc w:val="left"/>
        <w:rPr>
          <w:b w:val="0"/>
          <w:sz w:val="20"/>
          <w:szCs w:val="20"/>
        </w:rPr>
      </w:pPr>
    </w:p>
    <w:p w:rsidR="006C3579" w:rsidRPr="00314A5A" w:rsidRDefault="006C3579" w:rsidP="00314A5A">
      <w:pPr>
        <w:pStyle w:val="af1"/>
      </w:pPr>
      <w:r w:rsidRPr="00314A5A">
        <w:t>Преподаватель                                        __________          ____________________</w:t>
      </w:r>
    </w:p>
    <w:p w:rsidR="006C3579" w:rsidRPr="00314A5A" w:rsidRDefault="006C3579" w:rsidP="00557AA5">
      <w:pPr>
        <w:pStyle w:val="af1"/>
        <w:ind w:left="4248" w:firstLine="2937"/>
      </w:pPr>
      <w:r w:rsidRPr="00314A5A">
        <w:t xml:space="preserve">Подпись                                               </w:t>
      </w:r>
      <w:r w:rsidRPr="00314A5A">
        <w:rPr>
          <w:sz w:val="20"/>
          <w:szCs w:val="20"/>
        </w:rPr>
        <w:t>Ф.И.О</w:t>
      </w:r>
    </w:p>
    <w:p w:rsidR="006C3579" w:rsidRPr="00314A5A" w:rsidRDefault="006C3579" w:rsidP="00314A5A">
      <w:pPr>
        <w:pStyle w:val="af1"/>
      </w:pPr>
    </w:p>
    <w:p w:rsidR="006C3579" w:rsidRPr="00314A5A" w:rsidRDefault="006C3579" w:rsidP="00314A5A">
      <w:pPr>
        <w:pStyle w:val="af1"/>
      </w:pPr>
      <w:r w:rsidRPr="00314A5A">
        <w:t>Зам. директора по учебной работе         __________          ____________________</w:t>
      </w:r>
    </w:p>
    <w:p w:rsidR="006C3579" w:rsidRPr="00314A5A" w:rsidRDefault="006C3579" w:rsidP="00557AA5">
      <w:pPr>
        <w:pStyle w:val="af1"/>
        <w:ind w:left="4248" w:firstLine="2997"/>
      </w:pPr>
      <w:r w:rsidRPr="00314A5A">
        <w:t xml:space="preserve">Подпись                                              </w:t>
      </w:r>
      <w:r w:rsidRPr="00314A5A">
        <w:rPr>
          <w:sz w:val="20"/>
          <w:szCs w:val="20"/>
        </w:rPr>
        <w:t>Ф.И.О</w:t>
      </w:r>
    </w:p>
    <w:p w:rsidR="006C3579" w:rsidRPr="006D74AF" w:rsidRDefault="006C3579" w:rsidP="006D74AF">
      <w:pPr>
        <w:pStyle w:val="aff0"/>
        <w:jc w:val="left"/>
        <w:rPr>
          <w:b w:val="0"/>
          <w:szCs w:val="28"/>
        </w:rPr>
      </w:pPr>
    </w:p>
    <w:p w:rsidR="006C3579" w:rsidRDefault="006C3579" w:rsidP="006D74AF">
      <w:pPr>
        <w:pStyle w:val="aff0"/>
        <w:jc w:val="left"/>
        <w:rPr>
          <w:b w:val="0"/>
          <w:szCs w:val="28"/>
        </w:rPr>
      </w:pPr>
    </w:p>
    <w:p w:rsidR="00557AA5" w:rsidRDefault="00557AA5" w:rsidP="00557AA5">
      <w:pPr>
        <w:pStyle w:val="aff1"/>
      </w:pPr>
    </w:p>
    <w:p w:rsidR="00557AA5" w:rsidRPr="00557AA5" w:rsidRDefault="00557AA5" w:rsidP="00557AA5">
      <w:pPr>
        <w:pStyle w:val="ac"/>
        <w:rPr>
          <w:lang w:eastAsia="ar-SA"/>
        </w:rPr>
      </w:pPr>
    </w:p>
    <w:p w:rsidR="006C3579" w:rsidRPr="00557AA5" w:rsidRDefault="006C3579" w:rsidP="00557AA5">
      <w:pPr>
        <w:pStyle w:val="aff0"/>
        <w:rPr>
          <w:szCs w:val="28"/>
        </w:rPr>
      </w:pPr>
      <w:r w:rsidRPr="00557AA5">
        <w:rPr>
          <w:szCs w:val="28"/>
        </w:rPr>
        <w:lastRenderedPageBreak/>
        <w:t>ГБПОУ РО Новочеркасский колледж промышленных технологий и управления</w:t>
      </w:r>
    </w:p>
    <w:p w:rsidR="006C3579" w:rsidRPr="00557AA5" w:rsidRDefault="006C3579" w:rsidP="00557AA5">
      <w:pPr>
        <w:pStyle w:val="aff0"/>
        <w:rPr>
          <w:szCs w:val="28"/>
        </w:rPr>
      </w:pPr>
    </w:p>
    <w:p w:rsidR="006C3579" w:rsidRPr="00557AA5" w:rsidRDefault="006C3579" w:rsidP="00557AA5">
      <w:pPr>
        <w:pStyle w:val="aff0"/>
        <w:rPr>
          <w:szCs w:val="28"/>
        </w:rPr>
      </w:pPr>
      <w:r w:rsidRPr="00557AA5">
        <w:rPr>
          <w:szCs w:val="28"/>
        </w:rPr>
        <w:t>РЕЙТИНГ – КАРТА СТУДЕНТА</w:t>
      </w:r>
    </w:p>
    <w:p w:rsidR="00557AA5" w:rsidRPr="00314A5A" w:rsidRDefault="00557AA5" w:rsidP="00557AA5">
      <w:pPr>
        <w:pStyle w:val="aff0"/>
        <w:rPr>
          <w:szCs w:val="28"/>
        </w:rPr>
      </w:pPr>
      <w:r w:rsidRPr="00314A5A">
        <w:rPr>
          <w:szCs w:val="28"/>
        </w:rPr>
        <w:t xml:space="preserve">учебная дисциплина ПД.03  </w:t>
      </w:r>
      <w:r w:rsidRPr="00314A5A">
        <w:rPr>
          <w:spacing w:val="-3"/>
          <w:szCs w:val="28"/>
        </w:rPr>
        <w:t>Физика</w:t>
      </w:r>
    </w:p>
    <w:p w:rsidR="006C3579" w:rsidRPr="006D74AF" w:rsidRDefault="006C3579" w:rsidP="006D74AF">
      <w:pPr>
        <w:pStyle w:val="aff0"/>
        <w:jc w:val="left"/>
        <w:rPr>
          <w:b w:val="0"/>
          <w:szCs w:val="28"/>
          <w:u w:val="single"/>
        </w:rPr>
      </w:pPr>
      <w:r w:rsidRPr="006D74AF">
        <w:rPr>
          <w:b w:val="0"/>
          <w:szCs w:val="28"/>
        </w:rPr>
        <w:t xml:space="preserve">Курс </w:t>
      </w:r>
      <w:r w:rsidRPr="006D74AF">
        <w:rPr>
          <w:b w:val="0"/>
          <w:szCs w:val="28"/>
          <w:u w:val="single"/>
          <w:lang w:val="en-US"/>
        </w:rPr>
        <w:t>I</w:t>
      </w:r>
      <w:r w:rsidRPr="006D74AF">
        <w:rPr>
          <w:b w:val="0"/>
          <w:szCs w:val="28"/>
        </w:rPr>
        <w:t xml:space="preserve">,   семестр </w:t>
      </w:r>
      <w:r w:rsidRPr="006D74AF">
        <w:rPr>
          <w:b w:val="0"/>
          <w:szCs w:val="28"/>
          <w:u w:val="single"/>
          <w:lang w:val="en-US"/>
        </w:rPr>
        <w:t>I</w:t>
      </w:r>
    </w:p>
    <w:p w:rsidR="00557AA5" w:rsidRPr="00557AA5" w:rsidRDefault="006C3579" w:rsidP="00557AA5">
      <w:pPr>
        <w:tabs>
          <w:tab w:val="left" w:pos="2430"/>
        </w:tabs>
        <w:jc w:val="center"/>
        <w:rPr>
          <w:rFonts w:ascii="Times New Roman" w:hAnsi="Times New Roman" w:cs="Times New Roman"/>
          <w:sz w:val="28"/>
          <w:szCs w:val="28"/>
        </w:rPr>
      </w:pPr>
      <w:r w:rsidRPr="00557AA5">
        <w:rPr>
          <w:rFonts w:ascii="Times New Roman" w:hAnsi="Times New Roman" w:cs="Times New Roman"/>
          <w:sz w:val="28"/>
          <w:szCs w:val="28"/>
        </w:rPr>
        <w:t xml:space="preserve">Специальность: </w:t>
      </w:r>
      <w:r w:rsidR="00557AA5" w:rsidRPr="00557AA5">
        <w:rPr>
          <w:rFonts w:ascii="Times New Roman" w:hAnsi="Times New Roman" w:cs="Times New Roman"/>
          <w:sz w:val="28"/>
          <w:szCs w:val="28"/>
        </w:rPr>
        <w:t>19.02.10 Технология продукции общественного питания</w:t>
      </w:r>
    </w:p>
    <w:p w:rsidR="006C3579" w:rsidRPr="006D74AF" w:rsidRDefault="006C3579" w:rsidP="006D74AF">
      <w:pPr>
        <w:pStyle w:val="aff0"/>
        <w:jc w:val="left"/>
        <w:rPr>
          <w:b w:val="0"/>
          <w:szCs w:val="28"/>
        </w:rPr>
      </w:pPr>
    </w:p>
    <w:tbl>
      <w:tblPr>
        <w:tblW w:w="10688" w:type="dxa"/>
        <w:tblInd w:w="-244" w:type="dxa"/>
        <w:tblLayout w:type="fixed"/>
        <w:tblCellMar>
          <w:left w:w="40" w:type="dxa"/>
          <w:right w:w="40" w:type="dxa"/>
        </w:tblCellMar>
        <w:tblLook w:val="0000"/>
      </w:tblPr>
      <w:tblGrid>
        <w:gridCol w:w="3816"/>
        <w:gridCol w:w="18"/>
        <w:gridCol w:w="882"/>
        <w:gridCol w:w="18"/>
        <w:gridCol w:w="925"/>
        <w:gridCol w:w="38"/>
        <w:gridCol w:w="1222"/>
        <w:gridCol w:w="38"/>
        <w:gridCol w:w="1222"/>
        <w:gridCol w:w="38"/>
        <w:gridCol w:w="844"/>
        <w:gridCol w:w="56"/>
        <w:gridCol w:w="1245"/>
        <w:gridCol w:w="40"/>
        <w:gridCol w:w="286"/>
      </w:tblGrid>
      <w:tr w:rsidR="006C3579" w:rsidRPr="006D74AF" w:rsidTr="00D11626">
        <w:trPr>
          <w:gridAfter w:val="1"/>
          <w:wAfter w:w="286" w:type="dxa"/>
          <w:trHeight w:hRule="exact" w:val="346"/>
        </w:trPr>
        <w:tc>
          <w:tcPr>
            <w:tcW w:w="3834"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0"/>
              <w:jc w:val="left"/>
              <w:rPr>
                <w:b w:val="0"/>
                <w:spacing w:val="-3"/>
                <w:szCs w:val="28"/>
              </w:rPr>
            </w:pPr>
          </w:p>
          <w:p w:rsidR="006C3579" w:rsidRPr="006D74AF" w:rsidRDefault="006C3579" w:rsidP="00D11626">
            <w:pPr>
              <w:pStyle w:val="aff0"/>
              <w:jc w:val="left"/>
              <w:rPr>
                <w:b w:val="0"/>
                <w:spacing w:val="-3"/>
                <w:szCs w:val="28"/>
              </w:rPr>
            </w:pPr>
            <w:r w:rsidRPr="006D74AF">
              <w:rPr>
                <w:b w:val="0"/>
                <w:spacing w:val="-3"/>
                <w:szCs w:val="28"/>
              </w:rPr>
              <w:t>Наименование модуля,</w:t>
            </w:r>
          </w:p>
          <w:p w:rsidR="006C3579" w:rsidRPr="006D74AF" w:rsidRDefault="006C3579" w:rsidP="00D11626">
            <w:pPr>
              <w:pStyle w:val="aff0"/>
              <w:jc w:val="left"/>
              <w:rPr>
                <w:b w:val="0"/>
                <w:spacing w:val="-1"/>
                <w:szCs w:val="28"/>
              </w:rPr>
            </w:pPr>
            <w:r w:rsidRPr="006D74AF">
              <w:rPr>
                <w:b w:val="0"/>
                <w:spacing w:val="-3"/>
                <w:szCs w:val="28"/>
              </w:rPr>
              <w:t xml:space="preserve">виды </w:t>
            </w:r>
            <w:r w:rsidRPr="006D74AF">
              <w:rPr>
                <w:b w:val="0"/>
                <w:spacing w:val="-1"/>
                <w:szCs w:val="28"/>
              </w:rPr>
              <w:t>работы</w:t>
            </w:r>
          </w:p>
          <w:p w:rsidR="006C3579" w:rsidRPr="006D74AF" w:rsidRDefault="006C3579" w:rsidP="00D11626">
            <w:pPr>
              <w:pStyle w:val="aff0"/>
              <w:jc w:val="left"/>
              <w:rPr>
                <w:b w:val="0"/>
                <w:spacing w:val="-1"/>
                <w:szCs w:val="28"/>
              </w:rPr>
            </w:pPr>
            <w:r w:rsidRPr="006D74AF">
              <w:rPr>
                <w:b w:val="0"/>
                <w:spacing w:val="-1"/>
                <w:szCs w:val="28"/>
              </w:rPr>
              <w:t>и формы контроля</w:t>
            </w:r>
          </w:p>
          <w:p w:rsidR="006C3579" w:rsidRPr="006D74AF" w:rsidRDefault="006C3579" w:rsidP="00D11626">
            <w:pPr>
              <w:pStyle w:val="aff0"/>
              <w:jc w:val="left"/>
              <w:rPr>
                <w:b w:val="0"/>
                <w:szCs w:val="28"/>
              </w:rPr>
            </w:pPr>
          </w:p>
          <w:p w:rsidR="006C3579" w:rsidRPr="006D74AF" w:rsidRDefault="006C3579" w:rsidP="00D11626">
            <w:pPr>
              <w:pStyle w:val="aff0"/>
              <w:jc w:val="left"/>
              <w:rPr>
                <w:b w:val="0"/>
                <w:szCs w:val="28"/>
              </w:rPr>
            </w:pPr>
          </w:p>
        </w:tc>
        <w:tc>
          <w:tcPr>
            <w:tcW w:w="1863" w:type="dxa"/>
            <w:gridSpan w:val="4"/>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Рейтинг – баллы</w:t>
            </w:r>
          </w:p>
        </w:tc>
        <w:tc>
          <w:tcPr>
            <w:tcW w:w="126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Сроки сдачи освоенных элементов модуля</w:t>
            </w:r>
          </w:p>
        </w:tc>
        <w:tc>
          <w:tcPr>
            <w:tcW w:w="126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0"/>
              <w:jc w:val="left"/>
              <w:rPr>
                <w:b w:val="0"/>
                <w:szCs w:val="28"/>
              </w:rPr>
            </w:pPr>
            <w:proofErr w:type="spellStart"/>
            <w:proofErr w:type="gramStart"/>
            <w:r w:rsidRPr="006D74AF">
              <w:rPr>
                <w:b w:val="0"/>
                <w:szCs w:val="28"/>
              </w:rPr>
              <w:t>Рейтинг-баллы</w:t>
            </w:r>
            <w:proofErr w:type="spellEnd"/>
            <w:proofErr w:type="gramEnd"/>
            <w:r w:rsidRPr="006D74AF">
              <w:rPr>
                <w:b w:val="0"/>
                <w:szCs w:val="28"/>
              </w:rPr>
              <w:t>,</w:t>
            </w:r>
          </w:p>
          <w:p w:rsidR="006C3579" w:rsidRPr="006D74AF" w:rsidRDefault="006C3579" w:rsidP="00D11626">
            <w:pPr>
              <w:pStyle w:val="aff0"/>
              <w:jc w:val="left"/>
              <w:rPr>
                <w:b w:val="0"/>
                <w:szCs w:val="28"/>
              </w:rPr>
            </w:pPr>
            <w:proofErr w:type="gramStart"/>
            <w:r w:rsidRPr="006D74AF">
              <w:rPr>
                <w:b w:val="0"/>
                <w:szCs w:val="28"/>
              </w:rPr>
              <w:t>набранные</w:t>
            </w:r>
            <w:proofErr w:type="gramEnd"/>
            <w:r w:rsidRPr="006D74AF">
              <w:rPr>
                <w:b w:val="0"/>
                <w:szCs w:val="28"/>
              </w:rPr>
              <w:t xml:space="preserve"> студентом</w:t>
            </w:r>
          </w:p>
        </w:tc>
        <w:tc>
          <w:tcPr>
            <w:tcW w:w="900" w:type="dxa"/>
            <w:gridSpan w:val="2"/>
            <w:vMerge w:val="restart"/>
            <w:tcBorders>
              <w:top w:val="single" w:sz="4" w:space="0" w:color="000000"/>
              <w:left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Добор баллов</w:t>
            </w:r>
          </w:p>
        </w:tc>
        <w:tc>
          <w:tcPr>
            <w:tcW w:w="1285" w:type="dxa"/>
            <w:gridSpan w:val="2"/>
            <w:vMerge w:val="restart"/>
            <w:tcBorders>
              <w:top w:val="single" w:sz="4" w:space="0" w:color="000000"/>
              <w:left w:val="single" w:sz="4" w:space="0" w:color="000000"/>
              <w:right w:val="single" w:sz="4" w:space="0" w:color="000000"/>
            </w:tcBorders>
            <w:shd w:val="clear" w:color="auto" w:fill="FFFFFF"/>
            <w:vAlign w:val="center"/>
          </w:tcPr>
          <w:p w:rsidR="006C3579" w:rsidRPr="006D74AF" w:rsidRDefault="006C3579" w:rsidP="00D11626">
            <w:pPr>
              <w:pStyle w:val="aff0"/>
              <w:jc w:val="left"/>
              <w:rPr>
                <w:b w:val="0"/>
                <w:spacing w:val="-1"/>
                <w:szCs w:val="28"/>
              </w:rPr>
            </w:pPr>
            <w:r w:rsidRPr="006D74AF">
              <w:rPr>
                <w:b w:val="0"/>
                <w:spacing w:val="-1"/>
                <w:szCs w:val="28"/>
              </w:rPr>
              <w:t>Подпись</w:t>
            </w:r>
          </w:p>
          <w:p w:rsidR="006C3579" w:rsidRPr="006D74AF" w:rsidRDefault="006C3579" w:rsidP="00D11626">
            <w:pPr>
              <w:pStyle w:val="aff0"/>
              <w:jc w:val="left"/>
              <w:rPr>
                <w:b w:val="0"/>
                <w:szCs w:val="28"/>
              </w:rPr>
            </w:pPr>
            <w:r w:rsidRPr="006D74AF">
              <w:rPr>
                <w:b w:val="0"/>
                <w:spacing w:val="-3"/>
                <w:szCs w:val="28"/>
              </w:rPr>
              <w:t>препода</w:t>
            </w:r>
            <w:r w:rsidRPr="006D74AF">
              <w:rPr>
                <w:b w:val="0"/>
                <w:szCs w:val="28"/>
              </w:rPr>
              <w:t>вателя</w:t>
            </w:r>
          </w:p>
        </w:tc>
      </w:tr>
      <w:tr w:rsidR="006C3579" w:rsidRPr="006D74AF" w:rsidTr="00D11626">
        <w:trPr>
          <w:gridAfter w:val="1"/>
          <w:wAfter w:w="286" w:type="dxa"/>
          <w:trHeight w:hRule="exact" w:val="1590"/>
        </w:trPr>
        <w:tc>
          <w:tcPr>
            <w:tcW w:w="3834"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Минимум</w:t>
            </w:r>
          </w:p>
        </w:tc>
        <w:tc>
          <w:tcPr>
            <w:tcW w:w="963"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Максимум</w:t>
            </w:r>
          </w:p>
        </w:tc>
        <w:tc>
          <w:tcPr>
            <w:tcW w:w="126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p>
        </w:tc>
        <w:tc>
          <w:tcPr>
            <w:tcW w:w="126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p>
        </w:tc>
        <w:tc>
          <w:tcPr>
            <w:tcW w:w="900" w:type="dxa"/>
            <w:gridSpan w:val="2"/>
            <w:vMerge/>
            <w:tcBorders>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p>
        </w:tc>
        <w:tc>
          <w:tcPr>
            <w:tcW w:w="1285" w:type="dxa"/>
            <w:gridSpan w:val="2"/>
            <w:vMerge/>
            <w:tcBorders>
              <w:left w:val="single" w:sz="4" w:space="0" w:color="000000"/>
              <w:bottom w:val="single" w:sz="4" w:space="0" w:color="000000"/>
              <w:right w:val="single" w:sz="4" w:space="0" w:color="000000"/>
            </w:tcBorders>
            <w:shd w:val="clear" w:color="auto" w:fill="FFFFFF"/>
            <w:vAlign w:val="center"/>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321"/>
        </w:trPr>
        <w:tc>
          <w:tcPr>
            <w:tcW w:w="3834" w:type="dxa"/>
            <w:gridSpan w:val="2"/>
            <w:tcBorders>
              <w:left w:val="single" w:sz="4" w:space="0" w:color="000000"/>
              <w:bottom w:val="single" w:sz="4" w:space="0" w:color="000000"/>
            </w:tcBorders>
            <w:shd w:val="clear" w:color="auto" w:fill="FFFFFF"/>
          </w:tcPr>
          <w:p w:rsidR="006C3579" w:rsidRPr="006D74AF" w:rsidRDefault="006C3579" w:rsidP="00D11626">
            <w:pPr>
              <w:pStyle w:val="aff0"/>
              <w:jc w:val="left"/>
              <w:rPr>
                <w:b w:val="0"/>
                <w:szCs w:val="28"/>
                <w:lang w:val="en-US"/>
              </w:rPr>
            </w:pPr>
            <w:r w:rsidRPr="006D74AF">
              <w:rPr>
                <w:b w:val="0"/>
                <w:szCs w:val="28"/>
                <w:lang w:val="en-US"/>
              </w:rPr>
              <w:t>1</w:t>
            </w: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pacing w:val="-3"/>
                <w:szCs w:val="28"/>
                <w:lang w:val="en-US"/>
              </w:rPr>
            </w:pPr>
            <w:r w:rsidRPr="006D74AF">
              <w:rPr>
                <w:b w:val="0"/>
                <w:spacing w:val="-3"/>
                <w:szCs w:val="28"/>
                <w:lang w:val="en-US"/>
              </w:rPr>
              <w:t>2</w:t>
            </w:r>
          </w:p>
        </w:tc>
        <w:tc>
          <w:tcPr>
            <w:tcW w:w="963"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lang w:val="en-US"/>
              </w:rPr>
            </w:pPr>
            <w:r w:rsidRPr="006D74AF">
              <w:rPr>
                <w:b w:val="0"/>
                <w:szCs w:val="28"/>
                <w:lang w:val="en-US"/>
              </w:rPr>
              <w:t>3</w:t>
            </w:r>
          </w:p>
        </w:tc>
        <w:tc>
          <w:tcPr>
            <w:tcW w:w="1260" w:type="dxa"/>
            <w:gridSpan w:val="2"/>
            <w:tcBorders>
              <w:left w:val="single" w:sz="4" w:space="0" w:color="000000"/>
              <w:bottom w:val="single" w:sz="4" w:space="0" w:color="000000"/>
            </w:tcBorders>
            <w:shd w:val="clear" w:color="auto" w:fill="FFFFFF"/>
          </w:tcPr>
          <w:p w:rsidR="006C3579" w:rsidRPr="006D74AF" w:rsidRDefault="006C3579" w:rsidP="00D11626">
            <w:pPr>
              <w:pStyle w:val="aff0"/>
              <w:jc w:val="left"/>
              <w:rPr>
                <w:b w:val="0"/>
                <w:szCs w:val="28"/>
                <w:lang w:val="en-US"/>
              </w:rPr>
            </w:pPr>
            <w:r w:rsidRPr="006D74AF">
              <w:rPr>
                <w:b w:val="0"/>
                <w:szCs w:val="28"/>
                <w:lang w:val="en-US"/>
              </w:rPr>
              <w:t>4</w:t>
            </w:r>
          </w:p>
        </w:tc>
        <w:tc>
          <w:tcPr>
            <w:tcW w:w="1260" w:type="dxa"/>
            <w:gridSpan w:val="2"/>
            <w:tcBorders>
              <w:left w:val="single" w:sz="4" w:space="0" w:color="000000"/>
              <w:bottom w:val="single" w:sz="4" w:space="0" w:color="000000"/>
            </w:tcBorders>
            <w:shd w:val="clear" w:color="auto" w:fill="FFFFFF"/>
          </w:tcPr>
          <w:p w:rsidR="006C3579" w:rsidRPr="006D74AF" w:rsidRDefault="006C3579" w:rsidP="00D11626">
            <w:pPr>
              <w:pStyle w:val="aff0"/>
              <w:jc w:val="left"/>
              <w:rPr>
                <w:b w:val="0"/>
                <w:szCs w:val="28"/>
                <w:lang w:val="en-US"/>
              </w:rPr>
            </w:pPr>
            <w:r w:rsidRPr="006D74AF">
              <w:rPr>
                <w:b w:val="0"/>
                <w:szCs w:val="28"/>
                <w:lang w:val="en-US"/>
              </w:rPr>
              <w:t>5</w:t>
            </w:r>
          </w:p>
        </w:tc>
        <w:tc>
          <w:tcPr>
            <w:tcW w:w="900" w:type="dxa"/>
            <w:gridSpan w:val="2"/>
            <w:tcBorders>
              <w:left w:val="single" w:sz="4" w:space="0" w:color="000000"/>
              <w:bottom w:val="single" w:sz="4" w:space="0" w:color="000000"/>
            </w:tcBorders>
            <w:shd w:val="clear" w:color="auto" w:fill="FFFFFF"/>
          </w:tcPr>
          <w:p w:rsidR="006C3579" w:rsidRPr="006D74AF" w:rsidRDefault="006C3579" w:rsidP="00D11626">
            <w:pPr>
              <w:pStyle w:val="aff0"/>
              <w:jc w:val="left"/>
              <w:rPr>
                <w:b w:val="0"/>
                <w:szCs w:val="28"/>
                <w:lang w:val="en-US"/>
              </w:rPr>
            </w:pPr>
            <w:r w:rsidRPr="006D74AF">
              <w:rPr>
                <w:b w:val="0"/>
                <w:szCs w:val="28"/>
                <w:lang w:val="en-US"/>
              </w:rPr>
              <w:t>6</w:t>
            </w:r>
          </w:p>
        </w:tc>
        <w:tc>
          <w:tcPr>
            <w:tcW w:w="1285" w:type="dxa"/>
            <w:gridSpan w:val="2"/>
            <w:tcBorders>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lang w:val="en-US"/>
              </w:rPr>
            </w:pPr>
            <w:r w:rsidRPr="006D74AF">
              <w:rPr>
                <w:b w:val="0"/>
                <w:szCs w:val="28"/>
                <w:lang w:val="en-US"/>
              </w:rPr>
              <w:t>7</w:t>
            </w: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557AA5">
              <w:rPr>
                <w:szCs w:val="28"/>
              </w:rPr>
              <w:t>Дисциплинарный модуль</w:t>
            </w:r>
            <w:proofErr w:type="gramStart"/>
            <w:r w:rsidR="00557AA5" w:rsidRPr="00557AA5">
              <w:rPr>
                <w:szCs w:val="28"/>
              </w:rPr>
              <w:t>1</w:t>
            </w:r>
            <w:proofErr w:type="gramEnd"/>
            <w:r w:rsidRPr="00557AA5">
              <w:rPr>
                <w:szCs w:val="28"/>
              </w:rPr>
              <w:t xml:space="preserve"> </w:t>
            </w:r>
            <w:r w:rsidR="00557AA5">
              <w:rPr>
                <w:b w:val="0"/>
                <w:szCs w:val="28"/>
              </w:rPr>
              <w:t>1112</w:t>
            </w:r>
            <w:r w:rsidRPr="006D74AF">
              <w:rPr>
                <w:b w:val="0"/>
                <w:szCs w:val="28"/>
              </w:rPr>
              <w:t>№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12</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20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Практическое занятие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Практическое занятие №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r w:rsidRPr="006D74AF">
              <w:rPr>
                <w:b w:val="0"/>
                <w:szCs w:val="28"/>
              </w:rPr>
              <w:t xml:space="preserve">Практическое занятие № </w:t>
            </w:r>
            <w:r>
              <w:rPr>
                <w:b w:val="0"/>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r w:rsidRPr="006D74AF">
              <w:rPr>
                <w:b w:val="0"/>
                <w:szCs w:val="28"/>
              </w:rPr>
              <w:t xml:space="preserve">Практическое занятие № </w:t>
            </w:r>
            <w:r>
              <w:rPr>
                <w:b w:val="0"/>
                <w:szCs w:val="28"/>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r w:rsidRPr="006D74AF">
              <w:rPr>
                <w:b w:val="0"/>
                <w:szCs w:val="28"/>
              </w:rPr>
              <w:t xml:space="preserve">Практическое занятие № </w:t>
            </w:r>
            <w:r>
              <w:rPr>
                <w:b w:val="0"/>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r w:rsidRPr="006D74AF">
              <w:rPr>
                <w:b w:val="0"/>
                <w:szCs w:val="28"/>
              </w:rPr>
              <w:t xml:space="preserve">Практическое занятие № </w:t>
            </w:r>
            <w:r>
              <w:rPr>
                <w:b w:val="0"/>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r>
              <w:rPr>
                <w:b w:val="0"/>
                <w:szCs w:val="28"/>
              </w:rPr>
              <w:t>Лабораторная работа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6C3579" w:rsidRPr="006D74AF" w:rsidTr="00D11626">
        <w:trPr>
          <w:gridAfter w:val="1"/>
          <w:wAfter w:w="286" w:type="dxa"/>
          <w:trHeight w:hRule="exact" w:val="300"/>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Контрольная работа № 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9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557AA5">
              <w:rPr>
                <w:szCs w:val="28"/>
              </w:rPr>
              <w:t>Дисциплинарный модуль</w:t>
            </w:r>
            <w:r w:rsidR="00557AA5" w:rsidRPr="00557AA5">
              <w:rPr>
                <w:szCs w:val="28"/>
              </w:rPr>
              <w:t xml:space="preserve"> 2</w:t>
            </w:r>
            <w:r w:rsidRPr="006D74AF">
              <w:rPr>
                <w:b w:val="0"/>
                <w:szCs w:val="28"/>
              </w:rPr>
              <w:t xml:space="preserve"> </w:t>
            </w:r>
            <w:r w:rsidR="00557AA5">
              <w:rPr>
                <w:b w:val="0"/>
                <w:szCs w:val="28"/>
              </w:rPr>
              <w:t>222</w:t>
            </w:r>
            <w:r w:rsidRPr="006D74AF">
              <w:rPr>
                <w:b w:val="0"/>
                <w:szCs w:val="28"/>
              </w:rPr>
              <w:t>№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15</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25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Практическое занятие № </w:t>
            </w:r>
            <w:r w:rsidR="00B941FA">
              <w:rPr>
                <w:b w:val="0"/>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Практическое занятие № </w:t>
            </w:r>
            <w:r w:rsidR="00B941FA">
              <w:rPr>
                <w:b w:val="0"/>
                <w:szCs w:val="28"/>
              </w:rPr>
              <w:t>8</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Практическое занятие № </w:t>
            </w:r>
            <w:r w:rsidR="00B941FA">
              <w:rPr>
                <w:b w:val="0"/>
                <w:szCs w:val="28"/>
              </w:rPr>
              <w:t>9</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Практическое занятие № </w:t>
            </w:r>
            <w:r w:rsidR="00B941FA">
              <w:rPr>
                <w:b w:val="0"/>
                <w:szCs w:val="28"/>
              </w:rPr>
              <w:t>10</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r>
              <w:rPr>
                <w:b w:val="0"/>
                <w:szCs w:val="28"/>
              </w:rPr>
              <w:t>Лабораторная работа № 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8</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Контрольная работа № 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0"/>
              <w:jc w:val="left"/>
              <w:rPr>
                <w:szCs w:val="28"/>
              </w:rPr>
            </w:pPr>
            <w:r w:rsidRPr="00D11626">
              <w:rPr>
                <w:szCs w:val="28"/>
              </w:rPr>
              <w:t xml:space="preserve">Дисциплинарный модуль </w:t>
            </w:r>
            <w:r w:rsidR="00D11626">
              <w:rPr>
                <w:szCs w:val="28"/>
              </w:rPr>
              <w:t>3</w:t>
            </w:r>
            <w:r w:rsidRPr="00D11626">
              <w:rPr>
                <w:szCs w:val="28"/>
              </w:rPr>
              <w:t xml:space="preserve"> </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18</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Практическое занятие № </w:t>
            </w:r>
            <w:r w:rsidR="00B941FA">
              <w:rPr>
                <w:b w:val="0"/>
                <w:szCs w:val="28"/>
              </w:rPr>
              <w:t>11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Практическое занятие № </w:t>
            </w:r>
            <w:r w:rsidR="00B941FA">
              <w:rPr>
                <w:b w:val="0"/>
                <w:szCs w:val="28"/>
              </w:rPr>
              <w:t>12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B941FA" w:rsidRDefault="006C3579" w:rsidP="00D11626">
            <w:pPr>
              <w:pStyle w:val="aff0"/>
              <w:jc w:val="left"/>
              <w:rPr>
                <w:b w:val="0"/>
                <w:szCs w:val="28"/>
              </w:rPr>
            </w:pPr>
            <w:r w:rsidRPr="006D74AF">
              <w:rPr>
                <w:b w:val="0"/>
                <w:szCs w:val="28"/>
              </w:rPr>
              <w:t xml:space="preserve">Практическое занятие № </w:t>
            </w:r>
            <w:r w:rsidR="00B941FA">
              <w:rPr>
                <w:b w:val="0"/>
                <w:szCs w:val="28"/>
              </w:rPr>
              <w:t>13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Практическое занятие № 1</w:t>
            </w:r>
            <w:r w:rsidR="00B941FA">
              <w:rPr>
                <w:b w:val="0"/>
                <w:szCs w:val="28"/>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lastRenderedPageBreak/>
              <w:t xml:space="preserve">Лабораторная работа № </w:t>
            </w:r>
            <w:r>
              <w:rPr>
                <w:rFonts w:ascii="Times New Roman" w:hAnsi="Times New Roman" w:cs="Times New Roman"/>
                <w:sz w:val="28"/>
                <w:szCs w:val="28"/>
              </w:rPr>
              <w:t>9</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B941FA"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B941FA" w:rsidRPr="00B941FA" w:rsidRDefault="00B941FA" w:rsidP="00D11626">
            <w:pPr>
              <w:rPr>
                <w:rFonts w:ascii="Times New Roman" w:hAnsi="Times New Roman" w:cs="Times New Roman"/>
                <w:sz w:val="28"/>
                <w:szCs w:val="28"/>
              </w:rPr>
            </w:pPr>
            <w:r w:rsidRPr="00B941FA">
              <w:rPr>
                <w:rFonts w:ascii="Times New Roman" w:hAnsi="Times New Roman" w:cs="Times New Roman"/>
                <w:sz w:val="28"/>
                <w:szCs w:val="28"/>
              </w:rPr>
              <w:t xml:space="preserve">Лабораторная работа № </w:t>
            </w:r>
            <w:r>
              <w:rPr>
                <w:rFonts w:ascii="Times New Roman" w:hAnsi="Times New Roman" w:cs="Times New Roman"/>
                <w:sz w:val="28"/>
                <w:szCs w:val="28"/>
              </w:rPr>
              <w:t>10</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B941FA" w:rsidRPr="006D74AF" w:rsidRDefault="00B941FA"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B941FA" w:rsidRPr="006D74AF" w:rsidRDefault="00B941FA"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B941FA" w:rsidRPr="006D74AF" w:rsidRDefault="00B941FA"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Контрольная работа № 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0"/>
              <w:jc w:val="left"/>
              <w:rPr>
                <w:szCs w:val="28"/>
                <w:lang w:val="en-US"/>
              </w:rPr>
            </w:pPr>
            <w:r w:rsidRPr="00D11626">
              <w:rPr>
                <w:szCs w:val="28"/>
              </w:rPr>
              <w:t>Дисциплинарный модуль</w:t>
            </w:r>
            <w:r w:rsidR="00D11626">
              <w:rPr>
                <w:szCs w:val="28"/>
              </w:rPr>
              <w:t xml:space="preserve"> 4</w:t>
            </w:r>
            <w:r w:rsidRPr="00D11626">
              <w:rPr>
                <w:szCs w:val="28"/>
              </w:rPr>
              <w:t xml:space="preserve"> </w:t>
            </w:r>
            <w:r w:rsidR="00D11626">
              <w:rPr>
                <w:szCs w:val="28"/>
              </w:rPr>
              <w:t xml:space="preserve">  4</w:t>
            </w:r>
            <w:r w:rsidRPr="00D11626">
              <w:rPr>
                <w:szCs w:val="28"/>
              </w:rPr>
              <w:t xml:space="preserve">№ </w:t>
            </w:r>
            <w:r w:rsidRPr="00D11626">
              <w:rPr>
                <w:szCs w:val="28"/>
                <w:lang w:val="en-US"/>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15</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25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Практическое занятие № 1</w:t>
            </w:r>
            <w:r w:rsidR="00B941FA">
              <w:rPr>
                <w:b w:val="0"/>
                <w:szCs w:val="28"/>
              </w:rPr>
              <w:t>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8"/>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D11626" w:rsidP="00D11626">
            <w:pPr>
              <w:pStyle w:val="aff0"/>
              <w:jc w:val="left"/>
              <w:rPr>
                <w:b w:val="0"/>
                <w:szCs w:val="28"/>
              </w:rPr>
            </w:pPr>
            <w:r w:rsidRPr="00D11626">
              <w:rPr>
                <w:b w:val="0"/>
                <w:szCs w:val="28"/>
              </w:rPr>
              <w:t>Лабораторная работа № 11</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0"/>
              <w:jc w:val="left"/>
              <w:rPr>
                <w:b w:val="0"/>
                <w:szCs w:val="28"/>
              </w:rPr>
            </w:pPr>
            <w:r w:rsidRPr="006D74AF">
              <w:rPr>
                <w:b w:val="0"/>
                <w:szCs w:val="28"/>
              </w:rPr>
              <w:t xml:space="preserve">Контрольная работа № </w:t>
            </w:r>
            <w:r w:rsidR="00D11626">
              <w:rPr>
                <w:b w:val="0"/>
                <w:szCs w:val="28"/>
              </w:rPr>
              <w:t>3</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1"/>
          <w:wAfter w:w="286" w:type="dxa"/>
          <w:trHeight w:hRule="exact" w:val="283"/>
        </w:trPr>
        <w:tc>
          <w:tcPr>
            <w:tcW w:w="3834"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6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90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85"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D11626" w:rsidTr="00D11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4"/>
          <w:wBefore w:w="10402" w:type="dxa"/>
          <w:trHeight w:val="358"/>
        </w:trPr>
        <w:tc>
          <w:tcPr>
            <w:tcW w:w="286" w:type="dxa"/>
          </w:tcPr>
          <w:p w:rsidR="00D11626" w:rsidRDefault="00D11626" w:rsidP="00D11626">
            <w:pPr>
              <w:pStyle w:val="aff0"/>
              <w:jc w:val="left"/>
              <w:rPr>
                <w:b w:val="0"/>
                <w:szCs w:val="28"/>
              </w:rPr>
            </w:pPr>
          </w:p>
        </w:tc>
      </w:tr>
      <w:tr w:rsidR="006C3579" w:rsidRPr="006D74AF" w:rsidTr="00D11626">
        <w:trPr>
          <w:gridAfter w:val="2"/>
          <w:wAfter w:w="326" w:type="dxa"/>
          <w:trHeight w:hRule="exact" w:val="345"/>
        </w:trPr>
        <w:tc>
          <w:tcPr>
            <w:tcW w:w="3816" w:type="dxa"/>
            <w:tcBorders>
              <w:top w:val="single" w:sz="4" w:space="0" w:color="000000"/>
              <w:left w:val="single" w:sz="4" w:space="0" w:color="000000"/>
              <w:bottom w:val="single" w:sz="4" w:space="0" w:color="000000"/>
            </w:tcBorders>
            <w:shd w:val="clear" w:color="auto" w:fill="FFFFFF"/>
          </w:tcPr>
          <w:p w:rsidR="006C3579" w:rsidRPr="00D11626" w:rsidRDefault="006C3579" w:rsidP="00D11626">
            <w:pPr>
              <w:pStyle w:val="aff0"/>
              <w:jc w:val="left"/>
              <w:rPr>
                <w:szCs w:val="28"/>
                <w:lang w:val="en-US"/>
              </w:rPr>
            </w:pPr>
            <w:r w:rsidRPr="00D11626">
              <w:rPr>
                <w:szCs w:val="28"/>
              </w:rPr>
              <w:t xml:space="preserve">Дисциплинарный модуль </w:t>
            </w:r>
            <w:r w:rsidRPr="00D11626">
              <w:rPr>
                <w:szCs w:val="28"/>
                <w:lang w:val="en-US"/>
              </w:rPr>
              <w:t xml:space="preserve"> 5</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D11626" w:rsidP="00D11626">
            <w:pPr>
              <w:pStyle w:val="aff0"/>
              <w:jc w:val="left"/>
              <w:rPr>
                <w:b w:val="0"/>
                <w:szCs w:val="28"/>
              </w:rPr>
            </w:pPr>
            <w:r>
              <w:rPr>
                <w:b w:val="0"/>
                <w:szCs w:val="28"/>
              </w:rPr>
              <w:t>18</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D11626" w:rsidP="00D11626">
            <w:pPr>
              <w:pStyle w:val="aff0"/>
              <w:jc w:val="left"/>
              <w:rPr>
                <w:b w:val="0"/>
                <w:szCs w:val="28"/>
              </w:rPr>
            </w:pPr>
            <w:r>
              <w:rPr>
                <w:b w:val="0"/>
                <w:szCs w:val="28"/>
              </w:rPr>
              <w:t>30</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r w:rsidRPr="006D74AF">
              <w:rPr>
                <w:b w:val="0"/>
                <w:szCs w:val="28"/>
              </w:rPr>
              <w:t>Практическое занятие № 1</w:t>
            </w:r>
            <w:r>
              <w:rPr>
                <w:b w:val="0"/>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D11626" w:rsidRDefault="00D11626" w:rsidP="00D11626">
            <w:pPr>
              <w:pStyle w:val="aff0"/>
              <w:jc w:val="left"/>
              <w:rPr>
                <w:b w:val="0"/>
                <w:szCs w:val="28"/>
              </w:rPr>
            </w:pPr>
            <w:r w:rsidRPr="00D11626">
              <w:rPr>
                <w:b w:val="0"/>
                <w:szCs w:val="28"/>
              </w:rPr>
              <w:t>Лабораторная работа № 1</w:t>
            </w:r>
            <w:r>
              <w:rPr>
                <w:b w:val="0"/>
                <w:szCs w:val="28"/>
              </w:rPr>
              <w:t>2</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Тестирование </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6C3579" w:rsidRPr="006D74AF" w:rsidRDefault="006C3579" w:rsidP="00D11626">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D11626" w:rsidRDefault="00D11626" w:rsidP="00D11626">
            <w:pPr>
              <w:pStyle w:val="aff0"/>
              <w:jc w:val="left"/>
              <w:rPr>
                <w:b w:val="0"/>
                <w:szCs w:val="28"/>
              </w:rPr>
            </w:pPr>
            <w:r w:rsidRPr="00D11626">
              <w:rPr>
                <w:szCs w:val="28"/>
              </w:rPr>
              <w:t xml:space="preserve">Дисциплинарный модуль </w:t>
            </w:r>
            <w:r w:rsidRPr="00D11626">
              <w:rPr>
                <w:szCs w:val="28"/>
                <w:lang w:val="en-US"/>
              </w:rPr>
              <w:t xml:space="preserve"> </w:t>
            </w:r>
            <w:r>
              <w:rPr>
                <w:szCs w:val="28"/>
              </w:rPr>
              <w:t>6</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D11626">
            <w:pPr>
              <w:pStyle w:val="aff0"/>
              <w:jc w:val="left"/>
              <w:rPr>
                <w:b w:val="0"/>
                <w:szCs w:val="28"/>
              </w:rPr>
            </w:pPr>
            <w:r>
              <w:rPr>
                <w:b w:val="0"/>
                <w:szCs w:val="28"/>
              </w:rPr>
              <w:t>9</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D11626">
            <w:pPr>
              <w:pStyle w:val="aff0"/>
              <w:jc w:val="left"/>
              <w:rPr>
                <w:b w:val="0"/>
                <w:szCs w:val="28"/>
              </w:rPr>
            </w:pPr>
            <w:r>
              <w:rPr>
                <w:b w:val="0"/>
                <w:szCs w:val="28"/>
              </w:rPr>
              <w:t>15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0"/>
              <w:jc w:val="left"/>
              <w:rPr>
                <w:b w:val="0"/>
                <w:szCs w:val="28"/>
                <w:lang w:val="en-US"/>
              </w:rPr>
            </w:pPr>
            <w:r w:rsidRPr="006D74AF">
              <w:rPr>
                <w:b w:val="0"/>
                <w:szCs w:val="28"/>
              </w:rPr>
              <w:t xml:space="preserve">Контрольная работа № </w:t>
            </w:r>
            <w:r w:rsidRPr="006D74AF">
              <w:rPr>
                <w:b w:val="0"/>
                <w:szCs w:val="28"/>
                <w:lang w:val="en-US"/>
              </w:rPr>
              <w:t>4</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0"/>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0"/>
              <w:jc w:val="left"/>
              <w:rPr>
                <w:b w:val="0"/>
                <w:szCs w:val="28"/>
              </w:rPr>
            </w:pPr>
            <w:r w:rsidRPr="006D74AF">
              <w:rPr>
                <w:b w:val="0"/>
                <w:szCs w:val="28"/>
              </w:rPr>
              <w:t>Активность на занятиях</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r w:rsidRPr="00D11626">
              <w:rPr>
                <w:szCs w:val="28"/>
              </w:rPr>
              <w:t xml:space="preserve">Дисциплинарный модуль </w:t>
            </w:r>
            <w:r w:rsidRPr="00D11626">
              <w:rPr>
                <w:szCs w:val="28"/>
                <w:lang w:val="en-US"/>
              </w:rPr>
              <w:t xml:space="preserve"> </w:t>
            </w:r>
            <w:r>
              <w:rPr>
                <w:szCs w:val="28"/>
              </w:rPr>
              <w:t>7</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Pr>
                <w:b w:val="0"/>
                <w:szCs w:val="28"/>
              </w:rPr>
              <w:t>9</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Pr>
                <w:b w:val="0"/>
                <w:szCs w:val="28"/>
              </w:rPr>
              <w:t>15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0"/>
              <w:jc w:val="left"/>
              <w:rPr>
                <w:b w:val="0"/>
                <w:szCs w:val="28"/>
              </w:rPr>
            </w:pPr>
            <w:r w:rsidRPr="006D74AF">
              <w:rPr>
                <w:b w:val="0"/>
                <w:szCs w:val="28"/>
              </w:rPr>
              <w:t xml:space="preserve">Тестирование </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0"/>
              <w:jc w:val="left"/>
              <w:rPr>
                <w:b w:val="0"/>
                <w:szCs w:val="28"/>
              </w:rPr>
            </w:pPr>
            <w:r w:rsidRPr="006D74AF">
              <w:rPr>
                <w:b w:val="0"/>
                <w:szCs w:val="28"/>
              </w:rPr>
              <w:t>Самостоятельная работа</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D11626" w:rsidRPr="006D74AF" w:rsidTr="00D11626">
        <w:trPr>
          <w:gridAfter w:val="2"/>
          <w:wAfter w:w="326" w:type="dxa"/>
          <w:trHeight w:val="283"/>
        </w:trPr>
        <w:tc>
          <w:tcPr>
            <w:tcW w:w="3816" w:type="dxa"/>
            <w:tcBorders>
              <w:top w:val="single" w:sz="4" w:space="0" w:color="000000"/>
              <w:left w:val="single" w:sz="4" w:space="0" w:color="000000"/>
              <w:bottom w:val="single" w:sz="4" w:space="0" w:color="000000"/>
            </w:tcBorders>
            <w:shd w:val="clear" w:color="auto" w:fill="FFFFFF"/>
          </w:tcPr>
          <w:p w:rsidR="00D11626" w:rsidRPr="006D74AF" w:rsidRDefault="00D11626" w:rsidP="00BB3AD5">
            <w:pPr>
              <w:pStyle w:val="aff0"/>
              <w:jc w:val="left"/>
              <w:rPr>
                <w:b w:val="0"/>
                <w:szCs w:val="28"/>
              </w:rPr>
            </w:pPr>
            <w:r w:rsidRPr="006D74AF">
              <w:rPr>
                <w:b w:val="0"/>
                <w:szCs w:val="28"/>
              </w:rPr>
              <w:t>Посещаемость учебных занятий</w:t>
            </w:r>
          </w:p>
        </w:tc>
        <w:tc>
          <w:tcPr>
            <w:tcW w:w="900"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3</w:t>
            </w:r>
          </w:p>
        </w:tc>
        <w:tc>
          <w:tcPr>
            <w:tcW w:w="943" w:type="dxa"/>
            <w:gridSpan w:val="2"/>
            <w:tcBorders>
              <w:top w:val="single" w:sz="4" w:space="0" w:color="000000"/>
              <w:left w:val="single" w:sz="4" w:space="0" w:color="000000"/>
              <w:bottom w:val="single" w:sz="4" w:space="0" w:color="000000"/>
            </w:tcBorders>
            <w:shd w:val="clear" w:color="auto" w:fill="FFFFFF"/>
            <w:vAlign w:val="center"/>
          </w:tcPr>
          <w:p w:rsidR="00D11626" w:rsidRPr="006D74AF" w:rsidRDefault="00D11626" w:rsidP="00BB3AD5">
            <w:pPr>
              <w:pStyle w:val="aff0"/>
              <w:jc w:val="left"/>
              <w:rPr>
                <w:b w:val="0"/>
                <w:szCs w:val="28"/>
              </w:rPr>
            </w:pPr>
            <w:r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D11626" w:rsidRPr="006D74AF" w:rsidRDefault="00D11626"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D11626" w:rsidRPr="006D74AF" w:rsidRDefault="00D11626" w:rsidP="00D11626">
            <w:pPr>
              <w:pStyle w:val="aff0"/>
              <w:jc w:val="left"/>
              <w:rPr>
                <w:b w:val="0"/>
                <w:szCs w:val="28"/>
              </w:rPr>
            </w:pPr>
          </w:p>
        </w:tc>
      </w:tr>
      <w:tr w:rsidR="006C3579" w:rsidRPr="006D74AF" w:rsidTr="00D11626">
        <w:trPr>
          <w:gridAfter w:val="2"/>
          <w:wAfter w:w="326" w:type="dxa"/>
          <w:trHeight w:hRule="exact" w:val="1217"/>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Итоговый</w:t>
            </w:r>
          </w:p>
          <w:p w:rsidR="006C3579" w:rsidRPr="006D74AF" w:rsidRDefault="006C3579" w:rsidP="00D11626">
            <w:pPr>
              <w:pStyle w:val="aff0"/>
              <w:jc w:val="left"/>
              <w:rPr>
                <w:b w:val="0"/>
                <w:szCs w:val="28"/>
              </w:rPr>
            </w:pPr>
            <w:r w:rsidRPr="006D74AF">
              <w:rPr>
                <w:b w:val="0"/>
                <w:szCs w:val="28"/>
              </w:rPr>
              <w:t>модуль</w:t>
            </w:r>
          </w:p>
          <w:p w:rsidR="006C3579" w:rsidRPr="006D74AF" w:rsidRDefault="006C3579" w:rsidP="00D11626">
            <w:pPr>
              <w:pStyle w:val="aff0"/>
              <w:jc w:val="left"/>
              <w:rPr>
                <w:b w:val="0"/>
                <w:szCs w:val="28"/>
              </w:rPr>
            </w:pPr>
            <w:r w:rsidRPr="006D74AF">
              <w:rPr>
                <w:b w:val="0"/>
                <w:szCs w:val="28"/>
              </w:rPr>
              <w:t>по дисциплине.</w:t>
            </w:r>
          </w:p>
          <w:p w:rsidR="006C3579" w:rsidRPr="006D74AF" w:rsidRDefault="006C3579" w:rsidP="00D11626">
            <w:pPr>
              <w:pStyle w:val="aff0"/>
              <w:jc w:val="left"/>
              <w:rPr>
                <w:b w:val="0"/>
                <w:szCs w:val="28"/>
              </w:rPr>
            </w:pPr>
          </w:p>
        </w:tc>
        <w:tc>
          <w:tcPr>
            <w:tcW w:w="1843" w:type="dxa"/>
            <w:gridSpan w:val="4"/>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менее </w:t>
            </w:r>
            <w:r w:rsidR="00622A88">
              <w:rPr>
                <w:b w:val="0"/>
                <w:szCs w:val="28"/>
              </w:rPr>
              <w:t>82</w:t>
            </w:r>
          </w:p>
          <w:p w:rsidR="006C3579" w:rsidRPr="006D74AF" w:rsidRDefault="00622A88" w:rsidP="00D11626">
            <w:pPr>
              <w:pStyle w:val="aff0"/>
              <w:jc w:val="left"/>
              <w:rPr>
                <w:b w:val="0"/>
                <w:szCs w:val="28"/>
              </w:rPr>
            </w:pPr>
            <w:r>
              <w:rPr>
                <w:b w:val="0"/>
                <w:szCs w:val="28"/>
              </w:rPr>
              <w:t>82 - 98</w:t>
            </w:r>
          </w:p>
          <w:p w:rsidR="006C3579" w:rsidRPr="006D74AF" w:rsidRDefault="00622A88" w:rsidP="00D11626">
            <w:pPr>
              <w:pStyle w:val="aff0"/>
              <w:jc w:val="left"/>
              <w:rPr>
                <w:b w:val="0"/>
                <w:szCs w:val="28"/>
              </w:rPr>
            </w:pPr>
            <w:r>
              <w:rPr>
                <w:b w:val="0"/>
                <w:szCs w:val="28"/>
              </w:rPr>
              <w:t>99</w:t>
            </w:r>
            <w:r w:rsidR="006C3579" w:rsidRPr="006D74AF">
              <w:rPr>
                <w:b w:val="0"/>
                <w:szCs w:val="28"/>
              </w:rPr>
              <w:t>-</w:t>
            </w:r>
            <w:r>
              <w:rPr>
                <w:b w:val="0"/>
                <w:szCs w:val="28"/>
              </w:rPr>
              <w:t>144</w:t>
            </w:r>
          </w:p>
          <w:p w:rsidR="006C3579" w:rsidRPr="006D74AF" w:rsidRDefault="00622A88" w:rsidP="00622A88">
            <w:pPr>
              <w:pStyle w:val="aff0"/>
              <w:jc w:val="left"/>
              <w:rPr>
                <w:b w:val="0"/>
                <w:szCs w:val="28"/>
              </w:rPr>
            </w:pPr>
            <w:r>
              <w:rPr>
                <w:b w:val="0"/>
                <w:szCs w:val="28"/>
              </w:rPr>
              <w:t>145</w:t>
            </w:r>
            <w:r w:rsidR="006C3579" w:rsidRPr="006D74AF">
              <w:rPr>
                <w:b w:val="0"/>
                <w:szCs w:val="28"/>
              </w:rPr>
              <w:t>-1</w:t>
            </w:r>
            <w:r>
              <w:rPr>
                <w:b w:val="0"/>
                <w:szCs w:val="28"/>
              </w:rPr>
              <w:t>6</w:t>
            </w:r>
            <w:r w:rsidR="006C3579" w:rsidRPr="006D74AF">
              <w:rPr>
                <w:b w:val="0"/>
                <w:szCs w:val="28"/>
              </w:rPr>
              <w:t>5</w:t>
            </w: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260"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882" w:type="dxa"/>
            <w:gridSpan w:val="2"/>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zCs w:val="28"/>
              </w:rPr>
            </w:pPr>
          </w:p>
        </w:tc>
      </w:tr>
      <w:tr w:rsidR="006C3579" w:rsidRPr="006D74AF" w:rsidTr="00D11626">
        <w:trPr>
          <w:gridAfter w:val="2"/>
          <w:wAfter w:w="326" w:type="dxa"/>
          <w:trHeight w:hRule="exact" w:val="317"/>
        </w:trPr>
        <w:tc>
          <w:tcPr>
            <w:tcW w:w="3816" w:type="dxa"/>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pacing w:val="-3"/>
                <w:szCs w:val="28"/>
              </w:rPr>
            </w:pPr>
            <w:r w:rsidRPr="006D74AF">
              <w:rPr>
                <w:b w:val="0"/>
                <w:spacing w:val="-3"/>
                <w:szCs w:val="28"/>
              </w:rPr>
              <w:t>Дисциплинарный рейтинг:</w:t>
            </w:r>
          </w:p>
        </w:tc>
        <w:tc>
          <w:tcPr>
            <w:tcW w:w="3103" w:type="dxa"/>
            <w:gridSpan w:val="6"/>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Академическая оценка:</w:t>
            </w:r>
          </w:p>
        </w:tc>
        <w:tc>
          <w:tcPr>
            <w:tcW w:w="2142" w:type="dxa"/>
            <w:gridSpan w:val="4"/>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Дата:</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pacing w:val="-4"/>
                <w:szCs w:val="28"/>
              </w:rPr>
            </w:pPr>
            <w:r w:rsidRPr="006D74AF">
              <w:rPr>
                <w:b w:val="0"/>
                <w:spacing w:val="-4"/>
                <w:szCs w:val="28"/>
              </w:rPr>
              <w:t>Подпись:</w:t>
            </w: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i/>
                <w:spacing w:val="-1"/>
                <w:szCs w:val="28"/>
              </w:rPr>
            </w:pPr>
            <w:r w:rsidRPr="006D74AF">
              <w:rPr>
                <w:b w:val="0"/>
                <w:i/>
                <w:spacing w:val="-1"/>
                <w:szCs w:val="28"/>
              </w:rPr>
              <w:t>Шкала перевода дисциплинарного рейтинга в академические оценки</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D11626">
            <w:pPr>
              <w:pStyle w:val="aff0"/>
              <w:jc w:val="left"/>
              <w:rPr>
                <w:b w:val="0"/>
                <w:szCs w:val="28"/>
              </w:rPr>
            </w:pPr>
            <w:r w:rsidRPr="006D74AF">
              <w:rPr>
                <w:b w:val="0"/>
                <w:szCs w:val="28"/>
              </w:rPr>
              <w:t xml:space="preserve">   Дисциплинарный рейтинг             </w:t>
            </w:r>
            <w:r w:rsidR="00622A88">
              <w:rPr>
                <w:b w:val="0"/>
                <w:szCs w:val="28"/>
              </w:rPr>
              <w:t xml:space="preserve">                        </w:t>
            </w:r>
            <w:r w:rsidRPr="006D74AF">
              <w:rPr>
                <w:b w:val="0"/>
                <w:szCs w:val="28"/>
              </w:rPr>
              <w:t>Академическая оценка</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C3579" w:rsidP="00622A88">
            <w:pPr>
              <w:pStyle w:val="aff0"/>
              <w:jc w:val="left"/>
              <w:rPr>
                <w:b w:val="0"/>
                <w:szCs w:val="28"/>
              </w:rPr>
            </w:pPr>
            <w:r w:rsidRPr="006D74AF">
              <w:rPr>
                <w:b w:val="0"/>
                <w:szCs w:val="28"/>
              </w:rPr>
              <w:t xml:space="preserve">   менее </w:t>
            </w:r>
            <w:r w:rsidR="00622A88">
              <w:rPr>
                <w:b w:val="0"/>
                <w:szCs w:val="28"/>
              </w:rPr>
              <w:t>82</w:t>
            </w:r>
            <w:r w:rsidRPr="006D74AF">
              <w:rPr>
                <w:b w:val="0"/>
                <w:szCs w:val="28"/>
              </w:rPr>
              <w:t xml:space="preserve"> баллов                             </w:t>
            </w:r>
            <w:r w:rsidR="00622A88">
              <w:rPr>
                <w:b w:val="0"/>
                <w:szCs w:val="28"/>
              </w:rPr>
              <w:t xml:space="preserve">                        </w:t>
            </w:r>
            <w:r w:rsidRPr="006D74AF">
              <w:rPr>
                <w:b w:val="0"/>
                <w:szCs w:val="28"/>
              </w:rPr>
              <w:t xml:space="preserve"> 2 (неудовлетворительно)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22A88" w:rsidRPr="006D74AF" w:rsidRDefault="00622A88" w:rsidP="00622A88">
            <w:pPr>
              <w:pStyle w:val="aff0"/>
              <w:jc w:val="left"/>
              <w:rPr>
                <w:b w:val="0"/>
                <w:szCs w:val="28"/>
              </w:rPr>
            </w:pPr>
            <w:r>
              <w:rPr>
                <w:b w:val="0"/>
                <w:szCs w:val="28"/>
              </w:rPr>
              <w:t xml:space="preserve">  82 – 98 </w:t>
            </w:r>
            <w:r w:rsidRPr="006D74AF">
              <w:rPr>
                <w:b w:val="0"/>
                <w:szCs w:val="28"/>
              </w:rPr>
              <w:t>баллов</w:t>
            </w:r>
            <w:r>
              <w:rPr>
                <w:b w:val="0"/>
                <w:szCs w:val="28"/>
              </w:rPr>
              <w:t xml:space="preserve">                                                          3 (</w:t>
            </w:r>
            <w:r w:rsidRPr="006D74AF">
              <w:rPr>
                <w:b w:val="0"/>
                <w:szCs w:val="28"/>
              </w:rPr>
              <w:t>удовлетворительно)</w:t>
            </w:r>
          </w:p>
          <w:p w:rsidR="006C3579" w:rsidRPr="006D74AF" w:rsidRDefault="006C3579" w:rsidP="00D11626">
            <w:pPr>
              <w:pStyle w:val="aff0"/>
              <w:jc w:val="left"/>
              <w:rPr>
                <w:b w:val="0"/>
                <w:szCs w:val="28"/>
              </w:rPr>
            </w:pPr>
            <w:r w:rsidRPr="006D74AF">
              <w:rPr>
                <w:b w:val="0"/>
                <w:szCs w:val="28"/>
              </w:rPr>
              <w:t>баллов                                                                   3 (удовлетворительно)</w:t>
            </w:r>
          </w:p>
          <w:p w:rsidR="006C3579" w:rsidRPr="006D74AF" w:rsidRDefault="006C3579" w:rsidP="00D11626">
            <w:pPr>
              <w:pStyle w:val="aff0"/>
              <w:jc w:val="left"/>
              <w:rPr>
                <w:b w:val="0"/>
                <w:szCs w:val="28"/>
              </w:rPr>
            </w:pPr>
            <w:r w:rsidRPr="006D74AF">
              <w:rPr>
                <w:b w:val="0"/>
                <w:szCs w:val="28"/>
              </w:rPr>
              <w:t>баллов                                                                 3 (удовлетворительно)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22A88" w:rsidRPr="006D74AF" w:rsidRDefault="00622A88" w:rsidP="00622A88">
            <w:pPr>
              <w:pStyle w:val="aff0"/>
              <w:jc w:val="left"/>
              <w:rPr>
                <w:b w:val="0"/>
                <w:szCs w:val="28"/>
              </w:rPr>
            </w:pPr>
            <w:r>
              <w:rPr>
                <w:b w:val="0"/>
                <w:szCs w:val="28"/>
              </w:rPr>
              <w:t xml:space="preserve">  99</w:t>
            </w:r>
            <w:r w:rsidRPr="006D74AF">
              <w:rPr>
                <w:b w:val="0"/>
                <w:szCs w:val="28"/>
              </w:rPr>
              <w:t>-</w:t>
            </w:r>
            <w:r>
              <w:rPr>
                <w:b w:val="0"/>
                <w:szCs w:val="28"/>
              </w:rPr>
              <w:t xml:space="preserve">144 </w:t>
            </w:r>
            <w:r w:rsidRPr="006D74AF">
              <w:rPr>
                <w:b w:val="0"/>
                <w:szCs w:val="28"/>
              </w:rPr>
              <w:t>баллов</w:t>
            </w:r>
            <w:r>
              <w:rPr>
                <w:b w:val="0"/>
                <w:szCs w:val="28"/>
              </w:rPr>
              <w:t xml:space="preserve">                                                           4 </w:t>
            </w:r>
            <w:proofErr w:type="gramStart"/>
            <w:r>
              <w:rPr>
                <w:b w:val="0"/>
                <w:szCs w:val="28"/>
              </w:rPr>
              <w:t xml:space="preserve">( </w:t>
            </w:r>
            <w:proofErr w:type="gramEnd"/>
            <w:r>
              <w:rPr>
                <w:b w:val="0"/>
                <w:szCs w:val="28"/>
              </w:rPr>
              <w:t>хорошо )</w:t>
            </w:r>
          </w:p>
          <w:p w:rsidR="006C3579" w:rsidRPr="006D74AF" w:rsidRDefault="006C3579" w:rsidP="00D11626">
            <w:pPr>
              <w:pStyle w:val="aff0"/>
              <w:jc w:val="left"/>
              <w:rPr>
                <w:b w:val="0"/>
                <w:szCs w:val="28"/>
              </w:rPr>
            </w:pPr>
            <w:r w:rsidRPr="006D74AF">
              <w:rPr>
                <w:b w:val="0"/>
                <w:szCs w:val="28"/>
              </w:rPr>
              <w:t>баллов                                                                 4 (хорошо)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pacing w:val="-4"/>
                <w:szCs w:val="28"/>
              </w:rPr>
            </w:pPr>
          </w:p>
        </w:tc>
      </w:tr>
      <w:tr w:rsidR="006C3579" w:rsidRPr="006D74AF" w:rsidTr="00D11626">
        <w:trPr>
          <w:gridAfter w:val="2"/>
          <w:wAfter w:w="326" w:type="dxa"/>
          <w:trHeight w:hRule="exact" w:val="317"/>
        </w:trPr>
        <w:tc>
          <w:tcPr>
            <w:tcW w:w="9061" w:type="dxa"/>
            <w:gridSpan w:val="11"/>
            <w:tcBorders>
              <w:top w:val="single" w:sz="4" w:space="0" w:color="000000"/>
              <w:left w:val="single" w:sz="4" w:space="0" w:color="000000"/>
              <w:bottom w:val="single" w:sz="4" w:space="0" w:color="000000"/>
            </w:tcBorders>
            <w:shd w:val="clear" w:color="auto" w:fill="FFFFFF"/>
          </w:tcPr>
          <w:p w:rsidR="006C3579" w:rsidRPr="006D74AF" w:rsidRDefault="00622A88" w:rsidP="00622A88">
            <w:pPr>
              <w:pStyle w:val="aff0"/>
              <w:jc w:val="left"/>
              <w:rPr>
                <w:b w:val="0"/>
                <w:szCs w:val="28"/>
              </w:rPr>
            </w:pPr>
            <w:r>
              <w:rPr>
                <w:b w:val="0"/>
                <w:szCs w:val="28"/>
              </w:rPr>
              <w:t xml:space="preserve">  145</w:t>
            </w:r>
            <w:r w:rsidR="006C3579" w:rsidRPr="006D74AF">
              <w:rPr>
                <w:b w:val="0"/>
                <w:szCs w:val="28"/>
              </w:rPr>
              <w:t>-1</w:t>
            </w:r>
            <w:r>
              <w:rPr>
                <w:b w:val="0"/>
                <w:szCs w:val="28"/>
              </w:rPr>
              <w:t xml:space="preserve">65 </w:t>
            </w:r>
            <w:r w:rsidR="006C3579" w:rsidRPr="006D74AF">
              <w:rPr>
                <w:b w:val="0"/>
                <w:szCs w:val="28"/>
              </w:rPr>
              <w:t xml:space="preserve">баллов                                  </w:t>
            </w:r>
            <w:r>
              <w:rPr>
                <w:b w:val="0"/>
                <w:szCs w:val="28"/>
              </w:rPr>
              <w:t xml:space="preserve">                       </w:t>
            </w:r>
            <w:r w:rsidR="006C3579" w:rsidRPr="006D74AF">
              <w:rPr>
                <w:b w:val="0"/>
                <w:szCs w:val="28"/>
              </w:rPr>
              <w:t>5(отлично)</w:t>
            </w:r>
          </w:p>
        </w:tc>
        <w:tc>
          <w:tcPr>
            <w:tcW w:w="1301" w:type="dxa"/>
            <w:gridSpan w:val="2"/>
            <w:tcBorders>
              <w:top w:val="single" w:sz="4" w:space="0" w:color="000000"/>
              <w:left w:val="single" w:sz="4" w:space="0" w:color="000000"/>
              <w:bottom w:val="single" w:sz="4" w:space="0" w:color="000000"/>
              <w:right w:val="single" w:sz="4" w:space="0" w:color="000000"/>
            </w:tcBorders>
            <w:shd w:val="clear" w:color="auto" w:fill="FFFFFF"/>
          </w:tcPr>
          <w:p w:rsidR="006C3579" w:rsidRPr="006D74AF" w:rsidRDefault="006C3579" w:rsidP="00D11626">
            <w:pPr>
              <w:pStyle w:val="aff0"/>
              <w:jc w:val="left"/>
              <w:rPr>
                <w:b w:val="0"/>
                <w:spacing w:val="-4"/>
                <w:szCs w:val="28"/>
              </w:rPr>
            </w:pPr>
          </w:p>
        </w:tc>
      </w:tr>
    </w:tbl>
    <w:p w:rsidR="006C3579" w:rsidRPr="006D74AF" w:rsidRDefault="006C3579" w:rsidP="006D74AF">
      <w:pPr>
        <w:pStyle w:val="aff0"/>
        <w:jc w:val="left"/>
        <w:rPr>
          <w:b w:val="0"/>
          <w:szCs w:val="28"/>
        </w:rPr>
      </w:pPr>
    </w:p>
    <w:p w:rsidR="006C3579" w:rsidRDefault="006C3579" w:rsidP="006D74AF">
      <w:pPr>
        <w:pStyle w:val="aff0"/>
        <w:jc w:val="left"/>
        <w:rPr>
          <w:b w:val="0"/>
          <w:szCs w:val="28"/>
        </w:rPr>
      </w:pPr>
    </w:p>
    <w:p w:rsidR="00AE1A06" w:rsidRPr="00AE1A06" w:rsidRDefault="00AE1A06" w:rsidP="00AE1A06">
      <w:pPr>
        <w:pStyle w:val="aff1"/>
      </w:pPr>
    </w:p>
    <w:p w:rsidR="00AE1A06" w:rsidRDefault="00AE1A06" w:rsidP="00AE1A06">
      <w:pPr>
        <w:pStyle w:val="a8"/>
        <w:keepNext/>
        <w:keepLines/>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rPr>
          <w:sz w:val="28"/>
          <w:szCs w:val="28"/>
        </w:rPr>
      </w:pPr>
      <w:r>
        <w:br w:type="page"/>
      </w:r>
      <w:r>
        <w:lastRenderedPageBreak/>
        <w:t>9.</w:t>
      </w:r>
      <w:r>
        <w:rPr>
          <w:sz w:val="28"/>
          <w:szCs w:val="28"/>
        </w:rPr>
        <w:t>ОСОБЕННОСТИ ОРГАНИЗАЦИИ УЧЕБНОГО ПРОЦЕССА ДЛЯ ОБУЧАЮЩИХСЯ С ОГРАНИЧЕННЫМИ ВОЗМОЖНОСТЯМИ ЗДОРОВЬЯ С НАРУШЕНИЯМИ ФУНКЦИЙ ОПОРНО-ДВИГАТЕЛЬНОГО АППАРАТА</w:t>
      </w:r>
    </w:p>
    <w:p w:rsidR="00AE1A06" w:rsidRDefault="00AE1A06" w:rsidP="00AE1A0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8"/>
          <w:szCs w:val="28"/>
        </w:rPr>
      </w:pPr>
    </w:p>
    <w:p w:rsidR="00AE1A06" w:rsidRDefault="00AE1A06" w:rsidP="00AE1A0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9.1.Для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AE1A06" w:rsidRDefault="00AE1A06" w:rsidP="00AE1A0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8"/>
          <w:szCs w:val="28"/>
        </w:rPr>
      </w:pPr>
    </w:p>
    <w:p w:rsidR="00AE1A06" w:rsidRDefault="00AE1A06" w:rsidP="00AE1A0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8"/>
          <w:szCs w:val="28"/>
          <w:u w:val="single"/>
        </w:rPr>
      </w:pPr>
      <w:r>
        <w:rPr>
          <w:rFonts w:ascii="Times New Roman" w:hAnsi="Times New Roman" w:cs="Times New Roman"/>
          <w:sz w:val="28"/>
          <w:szCs w:val="28"/>
        </w:rPr>
        <w:t xml:space="preserve">9.2. При организации обучения обеспечивается соблюдение следующих </w:t>
      </w:r>
      <w:r>
        <w:rPr>
          <w:rFonts w:ascii="Times New Roman" w:hAnsi="Times New Roman" w:cs="Times New Roman"/>
          <w:sz w:val="28"/>
          <w:szCs w:val="28"/>
          <w:u w:val="single"/>
        </w:rPr>
        <w:t xml:space="preserve">общих требований: </w:t>
      </w:r>
    </w:p>
    <w:p w:rsidR="00AE1A06" w:rsidRDefault="00AE1A06" w:rsidP="00AE1A0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обучение для лиц с ограниченными возможностями здоровья в одной аудитории совместно с обучающимися, не имеющими ограниченных возможностей здоровья, допускается, если это не создает трудностей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обучающихся;</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обеспечение выпуска печатных или электронных материалов включающих аудиоматериалы и </w:t>
      </w:r>
      <w:proofErr w:type="spellStart"/>
      <w:r>
        <w:rPr>
          <w:rFonts w:ascii="Times New Roman" w:hAnsi="Times New Roman" w:cs="Times New Roman"/>
          <w:sz w:val="28"/>
          <w:szCs w:val="28"/>
        </w:rPr>
        <w:t>аудиофайлы</w:t>
      </w:r>
      <w:proofErr w:type="spellEnd"/>
      <w:r>
        <w:rPr>
          <w:rFonts w:ascii="Times New Roman" w:hAnsi="Times New Roman" w:cs="Times New Roman"/>
          <w:sz w:val="28"/>
          <w:szCs w:val="28"/>
        </w:rPr>
        <w:t>;</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roofErr w:type="gramEnd"/>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пользование необходимыми обучающимся техническими средствами при обучении, выполнении заданий с учетом их индивидуальных особенностей;</w:t>
      </w:r>
      <w:proofErr w:type="gramEnd"/>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наличие специально сконструированных для удобства лиц с нарушениями опорно-двигательного аппарата мебели, приборов для обучения (ручки и др.);</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наличие компьютерных классов, оборудованных специальными приспособлениями, обеспечивающими возможность их использования лицами с ограниченной подвижностью верхних конечностей;</w:t>
      </w:r>
    </w:p>
    <w:p w:rsidR="00AE1A06" w:rsidRDefault="00AE1A06" w:rsidP="00AE1A06">
      <w:pPr>
        <w:spacing w:after="0"/>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Для инвалидов с тяжелыми нарушениями </w:t>
      </w:r>
      <w:proofErr w:type="spellStart"/>
      <w:r>
        <w:rPr>
          <w:rFonts w:ascii="Times New Roman" w:hAnsi="Times New Roman" w:cs="Times New Roman"/>
          <w:sz w:val="28"/>
          <w:szCs w:val="28"/>
        </w:rPr>
        <w:t>манипулятивной</w:t>
      </w:r>
      <w:proofErr w:type="spellEnd"/>
      <w:r>
        <w:rPr>
          <w:rFonts w:ascii="Times New Roman" w:hAnsi="Times New Roman" w:cs="Times New Roman"/>
          <w:sz w:val="28"/>
          <w:szCs w:val="28"/>
        </w:rPr>
        <w:t xml:space="preserve"> функции рук  </w:t>
      </w:r>
      <w:proofErr w:type="spellStart"/>
      <w:r>
        <w:rPr>
          <w:rFonts w:ascii="Times New Roman" w:hAnsi="Times New Roman" w:cs="Times New Roman"/>
          <w:sz w:val="28"/>
          <w:szCs w:val="28"/>
        </w:rPr>
        <w:t>спастика</w:t>
      </w:r>
      <w:proofErr w:type="spellEnd"/>
      <w:r>
        <w:rPr>
          <w:rFonts w:ascii="Times New Roman" w:hAnsi="Times New Roman" w:cs="Times New Roman"/>
          <w:sz w:val="28"/>
          <w:szCs w:val="28"/>
        </w:rPr>
        <w:t xml:space="preserve">, гиперкинез, миопатия) необходимы: </w:t>
      </w:r>
      <w:proofErr w:type="gramEnd"/>
    </w:p>
    <w:p w:rsidR="00AE1A06" w:rsidRDefault="00AE1A06" w:rsidP="00AE1A06">
      <w:pPr>
        <w:spacing w:after="0"/>
        <w:ind w:firstLine="567"/>
        <w:jc w:val="both"/>
        <w:rPr>
          <w:rFonts w:ascii="Times New Roman" w:hAnsi="Times New Roman" w:cs="Times New Roman"/>
          <w:sz w:val="28"/>
          <w:szCs w:val="28"/>
        </w:rPr>
      </w:pPr>
      <w:r>
        <w:rPr>
          <w:rFonts w:ascii="Times New Roman" w:hAnsi="Times New Roman" w:cs="Times New Roman"/>
          <w:sz w:val="28"/>
          <w:szCs w:val="28"/>
        </w:rPr>
        <w:t>специальное программное обеспечение для вводных и выходных модификаций компьютера;</w:t>
      </w:r>
    </w:p>
    <w:p w:rsidR="00AE1A06" w:rsidRDefault="00AE1A06" w:rsidP="00AE1A06">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вспомогательные средства для захватывания (удержания), держатели с захватом и приспособления, средства, прикладываемые к изделиям и продукции;</w:t>
      </w:r>
    </w:p>
    <w:p w:rsidR="00AE1A06" w:rsidRDefault="00AE1A06" w:rsidP="00AE1A06">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приспособления для перекладывания бумаги, держатели рукописи, опоры предплечья, прикладываемые к пишущим машинкам или компьютерам; </w:t>
      </w:r>
    </w:p>
    <w:p w:rsidR="00AE1A06" w:rsidRDefault="00AE1A06" w:rsidP="00AE1A06">
      <w:pPr>
        <w:spacing w:after="0"/>
        <w:ind w:firstLine="567"/>
        <w:jc w:val="both"/>
        <w:rPr>
          <w:rFonts w:ascii="Times New Roman" w:hAnsi="Times New Roman" w:cs="Times New Roman"/>
          <w:sz w:val="28"/>
          <w:szCs w:val="28"/>
        </w:rPr>
      </w:pPr>
      <w:r>
        <w:rPr>
          <w:rFonts w:ascii="Times New Roman" w:hAnsi="Times New Roman" w:cs="Times New Roman"/>
          <w:sz w:val="28"/>
          <w:szCs w:val="28"/>
        </w:rPr>
        <w:t>специальные ручки, карандаши, кисточки, циркули для черчения и линейки, специальные устройства для письма, рисования и черчения;</w:t>
      </w:r>
    </w:p>
    <w:p w:rsidR="00AE1A06" w:rsidRDefault="00AE1A06" w:rsidP="00AE1A06">
      <w:pPr>
        <w:spacing w:after="0"/>
        <w:ind w:firstLine="567"/>
        <w:jc w:val="both"/>
        <w:rPr>
          <w:rFonts w:ascii="Times New Roman" w:hAnsi="Times New Roman" w:cs="Times New Roman"/>
          <w:sz w:val="28"/>
          <w:szCs w:val="28"/>
        </w:rPr>
      </w:pPr>
      <w:r>
        <w:rPr>
          <w:rFonts w:ascii="Times New Roman" w:hAnsi="Times New Roman" w:cs="Times New Roman"/>
          <w:sz w:val="28"/>
          <w:szCs w:val="28"/>
        </w:rPr>
        <w:t>вспомогательные средства для чтения (устройство для  переворачивания листов, подставки для книг и держатели книг);</w:t>
      </w:r>
    </w:p>
    <w:p w:rsidR="00AE1A06" w:rsidRDefault="00AE1A06" w:rsidP="00AE1A06">
      <w:pPr>
        <w:spacing w:after="0"/>
        <w:ind w:firstLine="567"/>
        <w:jc w:val="both"/>
        <w:rPr>
          <w:rFonts w:ascii="Times New Roman" w:hAnsi="Times New Roman" w:cs="Times New Roman"/>
          <w:sz w:val="28"/>
          <w:szCs w:val="28"/>
        </w:rPr>
      </w:pPr>
      <w:r>
        <w:rPr>
          <w:rFonts w:ascii="Times New Roman" w:hAnsi="Times New Roman" w:cs="Times New Roman"/>
          <w:sz w:val="28"/>
          <w:szCs w:val="28"/>
        </w:rPr>
        <w:t>системы фиксированного расположения предметов (магниты, прокладки, фиксаторы);</w:t>
      </w:r>
    </w:p>
    <w:p w:rsidR="00AE1A06" w:rsidRDefault="00AE1A06" w:rsidP="00AE1A06">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приспособления для чтения, письма, манипулирования, специальные  приспособления для работы одной рукой и др. </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9.3. При </w:t>
      </w:r>
      <w:proofErr w:type="gramStart"/>
      <w:r>
        <w:rPr>
          <w:rFonts w:ascii="Times New Roman" w:hAnsi="Times New Roman" w:cs="Times New Roman"/>
          <w:sz w:val="28"/>
          <w:szCs w:val="28"/>
        </w:rPr>
        <w:t>обучении по дисциплине</w:t>
      </w:r>
      <w:proofErr w:type="gramEnd"/>
      <w:r>
        <w:rPr>
          <w:rFonts w:ascii="Times New Roman" w:hAnsi="Times New Roman" w:cs="Times New Roman"/>
          <w:sz w:val="28"/>
          <w:szCs w:val="28"/>
        </w:rPr>
        <w:t xml:space="preserve"> возможно:</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использование помощи сотрудников, прошедших инструктирование или обучение, компетентных в адаптации информации для инвалидов с нарушением функций опорно-двигательного аппарата;</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объяснение нового материала и проведение практических занятий с учетом индивидуальных особенностей обучающихся; </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наличие, помимо стандартного учебно-методического комплекса, дополнительно, обеспечивая образовательные потребности обучающихся с двигательными нарушениями, специальных учебных пособий (бумажный или электронный вариант); разработанных преподавателем опорных конспектов лекций и практических (лабораторных) занятий, учитывающих речевые и познавательные особенности; средства наглядности и соответствующие </w:t>
      </w:r>
      <w:proofErr w:type="spellStart"/>
      <w:r>
        <w:rPr>
          <w:rFonts w:ascii="Times New Roman" w:hAnsi="Times New Roman" w:cs="Times New Roman"/>
          <w:sz w:val="28"/>
          <w:szCs w:val="28"/>
        </w:rPr>
        <w:t>мультимедийные</w:t>
      </w:r>
      <w:proofErr w:type="spellEnd"/>
      <w:r>
        <w:rPr>
          <w:rFonts w:ascii="Times New Roman" w:hAnsi="Times New Roman" w:cs="Times New Roman"/>
          <w:sz w:val="28"/>
          <w:szCs w:val="28"/>
        </w:rPr>
        <w:t xml:space="preserve"> материалы к каждой теме;</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дублирование необходимой звуковой информации, обучающего материала текстовыми и графическими изображениями, знаками или в виде электронного документа, доступного с помощью компьютера;</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w:t>
      </w:r>
      <w:proofErr w:type="gramStart"/>
      <w:r>
        <w:rPr>
          <w:rFonts w:ascii="Times New Roman" w:hAnsi="Times New Roman" w:cs="Times New Roman"/>
          <w:sz w:val="28"/>
          <w:szCs w:val="28"/>
        </w:rPr>
        <w:t>обучающимся</w:t>
      </w:r>
      <w:proofErr w:type="gramEnd"/>
      <w:r>
        <w:rPr>
          <w:rFonts w:ascii="Times New Roman" w:hAnsi="Times New Roman" w:cs="Times New Roman"/>
          <w:sz w:val="28"/>
          <w:szCs w:val="28"/>
        </w:rPr>
        <w:t xml:space="preserve"> права выбора задания для самостоятельной работы;</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выполнение лабораторных и практических работ целесообразно проводить парами или «бригадами», в которых присутствует смешанный состав обучающихся: в паре – один обычный обучающийся и один обучающийся с двигательным нарушением; «бригада» включает одного обучающегося с двигательным нарушением и несколько обычных обучающихся.</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Принимая во внимание быструю утомляемость лиц с двигательными нарушениями, следует чередовать и дозировать формы предъявления учебной информации. Следует разрешать студенту самому подбирать комфортную позу для выполнения письменных и устных работ (сидя, стоя, облокотившись и т.д.).</w:t>
      </w: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p>
    <w:p w:rsidR="00AE1A06" w:rsidRDefault="00AE1A06" w:rsidP="00AE1A06">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9.4. При проведении текущего контроля и промежуточной аттестации лиц с нарушениями опорно-двигательного аппарата (тяжелыми нарушениями двигательных функций верхних конечностей или отсутствием верхних конечностей) обеспечивается соблюдение следующих требований:</w:t>
      </w:r>
    </w:p>
    <w:p w:rsidR="00AE1A06" w:rsidRDefault="00AE1A06" w:rsidP="00AE1A06">
      <w:pPr>
        <w:spacing w:after="0"/>
        <w:jc w:val="both"/>
        <w:rPr>
          <w:rFonts w:ascii="Times New Roman" w:hAnsi="Times New Roman" w:cs="Times New Roman"/>
          <w:sz w:val="28"/>
          <w:szCs w:val="28"/>
        </w:rPr>
      </w:pPr>
      <w:r>
        <w:rPr>
          <w:rFonts w:ascii="Times New Roman" w:hAnsi="Times New Roman" w:cs="Times New Roman"/>
          <w:sz w:val="28"/>
          <w:szCs w:val="28"/>
        </w:rPr>
        <w:t xml:space="preserve">письменные задания выполняются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на компьютере со специализированным программным обеспечением или </w:t>
      </w:r>
      <w:proofErr w:type="spellStart"/>
      <w:r>
        <w:rPr>
          <w:rFonts w:ascii="Times New Roman" w:hAnsi="Times New Roman" w:cs="Times New Roman"/>
          <w:sz w:val="28"/>
          <w:szCs w:val="28"/>
        </w:rPr>
        <w:t>надиктовываются</w:t>
      </w:r>
      <w:proofErr w:type="spellEnd"/>
      <w:r>
        <w:rPr>
          <w:rFonts w:ascii="Times New Roman" w:hAnsi="Times New Roman" w:cs="Times New Roman"/>
          <w:sz w:val="28"/>
          <w:szCs w:val="28"/>
        </w:rPr>
        <w:t xml:space="preserve"> ассистенту;</w:t>
      </w:r>
    </w:p>
    <w:p w:rsidR="00AE1A06" w:rsidRDefault="00AE1A06" w:rsidP="00AE1A06">
      <w:pPr>
        <w:spacing w:after="0"/>
        <w:jc w:val="both"/>
        <w:rPr>
          <w:rFonts w:ascii="Times New Roman" w:hAnsi="Times New Roman" w:cs="Times New Roman"/>
          <w:sz w:val="28"/>
          <w:szCs w:val="28"/>
        </w:rPr>
      </w:pPr>
      <w:r>
        <w:rPr>
          <w:rFonts w:ascii="Times New Roman" w:hAnsi="Times New Roman" w:cs="Times New Roman"/>
          <w:sz w:val="28"/>
          <w:szCs w:val="28"/>
        </w:rPr>
        <w:t>по их желанию экзамен/зачет проводится только в устной форме.</w:t>
      </w:r>
    </w:p>
    <w:p w:rsidR="00AE1A06" w:rsidRDefault="00AE1A06" w:rsidP="00AE1A06">
      <w:pPr>
        <w:pStyle w:val="af1"/>
        <w:jc w:val="center"/>
        <w:rPr>
          <w:b/>
          <w:sz w:val="28"/>
          <w:szCs w:val="28"/>
        </w:rPr>
      </w:pPr>
    </w:p>
    <w:p w:rsidR="00AE1A06" w:rsidRDefault="00AE1A06">
      <w:pPr>
        <w:rPr>
          <w:rFonts w:ascii="Arial" w:eastAsia="SimSun" w:hAnsi="Arial" w:cs="Mangal"/>
          <w:i/>
          <w:iCs/>
          <w:sz w:val="28"/>
          <w:szCs w:val="28"/>
          <w:lang w:eastAsia="ar-SA"/>
        </w:rPr>
      </w:pPr>
      <w:r>
        <w:rPr>
          <w:rFonts w:ascii="Arial" w:eastAsia="SimSun" w:hAnsi="Arial" w:cs="Mangal"/>
          <w:i/>
          <w:iCs/>
          <w:sz w:val="28"/>
          <w:szCs w:val="28"/>
          <w:lang w:eastAsia="ar-SA"/>
        </w:rPr>
        <w:br w:type="page"/>
      </w:r>
    </w:p>
    <w:p w:rsidR="006C3579" w:rsidRPr="00622A88" w:rsidRDefault="006C3579" w:rsidP="00622A88">
      <w:pPr>
        <w:pStyle w:val="aff0"/>
        <w:rPr>
          <w:szCs w:val="28"/>
        </w:rPr>
      </w:pPr>
      <w:r w:rsidRPr="00622A88">
        <w:rPr>
          <w:szCs w:val="28"/>
        </w:rPr>
        <w:t>РЕЦЕНЗИЯ</w:t>
      </w:r>
    </w:p>
    <w:p w:rsidR="00622A88" w:rsidRPr="00622A88" w:rsidRDefault="006C3579" w:rsidP="00622A88">
      <w:pPr>
        <w:pStyle w:val="aff0"/>
        <w:rPr>
          <w:b w:val="0"/>
        </w:rPr>
      </w:pPr>
      <w:r w:rsidRPr="00622A88">
        <w:rPr>
          <w:b w:val="0"/>
          <w:spacing w:val="-5"/>
        </w:rPr>
        <w:t xml:space="preserve">на рабочую программу </w:t>
      </w:r>
      <w:r w:rsidR="00622A88" w:rsidRPr="00622A88">
        <w:rPr>
          <w:b w:val="0"/>
        </w:rPr>
        <w:t>учебной дисциплины ПД.03 Физика</w:t>
      </w:r>
    </w:p>
    <w:p w:rsidR="00622A88" w:rsidRPr="00622A88" w:rsidRDefault="00622A88" w:rsidP="00622A88">
      <w:pPr>
        <w:pStyle w:val="aff0"/>
        <w:rPr>
          <w:b w:val="0"/>
        </w:rPr>
      </w:pPr>
      <w:r w:rsidRPr="00622A88">
        <w:rPr>
          <w:b w:val="0"/>
        </w:rPr>
        <w:t>для  специальности</w:t>
      </w:r>
    </w:p>
    <w:p w:rsidR="00CF3585" w:rsidRPr="00CE3769" w:rsidRDefault="00CF3585" w:rsidP="00CF3585">
      <w:pPr>
        <w:spacing w:after="0" w:line="240" w:lineRule="auto"/>
        <w:rPr>
          <w:rFonts w:ascii="Times New Roman" w:eastAsia="Times New Roman" w:hAnsi="Times New Roman" w:cs="Times New Roman"/>
          <w:sz w:val="28"/>
          <w:szCs w:val="28"/>
        </w:rPr>
      </w:pPr>
      <w:r w:rsidRPr="00CE3769">
        <w:rPr>
          <w:rFonts w:ascii="Times New Roman" w:hAnsi="Times New Roman" w:cs="Times New Roman"/>
          <w:sz w:val="28"/>
          <w:szCs w:val="28"/>
        </w:rPr>
        <w:t>23.02.01 Организация перевозок и управление на транспорте (по видам)</w:t>
      </w:r>
    </w:p>
    <w:p w:rsidR="006C3579" w:rsidRPr="006D74AF" w:rsidRDefault="006C3579" w:rsidP="00622A88">
      <w:pPr>
        <w:pStyle w:val="aff0"/>
        <w:rPr>
          <w:b w:val="0"/>
          <w:spacing w:val="-4"/>
          <w:szCs w:val="28"/>
        </w:rPr>
      </w:pPr>
      <w:r w:rsidRPr="006D74AF">
        <w:rPr>
          <w:b w:val="0"/>
          <w:spacing w:val="-4"/>
          <w:szCs w:val="28"/>
        </w:rPr>
        <w:t>преподавателя ГБПОУ РО «Новочеркасского колледжа промышленных технологий и управления»</w:t>
      </w:r>
    </w:p>
    <w:p w:rsidR="006C3579" w:rsidRPr="006D74AF" w:rsidRDefault="006C3579" w:rsidP="00622A88">
      <w:pPr>
        <w:pStyle w:val="aff0"/>
        <w:rPr>
          <w:b w:val="0"/>
          <w:szCs w:val="28"/>
        </w:rPr>
      </w:pPr>
      <w:proofErr w:type="spellStart"/>
      <w:r w:rsidRPr="006D74AF">
        <w:rPr>
          <w:b w:val="0"/>
          <w:szCs w:val="28"/>
        </w:rPr>
        <w:t>Затолокиной</w:t>
      </w:r>
      <w:proofErr w:type="spellEnd"/>
      <w:r w:rsidRPr="006D74AF">
        <w:rPr>
          <w:b w:val="0"/>
          <w:szCs w:val="28"/>
        </w:rPr>
        <w:t xml:space="preserve"> Татьяны Юрьевны</w:t>
      </w:r>
    </w:p>
    <w:p w:rsidR="00CF3585" w:rsidRPr="00CF3585" w:rsidRDefault="006C3579" w:rsidP="00CF3585">
      <w:pPr>
        <w:spacing w:after="0" w:line="240" w:lineRule="auto"/>
        <w:rPr>
          <w:rFonts w:ascii="Times New Roman" w:eastAsia="Times New Roman" w:hAnsi="Times New Roman" w:cs="Times New Roman"/>
          <w:sz w:val="26"/>
          <w:szCs w:val="26"/>
        </w:rPr>
      </w:pPr>
      <w:r w:rsidRPr="006D74AF">
        <w:rPr>
          <w:rFonts w:eastAsia="Calibri"/>
          <w:color w:val="000000"/>
          <w:szCs w:val="28"/>
        </w:rPr>
        <w:tab/>
      </w:r>
      <w:r w:rsidRPr="00CF3585">
        <w:rPr>
          <w:rFonts w:ascii="Times New Roman" w:eastAsia="Calibri" w:hAnsi="Times New Roman" w:cs="Times New Roman"/>
          <w:color w:val="000000"/>
          <w:sz w:val="26"/>
          <w:szCs w:val="26"/>
        </w:rPr>
        <w:t xml:space="preserve">Рассмотрена рабочая программа учебной дисциплины </w:t>
      </w:r>
      <w:r w:rsidR="00622A88" w:rsidRPr="00CF3585">
        <w:rPr>
          <w:rFonts w:ascii="Times New Roman" w:hAnsi="Times New Roman" w:cs="Times New Roman"/>
          <w:sz w:val="26"/>
          <w:szCs w:val="26"/>
        </w:rPr>
        <w:t>ПД.03 Физика</w:t>
      </w:r>
      <w:r w:rsidR="00622A88" w:rsidRPr="00CF3585">
        <w:rPr>
          <w:rFonts w:ascii="Times New Roman" w:eastAsia="Calibri" w:hAnsi="Times New Roman" w:cs="Times New Roman"/>
          <w:color w:val="000000"/>
          <w:sz w:val="26"/>
          <w:szCs w:val="26"/>
        </w:rPr>
        <w:t xml:space="preserve"> </w:t>
      </w:r>
      <w:r w:rsidRPr="00CF3585">
        <w:rPr>
          <w:rFonts w:ascii="Times New Roman" w:eastAsia="Calibri" w:hAnsi="Times New Roman" w:cs="Times New Roman"/>
          <w:color w:val="000000"/>
          <w:sz w:val="26"/>
          <w:szCs w:val="26"/>
        </w:rPr>
        <w:t xml:space="preserve">для </w:t>
      </w:r>
      <w:r w:rsidRPr="00CF3585">
        <w:rPr>
          <w:rFonts w:ascii="Times New Roman" w:hAnsi="Times New Roman" w:cs="Times New Roman"/>
          <w:sz w:val="26"/>
          <w:szCs w:val="26"/>
        </w:rPr>
        <w:t>специальности</w:t>
      </w:r>
      <w:r w:rsidR="00CF3585" w:rsidRPr="00CF3585">
        <w:rPr>
          <w:rFonts w:ascii="Times New Roman" w:hAnsi="Times New Roman" w:cs="Times New Roman"/>
          <w:b/>
          <w:sz w:val="26"/>
          <w:szCs w:val="26"/>
        </w:rPr>
        <w:t xml:space="preserve"> </w:t>
      </w:r>
      <w:r w:rsidR="00CF3585" w:rsidRPr="00CF3585">
        <w:rPr>
          <w:rFonts w:ascii="Times New Roman" w:hAnsi="Times New Roman" w:cs="Times New Roman"/>
          <w:sz w:val="26"/>
          <w:szCs w:val="26"/>
        </w:rPr>
        <w:t>23.02.01 Организация перевозок и управление на транспорте (по видам)</w:t>
      </w:r>
      <w:r w:rsidRPr="00CF3585">
        <w:rPr>
          <w:rFonts w:ascii="Times New Roman" w:hAnsi="Times New Roman" w:cs="Times New Roman"/>
          <w:sz w:val="26"/>
          <w:szCs w:val="26"/>
        </w:rPr>
        <w:t>. Дисциплина</w:t>
      </w:r>
      <w:r w:rsidRPr="00CF3585">
        <w:rPr>
          <w:rFonts w:ascii="Times New Roman" w:hAnsi="Times New Roman" w:cs="Times New Roman"/>
          <w:color w:val="000000"/>
          <w:sz w:val="26"/>
          <w:szCs w:val="26"/>
          <w:shd w:val="clear" w:color="auto" w:fill="FFFFFF"/>
        </w:rPr>
        <w:t xml:space="preserve"> </w:t>
      </w:r>
      <w:r w:rsidRPr="00CF3585">
        <w:rPr>
          <w:rFonts w:ascii="Times New Roman" w:hAnsi="Times New Roman" w:cs="Times New Roman"/>
          <w:sz w:val="26"/>
          <w:szCs w:val="26"/>
        </w:rPr>
        <w:t xml:space="preserve"> относится к общеобразовательному циклу учебных дисциплин, обеспечивающих общеобразовательный уровень подготовки техников по </w:t>
      </w:r>
      <w:r w:rsidR="00CF3585" w:rsidRPr="00CF3585">
        <w:rPr>
          <w:rFonts w:ascii="Times New Roman" w:hAnsi="Times New Roman" w:cs="Times New Roman"/>
          <w:sz w:val="26"/>
          <w:szCs w:val="26"/>
        </w:rPr>
        <w:t xml:space="preserve"> организации перевозок и управление на транспорте</w:t>
      </w:r>
      <w:proofErr w:type="gramStart"/>
      <w:r w:rsidR="00CF3585" w:rsidRPr="00CF3585">
        <w:rPr>
          <w:rFonts w:ascii="Times New Roman" w:hAnsi="Times New Roman" w:cs="Times New Roman"/>
          <w:sz w:val="26"/>
          <w:szCs w:val="26"/>
        </w:rPr>
        <w:t xml:space="preserve"> .</w:t>
      </w:r>
      <w:proofErr w:type="gramEnd"/>
    </w:p>
    <w:p w:rsidR="006C3579" w:rsidRPr="00CF3585" w:rsidRDefault="006C3579" w:rsidP="00CF3585">
      <w:pPr>
        <w:spacing w:after="0" w:line="240" w:lineRule="auto"/>
        <w:rPr>
          <w:rFonts w:ascii="Times New Roman" w:eastAsia="Times New Roman" w:hAnsi="Times New Roman" w:cs="Times New Roman"/>
          <w:sz w:val="26"/>
          <w:szCs w:val="26"/>
        </w:rPr>
      </w:pPr>
    </w:p>
    <w:p w:rsidR="008D59B0" w:rsidRPr="008D59B0" w:rsidRDefault="008D59B0" w:rsidP="008D5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185"/>
        <w:jc w:val="both"/>
        <w:rPr>
          <w:rFonts w:ascii="Times New Roman" w:hAnsi="Times New Roman" w:cs="Times New Roman"/>
          <w:sz w:val="26"/>
          <w:szCs w:val="26"/>
        </w:rPr>
      </w:pPr>
      <w:r w:rsidRPr="008D59B0">
        <w:rPr>
          <w:rFonts w:ascii="Times New Roman" w:hAnsi="Times New Roman" w:cs="Times New Roman"/>
          <w:sz w:val="26"/>
          <w:szCs w:val="26"/>
          <w:shd w:val="clear" w:color="auto" w:fill="FFFFFF"/>
        </w:rPr>
        <w:tab/>
      </w:r>
      <w:r w:rsidR="006C3579" w:rsidRPr="008D59B0">
        <w:rPr>
          <w:rFonts w:ascii="Times New Roman" w:hAnsi="Times New Roman" w:cs="Times New Roman"/>
          <w:sz w:val="26"/>
          <w:szCs w:val="26"/>
          <w:shd w:val="clear" w:color="auto" w:fill="FFFFFF"/>
        </w:rPr>
        <w:t>Рабочая программа</w:t>
      </w:r>
      <w:r w:rsidR="006C3579" w:rsidRPr="008D59B0">
        <w:rPr>
          <w:rFonts w:ascii="Times New Roman" w:hAnsi="Times New Roman" w:cs="Times New Roman"/>
          <w:sz w:val="26"/>
          <w:szCs w:val="26"/>
        </w:rPr>
        <w:t xml:space="preserve">  составлена </w:t>
      </w:r>
      <w:r w:rsidRPr="008D59B0">
        <w:rPr>
          <w:rFonts w:ascii="Times New Roman" w:hAnsi="Times New Roman" w:cs="Times New Roman"/>
          <w:sz w:val="26"/>
          <w:szCs w:val="26"/>
        </w:rPr>
        <w:t xml:space="preserve">на основе примерной программы общеобразовательной учебной дисциплины «Физика»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от 21 июля 2015г.  </w:t>
      </w:r>
    </w:p>
    <w:p w:rsidR="006C3579" w:rsidRPr="008D59B0" w:rsidRDefault="006C3579" w:rsidP="008D59B0">
      <w:pPr>
        <w:pStyle w:val="aff0"/>
        <w:ind w:firstLine="708"/>
        <w:jc w:val="both"/>
        <w:rPr>
          <w:b w:val="0"/>
          <w:sz w:val="26"/>
          <w:szCs w:val="26"/>
        </w:rPr>
      </w:pPr>
      <w:r w:rsidRPr="008D59B0">
        <w:rPr>
          <w:b w:val="0"/>
          <w:sz w:val="26"/>
          <w:szCs w:val="26"/>
        </w:rPr>
        <w:t xml:space="preserve">Представленная работа имеет </w:t>
      </w:r>
      <w:r w:rsidR="00CF3585">
        <w:rPr>
          <w:b w:val="0"/>
          <w:sz w:val="26"/>
          <w:szCs w:val="26"/>
        </w:rPr>
        <w:t>50</w:t>
      </w:r>
      <w:r w:rsidRPr="008D59B0">
        <w:rPr>
          <w:b w:val="0"/>
          <w:sz w:val="26"/>
          <w:szCs w:val="26"/>
        </w:rPr>
        <w:t xml:space="preserve"> страниц</w:t>
      </w:r>
      <w:r w:rsidRPr="008D59B0">
        <w:rPr>
          <w:b w:val="0"/>
          <w:color w:val="FF0000"/>
          <w:sz w:val="26"/>
          <w:szCs w:val="26"/>
        </w:rPr>
        <w:t xml:space="preserve"> </w:t>
      </w:r>
      <w:r w:rsidRPr="008D59B0">
        <w:rPr>
          <w:b w:val="0"/>
          <w:sz w:val="26"/>
          <w:szCs w:val="26"/>
        </w:rPr>
        <w:t xml:space="preserve">текста и </w:t>
      </w:r>
      <w:r w:rsidRPr="008D59B0">
        <w:rPr>
          <w:b w:val="0"/>
          <w:color w:val="000000"/>
          <w:sz w:val="26"/>
          <w:szCs w:val="26"/>
        </w:rPr>
        <w:t xml:space="preserve">выполнена в систематизированных формах, без иллюстраций. </w:t>
      </w:r>
      <w:r w:rsidRPr="008D59B0">
        <w:rPr>
          <w:b w:val="0"/>
          <w:sz w:val="26"/>
          <w:szCs w:val="26"/>
        </w:rPr>
        <w:t>Работа состоит из титульного листа, содержания, паспорта рабочей программы учебной дисциплины, структуры и содержания учебной дисциплины, характеристики основных видов деятельности студентов, условий реализации рабочей программы, контроля и оценки результатов освоения учебной дисциплины, рейтинг</w:t>
      </w:r>
      <w:r w:rsidR="008D59B0" w:rsidRPr="008D59B0">
        <w:rPr>
          <w:b w:val="0"/>
          <w:sz w:val="26"/>
          <w:szCs w:val="26"/>
        </w:rPr>
        <w:t xml:space="preserve"> </w:t>
      </w:r>
      <w:r w:rsidRPr="008D59B0">
        <w:rPr>
          <w:b w:val="0"/>
          <w:sz w:val="26"/>
          <w:szCs w:val="26"/>
        </w:rPr>
        <w:t>-</w:t>
      </w:r>
      <w:r w:rsidR="008D59B0" w:rsidRPr="008D59B0">
        <w:rPr>
          <w:b w:val="0"/>
          <w:sz w:val="26"/>
          <w:szCs w:val="26"/>
        </w:rPr>
        <w:t xml:space="preserve"> </w:t>
      </w:r>
      <w:r w:rsidRPr="008D59B0">
        <w:rPr>
          <w:b w:val="0"/>
          <w:sz w:val="26"/>
          <w:szCs w:val="26"/>
        </w:rPr>
        <w:t>плана дисциплины и содержания модулей. Литературно-функциональный стиль изложения соответствует требованиям, предъявляемым к организационно-нормативной документации.</w:t>
      </w:r>
    </w:p>
    <w:p w:rsidR="006C3579" w:rsidRPr="008D59B0" w:rsidRDefault="006C3579" w:rsidP="008D59B0">
      <w:pPr>
        <w:pStyle w:val="aff0"/>
        <w:ind w:firstLine="708"/>
        <w:jc w:val="both"/>
        <w:rPr>
          <w:b w:val="0"/>
          <w:sz w:val="26"/>
          <w:szCs w:val="26"/>
        </w:rPr>
      </w:pPr>
      <w:r w:rsidRPr="008D59B0">
        <w:rPr>
          <w:b w:val="0"/>
          <w:sz w:val="26"/>
          <w:szCs w:val="26"/>
        </w:rPr>
        <w:lastRenderedPageBreak/>
        <w:t>Работа обеспечивает учебный процесс на 1 курсе и</w:t>
      </w:r>
      <w:r w:rsidRPr="008D59B0">
        <w:rPr>
          <w:b w:val="0"/>
          <w:color w:val="FF0000"/>
          <w:sz w:val="26"/>
          <w:szCs w:val="26"/>
        </w:rPr>
        <w:t xml:space="preserve"> </w:t>
      </w:r>
      <w:r w:rsidRPr="008D59B0">
        <w:rPr>
          <w:b w:val="0"/>
          <w:sz w:val="26"/>
          <w:szCs w:val="26"/>
        </w:rPr>
        <w:t xml:space="preserve">разработана, исходя из времени выделенного на дисциплину учебного плана, профиля подготовки специалистов, обучающихся по модульно-рейтинговой системе обучения. Данная программа позволяет работать студентам по индивидуальным образовательным траекториям. Содержание работы  направлено на обеспечение сформированности представлений о социальных, культурных и исторических факторах становления </w:t>
      </w:r>
      <w:r w:rsidR="008D59B0" w:rsidRPr="008D59B0">
        <w:rPr>
          <w:b w:val="0"/>
          <w:sz w:val="26"/>
          <w:szCs w:val="26"/>
        </w:rPr>
        <w:t>физ</w:t>
      </w:r>
      <w:r w:rsidRPr="008D59B0">
        <w:rPr>
          <w:b w:val="0"/>
          <w:sz w:val="26"/>
          <w:szCs w:val="26"/>
        </w:rPr>
        <w:t xml:space="preserve">ики; логического, алгоритмического и </w:t>
      </w:r>
      <w:r w:rsidR="008D59B0" w:rsidRPr="008D59B0">
        <w:rPr>
          <w:b w:val="0"/>
          <w:sz w:val="26"/>
          <w:szCs w:val="26"/>
        </w:rPr>
        <w:t>физ</w:t>
      </w:r>
      <w:r w:rsidRPr="008D59B0">
        <w:rPr>
          <w:b w:val="0"/>
          <w:sz w:val="26"/>
          <w:szCs w:val="26"/>
        </w:rPr>
        <w:t xml:space="preserve">ического мышления; умения применять полученные знания при решении различных задач; представлений о </w:t>
      </w:r>
      <w:r w:rsidR="008D59B0" w:rsidRPr="008D59B0">
        <w:rPr>
          <w:b w:val="0"/>
          <w:sz w:val="26"/>
          <w:szCs w:val="26"/>
        </w:rPr>
        <w:t>физ</w:t>
      </w:r>
      <w:r w:rsidRPr="008D59B0">
        <w:rPr>
          <w:b w:val="0"/>
          <w:sz w:val="26"/>
          <w:szCs w:val="26"/>
        </w:rPr>
        <w:t>ике как части общечеловеческой культуры, универсальном языке науки, позволяющем описывать и изучать реальные процессы и явления.</w:t>
      </w:r>
    </w:p>
    <w:p w:rsidR="006C3579" w:rsidRPr="008D59B0" w:rsidRDefault="006C3579" w:rsidP="008D59B0">
      <w:pPr>
        <w:pStyle w:val="aff0"/>
        <w:ind w:firstLine="708"/>
        <w:jc w:val="left"/>
        <w:rPr>
          <w:b w:val="0"/>
          <w:sz w:val="26"/>
          <w:szCs w:val="26"/>
        </w:rPr>
      </w:pPr>
      <w:r w:rsidRPr="008D59B0">
        <w:rPr>
          <w:b w:val="0"/>
          <w:sz w:val="26"/>
          <w:szCs w:val="26"/>
        </w:rPr>
        <w:t>Представленная работа имеет цель: осуществление требований принципа индивидуализации и дифференциации в обучении. Программа актуальна, так как предусматривает обновление технологий обучения, разработк</w:t>
      </w:r>
      <w:r w:rsidR="008D59B0" w:rsidRPr="008D59B0">
        <w:rPr>
          <w:b w:val="0"/>
          <w:sz w:val="26"/>
          <w:szCs w:val="26"/>
        </w:rPr>
        <w:t>у</w:t>
      </w:r>
      <w:r w:rsidRPr="008D59B0">
        <w:rPr>
          <w:b w:val="0"/>
          <w:sz w:val="26"/>
          <w:szCs w:val="26"/>
        </w:rPr>
        <w:t xml:space="preserve"> и реализаци</w:t>
      </w:r>
      <w:r w:rsidR="008D59B0" w:rsidRPr="008D59B0">
        <w:rPr>
          <w:b w:val="0"/>
          <w:sz w:val="26"/>
          <w:szCs w:val="26"/>
        </w:rPr>
        <w:t>ю</w:t>
      </w:r>
      <w:r w:rsidRPr="008D59B0">
        <w:rPr>
          <w:b w:val="0"/>
          <w:sz w:val="26"/>
          <w:szCs w:val="26"/>
        </w:rPr>
        <w:t xml:space="preserve"> образовательных программ на основе модульно </w:t>
      </w:r>
      <w:proofErr w:type="gramStart"/>
      <w:r w:rsidRPr="008D59B0">
        <w:rPr>
          <w:b w:val="0"/>
          <w:sz w:val="26"/>
          <w:szCs w:val="26"/>
        </w:rPr>
        <w:t>-</w:t>
      </w:r>
      <w:proofErr w:type="spellStart"/>
      <w:r w:rsidRPr="008D59B0">
        <w:rPr>
          <w:b w:val="0"/>
          <w:sz w:val="26"/>
          <w:szCs w:val="26"/>
        </w:rPr>
        <w:t>к</w:t>
      </w:r>
      <w:proofErr w:type="gramEnd"/>
      <w:r w:rsidRPr="008D59B0">
        <w:rPr>
          <w:b w:val="0"/>
          <w:sz w:val="26"/>
          <w:szCs w:val="26"/>
        </w:rPr>
        <w:t>омпетентностного</w:t>
      </w:r>
      <w:proofErr w:type="spellEnd"/>
      <w:r w:rsidRPr="008D59B0">
        <w:rPr>
          <w:b w:val="0"/>
          <w:sz w:val="26"/>
          <w:szCs w:val="26"/>
        </w:rPr>
        <w:t xml:space="preserve"> подхода.</w:t>
      </w:r>
    </w:p>
    <w:p w:rsidR="006C3579" w:rsidRPr="008D59B0" w:rsidRDefault="006C3579" w:rsidP="006D74AF">
      <w:pPr>
        <w:pStyle w:val="aff0"/>
        <w:jc w:val="left"/>
        <w:rPr>
          <w:i/>
          <w:sz w:val="26"/>
          <w:szCs w:val="26"/>
        </w:rPr>
      </w:pPr>
      <w:r w:rsidRPr="008D59B0">
        <w:rPr>
          <w:i/>
          <w:sz w:val="26"/>
          <w:szCs w:val="26"/>
        </w:rPr>
        <w:t xml:space="preserve">Рецензент:                                                                 </w:t>
      </w:r>
    </w:p>
    <w:p w:rsidR="008D59B0" w:rsidRDefault="006C3579" w:rsidP="006D74AF">
      <w:pPr>
        <w:pStyle w:val="aff0"/>
        <w:jc w:val="left"/>
        <w:rPr>
          <w:b w:val="0"/>
          <w:color w:val="000000"/>
          <w:spacing w:val="-2"/>
          <w:sz w:val="26"/>
          <w:szCs w:val="26"/>
        </w:rPr>
      </w:pPr>
      <w:r w:rsidRPr="008D59B0">
        <w:rPr>
          <w:b w:val="0"/>
          <w:sz w:val="26"/>
          <w:szCs w:val="26"/>
        </w:rPr>
        <w:t xml:space="preserve">Преподаватель </w:t>
      </w:r>
      <w:proofErr w:type="spellStart"/>
      <w:r w:rsidRPr="008D59B0">
        <w:rPr>
          <w:b w:val="0"/>
          <w:color w:val="000000"/>
          <w:spacing w:val="-2"/>
          <w:sz w:val="26"/>
          <w:szCs w:val="26"/>
        </w:rPr>
        <w:t>государственногобюджетного</w:t>
      </w:r>
      <w:proofErr w:type="spellEnd"/>
    </w:p>
    <w:p w:rsidR="006C3579" w:rsidRPr="008D59B0" w:rsidRDefault="006C3579" w:rsidP="006D74AF">
      <w:pPr>
        <w:pStyle w:val="aff0"/>
        <w:jc w:val="left"/>
        <w:rPr>
          <w:b w:val="0"/>
          <w:color w:val="000000"/>
          <w:spacing w:val="-2"/>
          <w:sz w:val="26"/>
          <w:szCs w:val="26"/>
        </w:rPr>
      </w:pPr>
      <w:r w:rsidRPr="008D59B0">
        <w:rPr>
          <w:b w:val="0"/>
          <w:color w:val="000000"/>
          <w:spacing w:val="-2"/>
          <w:sz w:val="26"/>
          <w:szCs w:val="26"/>
        </w:rPr>
        <w:t>профессионального образовательного</w:t>
      </w:r>
    </w:p>
    <w:p w:rsidR="006C3579" w:rsidRPr="008D59B0" w:rsidRDefault="006C3579" w:rsidP="006D74AF">
      <w:pPr>
        <w:pStyle w:val="aff0"/>
        <w:jc w:val="left"/>
        <w:rPr>
          <w:b w:val="0"/>
          <w:color w:val="000000"/>
          <w:spacing w:val="-2"/>
          <w:sz w:val="26"/>
          <w:szCs w:val="26"/>
        </w:rPr>
      </w:pPr>
      <w:r w:rsidRPr="008D59B0">
        <w:rPr>
          <w:b w:val="0"/>
          <w:color w:val="000000"/>
          <w:spacing w:val="-2"/>
          <w:sz w:val="26"/>
          <w:szCs w:val="26"/>
        </w:rPr>
        <w:t>учреждения</w:t>
      </w:r>
      <w:r w:rsidRPr="008D59B0">
        <w:rPr>
          <w:b w:val="0"/>
          <w:i/>
          <w:iCs/>
          <w:sz w:val="26"/>
          <w:szCs w:val="26"/>
        </w:rPr>
        <w:t xml:space="preserve"> </w:t>
      </w:r>
      <w:r w:rsidRPr="008D59B0">
        <w:rPr>
          <w:b w:val="0"/>
          <w:color w:val="000000"/>
          <w:spacing w:val="-2"/>
          <w:sz w:val="26"/>
          <w:szCs w:val="26"/>
        </w:rPr>
        <w:t>Ростовской области</w:t>
      </w:r>
      <w:r w:rsidRPr="008D59B0">
        <w:rPr>
          <w:b w:val="0"/>
          <w:i/>
          <w:iCs/>
          <w:sz w:val="26"/>
          <w:szCs w:val="26"/>
        </w:rPr>
        <w:t xml:space="preserve"> </w:t>
      </w:r>
      <w:r w:rsidRPr="008D59B0">
        <w:rPr>
          <w:b w:val="0"/>
          <w:color w:val="000000"/>
          <w:spacing w:val="-2"/>
          <w:sz w:val="26"/>
          <w:szCs w:val="26"/>
        </w:rPr>
        <w:t>«Новочеркасский</w:t>
      </w:r>
    </w:p>
    <w:p w:rsidR="006C3579" w:rsidRPr="008D59B0" w:rsidRDefault="006C3579" w:rsidP="006D74AF">
      <w:pPr>
        <w:pStyle w:val="aff0"/>
        <w:jc w:val="left"/>
        <w:rPr>
          <w:b w:val="0"/>
          <w:color w:val="000000"/>
          <w:spacing w:val="-2"/>
          <w:sz w:val="26"/>
          <w:szCs w:val="26"/>
        </w:rPr>
      </w:pPr>
      <w:r w:rsidRPr="008D59B0">
        <w:rPr>
          <w:b w:val="0"/>
          <w:color w:val="000000"/>
          <w:spacing w:val="-2"/>
          <w:sz w:val="26"/>
          <w:szCs w:val="26"/>
        </w:rPr>
        <w:t>колледж</w:t>
      </w:r>
      <w:r w:rsidRPr="008D59B0">
        <w:rPr>
          <w:b w:val="0"/>
          <w:i/>
          <w:iCs/>
          <w:sz w:val="26"/>
          <w:szCs w:val="26"/>
        </w:rPr>
        <w:t xml:space="preserve">  </w:t>
      </w:r>
      <w:r w:rsidRPr="008D59B0">
        <w:rPr>
          <w:b w:val="0"/>
          <w:color w:val="000000"/>
          <w:spacing w:val="-2"/>
          <w:sz w:val="26"/>
          <w:szCs w:val="26"/>
        </w:rPr>
        <w:t xml:space="preserve">промышленных технологий и управления»       </w:t>
      </w:r>
      <w:r w:rsidRPr="008D59B0">
        <w:rPr>
          <w:b w:val="0"/>
          <w:sz w:val="26"/>
          <w:szCs w:val="26"/>
        </w:rPr>
        <w:t>__________  Е.</w:t>
      </w:r>
      <w:r w:rsidR="008D59B0" w:rsidRPr="008D59B0">
        <w:rPr>
          <w:b w:val="0"/>
          <w:sz w:val="26"/>
          <w:szCs w:val="26"/>
        </w:rPr>
        <w:t xml:space="preserve"> Л. </w:t>
      </w:r>
      <w:proofErr w:type="spellStart"/>
      <w:r w:rsidR="008D59B0" w:rsidRPr="008D59B0">
        <w:rPr>
          <w:b w:val="0"/>
          <w:sz w:val="26"/>
          <w:szCs w:val="26"/>
        </w:rPr>
        <w:t>Терскова</w:t>
      </w:r>
      <w:proofErr w:type="spellEnd"/>
    </w:p>
    <w:p w:rsidR="006C3579" w:rsidRPr="006D74AF" w:rsidRDefault="006C3579" w:rsidP="008D59B0">
      <w:pPr>
        <w:pStyle w:val="aff0"/>
        <w:jc w:val="left"/>
        <w:rPr>
          <w:b w:val="0"/>
          <w:szCs w:val="28"/>
        </w:rPr>
      </w:pPr>
      <w:r w:rsidRPr="006D74AF">
        <w:rPr>
          <w:b w:val="0"/>
          <w:szCs w:val="28"/>
        </w:rPr>
        <w:t xml:space="preserve">     </w:t>
      </w:r>
    </w:p>
    <w:p w:rsidR="006C3579" w:rsidRDefault="006C3579"/>
    <w:p w:rsidR="007E437D" w:rsidRDefault="007E437D"/>
    <w:p w:rsidR="007E437D" w:rsidRDefault="007E437D"/>
    <w:p w:rsidR="007E437D" w:rsidRDefault="007E437D"/>
    <w:p w:rsidR="007E437D" w:rsidRDefault="007E437D"/>
    <w:p w:rsidR="007E437D" w:rsidRDefault="007E437D"/>
    <w:sectPr w:rsidR="007E437D" w:rsidSect="005E3C6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0EE" w:rsidRDefault="00EA20EE" w:rsidP="00BF74D3">
      <w:pPr>
        <w:spacing w:after="0" w:line="240" w:lineRule="auto"/>
      </w:pPr>
      <w:r>
        <w:separator/>
      </w:r>
    </w:p>
  </w:endnote>
  <w:endnote w:type="continuationSeparator" w:id="0">
    <w:p w:rsidR="00EA20EE" w:rsidRDefault="00EA20EE" w:rsidP="00BF74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EE" w:rsidRDefault="00EA20EE" w:rsidP="0029574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A20EE" w:rsidRDefault="00EA20EE" w:rsidP="00295742">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EE" w:rsidRDefault="00EA20EE" w:rsidP="0029574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E1A06">
      <w:rPr>
        <w:rStyle w:val="ab"/>
        <w:noProof/>
      </w:rPr>
      <w:t>54</w:t>
    </w:r>
    <w:r>
      <w:rPr>
        <w:rStyle w:val="ab"/>
      </w:rPr>
      <w:fldChar w:fldCharType="end"/>
    </w:r>
  </w:p>
  <w:p w:rsidR="00EA20EE" w:rsidRDefault="00EA20EE" w:rsidP="00295742">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0EE" w:rsidRDefault="00EA20EE" w:rsidP="00BF74D3">
      <w:pPr>
        <w:spacing w:after="0" w:line="240" w:lineRule="auto"/>
      </w:pPr>
      <w:r>
        <w:separator/>
      </w:r>
    </w:p>
  </w:footnote>
  <w:footnote w:type="continuationSeparator" w:id="0">
    <w:p w:rsidR="00EA20EE" w:rsidRDefault="00EA20EE" w:rsidP="00BF74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lvl>
  </w:abstractNum>
  <w:abstractNum w:abstractNumId="2">
    <w:nsid w:val="00000005"/>
    <w:multiLevelType w:val="singleLevel"/>
    <w:tmpl w:val="00000005"/>
    <w:name w:val="WW8Num5"/>
    <w:lvl w:ilvl="0">
      <w:start w:val="1"/>
      <w:numFmt w:val="decimal"/>
      <w:lvlText w:val="%1."/>
      <w:lvlJc w:val="left"/>
      <w:pPr>
        <w:tabs>
          <w:tab w:val="num" w:pos="1080"/>
        </w:tabs>
        <w:ind w:left="1080" w:hanging="360"/>
      </w:pPr>
    </w:lvl>
  </w:abstractNum>
  <w:abstractNum w:abstractNumId="3">
    <w:nsid w:val="00000008"/>
    <w:multiLevelType w:val="multilevel"/>
    <w:tmpl w:val="00000008"/>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0000000A"/>
    <w:multiLevelType w:val="multilevel"/>
    <w:tmpl w:val="0000000A"/>
    <w:name w:val="WW8Num1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nsid w:val="0000001B"/>
    <w:multiLevelType w:val="singleLevel"/>
    <w:tmpl w:val="0000001B"/>
    <w:name w:val="WW8Num27"/>
    <w:lvl w:ilvl="0">
      <w:start w:val="1"/>
      <w:numFmt w:val="decimal"/>
      <w:lvlText w:val="%1."/>
      <w:lvlJc w:val="left"/>
      <w:pPr>
        <w:tabs>
          <w:tab w:val="num" w:pos="1080"/>
        </w:tabs>
        <w:ind w:left="1080" w:hanging="360"/>
      </w:pPr>
    </w:lvl>
  </w:abstractNum>
  <w:abstractNum w:abstractNumId="7">
    <w:nsid w:val="00000022"/>
    <w:multiLevelType w:val="multilevel"/>
    <w:tmpl w:val="00000022"/>
    <w:name w:val="WW8Num3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00000024"/>
    <w:multiLevelType w:val="multilevel"/>
    <w:tmpl w:val="00000024"/>
    <w:name w:val="WW8Num3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06906E95"/>
    <w:multiLevelType w:val="hybridMultilevel"/>
    <w:tmpl w:val="B9F46818"/>
    <w:lvl w:ilvl="0" w:tplc="1DFA7652">
      <w:start w:val="5"/>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8234940"/>
    <w:multiLevelType w:val="multilevel"/>
    <w:tmpl w:val="B380B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8500ED9"/>
    <w:multiLevelType w:val="multilevel"/>
    <w:tmpl w:val="8596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3530D7"/>
    <w:multiLevelType w:val="hybridMultilevel"/>
    <w:tmpl w:val="A7F4DEAA"/>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907D5E"/>
    <w:multiLevelType w:val="hybridMultilevel"/>
    <w:tmpl w:val="A532F5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A5C6CFE"/>
    <w:multiLevelType w:val="multilevel"/>
    <w:tmpl w:val="C9344B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16">
    <w:nsid w:val="2015051A"/>
    <w:multiLevelType w:val="hybridMultilevel"/>
    <w:tmpl w:val="2FF4ED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A66D15"/>
    <w:multiLevelType w:val="multilevel"/>
    <w:tmpl w:val="66AAF460"/>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2C4044A"/>
    <w:multiLevelType w:val="hybridMultilevel"/>
    <w:tmpl w:val="890AAE4E"/>
    <w:lvl w:ilvl="0" w:tplc="47560B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2777373C"/>
    <w:multiLevelType w:val="hybridMultilevel"/>
    <w:tmpl w:val="339653AA"/>
    <w:lvl w:ilvl="0" w:tplc="47560BF2">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8835FB5"/>
    <w:multiLevelType w:val="hybridMultilevel"/>
    <w:tmpl w:val="F390672C"/>
    <w:lvl w:ilvl="0" w:tplc="F6C6B50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1">
    <w:nsid w:val="2A7A45A0"/>
    <w:multiLevelType w:val="hybridMultilevel"/>
    <w:tmpl w:val="D1A2E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7D012B"/>
    <w:multiLevelType w:val="multilevel"/>
    <w:tmpl w:val="EAEC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DA97B06"/>
    <w:multiLevelType w:val="hybridMultilevel"/>
    <w:tmpl w:val="E29053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1F53828"/>
    <w:multiLevelType w:val="multilevel"/>
    <w:tmpl w:val="473AC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494413E"/>
    <w:multiLevelType w:val="multilevel"/>
    <w:tmpl w:val="C9344B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26">
    <w:nsid w:val="387F19EE"/>
    <w:multiLevelType w:val="multilevel"/>
    <w:tmpl w:val="09F41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A017E26"/>
    <w:multiLevelType w:val="hybridMultilevel"/>
    <w:tmpl w:val="3844ED2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A24EA7"/>
    <w:multiLevelType w:val="hybridMultilevel"/>
    <w:tmpl w:val="40A086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CF1187F"/>
    <w:multiLevelType w:val="hybridMultilevel"/>
    <w:tmpl w:val="FB4E86F6"/>
    <w:lvl w:ilvl="0" w:tplc="2F2AA9EE">
      <w:start w:val="1"/>
      <w:numFmt w:val="bullet"/>
      <w:lvlText w:val=""/>
      <w:lvlJc w:val="left"/>
      <w:pPr>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8603FDD"/>
    <w:multiLevelType w:val="multilevel"/>
    <w:tmpl w:val="8A820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1C6583D"/>
    <w:multiLevelType w:val="hybridMultilevel"/>
    <w:tmpl w:val="D2D84B24"/>
    <w:lvl w:ilvl="0" w:tplc="04190001">
      <w:start w:val="1"/>
      <w:numFmt w:val="bullet"/>
      <w:lvlText w:val=""/>
      <w:lvlJc w:val="left"/>
      <w:pPr>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A360940"/>
    <w:multiLevelType w:val="multilevel"/>
    <w:tmpl w:val="19D0A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FA75461"/>
    <w:multiLevelType w:val="multilevel"/>
    <w:tmpl w:val="A6602F02"/>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0FD042D"/>
    <w:multiLevelType w:val="hybridMultilevel"/>
    <w:tmpl w:val="958C8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26D3D2E"/>
    <w:multiLevelType w:val="hybridMultilevel"/>
    <w:tmpl w:val="B908F8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57C0B91"/>
    <w:multiLevelType w:val="hybridMultilevel"/>
    <w:tmpl w:val="92DC6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E71F47"/>
    <w:multiLevelType w:val="multilevel"/>
    <w:tmpl w:val="3C66A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1F6485"/>
    <w:multiLevelType w:val="hybridMultilevel"/>
    <w:tmpl w:val="3BCEA1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6ADE032D"/>
    <w:multiLevelType w:val="hybridMultilevel"/>
    <w:tmpl w:val="2AC2BDEE"/>
    <w:lvl w:ilvl="0" w:tplc="7E7E2288">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C1F3F9A"/>
    <w:multiLevelType w:val="multilevel"/>
    <w:tmpl w:val="522E3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C6E7E98"/>
    <w:multiLevelType w:val="hybridMultilevel"/>
    <w:tmpl w:val="AE8013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6E1C7C14"/>
    <w:multiLevelType w:val="multilevel"/>
    <w:tmpl w:val="E0DAAE00"/>
    <w:lvl w:ilvl="0">
      <w:start w:val="1"/>
      <w:numFmt w:val="decimal"/>
      <w:lvlText w:val="%1."/>
      <w:lvlJc w:val="left"/>
      <w:pPr>
        <w:ind w:left="450" w:hanging="45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10"/>
  </w:num>
  <w:num w:numId="2">
    <w:abstractNumId w:val="40"/>
  </w:num>
  <w:num w:numId="3">
    <w:abstractNumId w:val="17"/>
  </w:num>
  <w:num w:numId="4">
    <w:abstractNumId w:val="37"/>
  </w:num>
  <w:num w:numId="5">
    <w:abstractNumId w:val="26"/>
  </w:num>
  <w:num w:numId="6">
    <w:abstractNumId w:val="30"/>
  </w:num>
  <w:num w:numId="7">
    <w:abstractNumId w:val="24"/>
  </w:num>
  <w:num w:numId="8">
    <w:abstractNumId w:val="22"/>
  </w:num>
  <w:num w:numId="9">
    <w:abstractNumId w:val="19"/>
  </w:num>
  <w:num w:numId="10">
    <w:abstractNumId w:val="18"/>
  </w:num>
  <w:num w:numId="11">
    <w:abstractNumId w:val="28"/>
  </w:num>
  <w:num w:numId="12">
    <w:abstractNumId w:val="29"/>
  </w:num>
  <w:num w:numId="13">
    <w:abstractNumId w:val="20"/>
  </w:num>
  <w:num w:numId="14">
    <w:abstractNumId w:val="36"/>
  </w:num>
  <w:num w:numId="15">
    <w:abstractNumId w:val="32"/>
  </w:num>
  <w:num w:numId="16">
    <w:abstractNumId w:val="11"/>
  </w:num>
  <w:num w:numId="17">
    <w:abstractNumId w:val="23"/>
  </w:num>
  <w:num w:numId="18">
    <w:abstractNumId w:val="0"/>
  </w:num>
  <w:num w:numId="19">
    <w:abstractNumId w:val="1"/>
  </w:num>
  <w:num w:numId="20">
    <w:abstractNumId w:val="2"/>
  </w:num>
  <w:num w:numId="21">
    <w:abstractNumId w:val="6"/>
  </w:num>
  <w:num w:numId="22">
    <w:abstractNumId w:val="14"/>
  </w:num>
  <w:num w:numId="23">
    <w:abstractNumId w:val="39"/>
  </w:num>
  <w:num w:numId="24">
    <w:abstractNumId w:val="13"/>
  </w:num>
  <w:num w:numId="25">
    <w:abstractNumId w:val="12"/>
  </w:num>
  <w:num w:numId="26">
    <w:abstractNumId w:val="42"/>
  </w:num>
  <w:num w:numId="27">
    <w:abstractNumId w:val="33"/>
  </w:num>
  <w:num w:numId="28">
    <w:abstractNumId w:val="3"/>
  </w:num>
  <w:num w:numId="29">
    <w:abstractNumId w:val="4"/>
  </w:num>
  <w:num w:numId="30">
    <w:abstractNumId w:val="5"/>
  </w:num>
  <w:num w:numId="31">
    <w:abstractNumId w:val="7"/>
  </w:num>
  <w:num w:numId="32">
    <w:abstractNumId w:val="8"/>
  </w:num>
  <w:num w:numId="33">
    <w:abstractNumId w:val="25"/>
  </w:num>
  <w:num w:numId="34">
    <w:abstractNumId w:val="15"/>
  </w:num>
  <w:num w:numId="35">
    <w:abstractNumId w:val="38"/>
  </w:num>
  <w:num w:numId="36">
    <w:abstractNumId w:val="34"/>
  </w:num>
  <w:num w:numId="37">
    <w:abstractNumId w:val="16"/>
  </w:num>
  <w:num w:numId="38">
    <w:abstractNumId w:val="27"/>
  </w:num>
  <w:num w:numId="39">
    <w:abstractNumId w:val="35"/>
  </w:num>
  <w:num w:numId="40">
    <w:abstractNumId w:val="41"/>
  </w:num>
  <w:num w:numId="41">
    <w:abstractNumId w:val="21"/>
  </w:num>
  <w:num w:numId="4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B2289"/>
    <w:rsid w:val="000207BD"/>
    <w:rsid w:val="000A0A66"/>
    <w:rsid w:val="000D7A51"/>
    <w:rsid w:val="0013335D"/>
    <w:rsid w:val="00191DFB"/>
    <w:rsid w:val="001D15BC"/>
    <w:rsid w:val="001E3F24"/>
    <w:rsid w:val="001E4B74"/>
    <w:rsid w:val="001F60F2"/>
    <w:rsid w:val="00266F86"/>
    <w:rsid w:val="00267964"/>
    <w:rsid w:val="00293E99"/>
    <w:rsid w:val="00295742"/>
    <w:rsid w:val="002B2289"/>
    <w:rsid w:val="002D2DCD"/>
    <w:rsid w:val="002E0AF5"/>
    <w:rsid w:val="002E7DD9"/>
    <w:rsid w:val="003003BF"/>
    <w:rsid w:val="00314A5A"/>
    <w:rsid w:val="0032605B"/>
    <w:rsid w:val="00351639"/>
    <w:rsid w:val="00362491"/>
    <w:rsid w:val="004005F1"/>
    <w:rsid w:val="004178C8"/>
    <w:rsid w:val="00436299"/>
    <w:rsid w:val="00460758"/>
    <w:rsid w:val="004630A5"/>
    <w:rsid w:val="004B3E3C"/>
    <w:rsid w:val="0050134D"/>
    <w:rsid w:val="00521ED8"/>
    <w:rsid w:val="00521F72"/>
    <w:rsid w:val="00540F92"/>
    <w:rsid w:val="00557AA5"/>
    <w:rsid w:val="00575A7B"/>
    <w:rsid w:val="005B3A3F"/>
    <w:rsid w:val="005B4FBF"/>
    <w:rsid w:val="005E3C62"/>
    <w:rsid w:val="006117B0"/>
    <w:rsid w:val="00612A11"/>
    <w:rsid w:val="00622A5D"/>
    <w:rsid w:val="00622A88"/>
    <w:rsid w:val="0064628C"/>
    <w:rsid w:val="006507E2"/>
    <w:rsid w:val="00651CC3"/>
    <w:rsid w:val="006B1729"/>
    <w:rsid w:val="006C3579"/>
    <w:rsid w:val="006D74AF"/>
    <w:rsid w:val="007036BE"/>
    <w:rsid w:val="0070763E"/>
    <w:rsid w:val="007A0D87"/>
    <w:rsid w:val="007B6A0C"/>
    <w:rsid w:val="007D215A"/>
    <w:rsid w:val="007E437D"/>
    <w:rsid w:val="00802893"/>
    <w:rsid w:val="00842B75"/>
    <w:rsid w:val="00865C3F"/>
    <w:rsid w:val="00890427"/>
    <w:rsid w:val="00891390"/>
    <w:rsid w:val="008D59B0"/>
    <w:rsid w:val="009732AE"/>
    <w:rsid w:val="009E15FB"/>
    <w:rsid w:val="009E4304"/>
    <w:rsid w:val="00A62751"/>
    <w:rsid w:val="00AC448B"/>
    <w:rsid w:val="00AE1A06"/>
    <w:rsid w:val="00B21A95"/>
    <w:rsid w:val="00B679BC"/>
    <w:rsid w:val="00B81EEB"/>
    <w:rsid w:val="00B941FA"/>
    <w:rsid w:val="00B9584B"/>
    <w:rsid w:val="00BB3AD5"/>
    <w:rsid w:val="00BF74D3"/>
    <w:rsid w:val="00C179EA"/>
    <w:rsid w:val="00C32B66"/>
    <w:rsid w:val="00C56299"/>
    <w:rsid w:val="00C64471"/>
    <w:rsid w:val="00C74184"/>
    <w:rsid w:val="00C939A6"/>
    <w:rsid w:val="00CB5C9D"/>
    <w:rsid w:val="00CF3585"/>
    <w:rsid w:val="00D014DB"/>
    <w:rsid w:val="00D11626"/>
    <w:rsid w:val="00D7295B"/>
    <w:rsid w:val="00D95C1A"/>
    <w:rsid w:val="00D96D86"/>
    <w:rsid w:val="00DE208D"/>
    <w:rsid w:val="00DE5E77"/>
    <w:rsid w:val="00E14A2A"/>
    <w:rsid w:val="00E15EEF"/>
    <w:rsid w:val="00E34686"/>
    <w:rsid w:val="00E77D2B"/>
    <w:rsid w:val="00EA20EE"/>
    <w:rsid w:val="00EA2F13"/>
    <w:rsid w:val="00F227CB"/>
    <w:rsid w:val="00F516B2"/>
    <w:rsid w:val="00F81AE4"/>
    <w:rsid w:val="00F836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289"/>
  </w:style>
  <w:style w:type="paragraph" w:styleId="1">
    <w:name w:val="heading 1"/>
    <w:basedOn w:val="a"/>
    <w:next w:val="a"/>
    <w:link w:val="10"/>
    <w:qFormat/>
    <w:rsid w:val="002B2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C3579"/>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
    <w:link w:val="30"/>
    <w:uiPriority w:val="9"/>
    <w:qFormat/>
    <w:rsid w:val="002B228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2289"/>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2B228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qFormat/>
    <w:rsid w:val="002B2289"/>
    <w:rPr>
      <w:b/>
      <w:bCs/>
    </w:rPr>
  </w:style>
  <w:style w:type="character" w:customStyle="1" w:styleId="apple-converted-space">
    <w:name w:val="apple-converted-space"/>
    <w:basedOn w:val="a0"/>
    <w:rsid w:val="002B2289"/>
  </w:style>
  <w:style w:type="character" w:styleId="a5">
    <w:name w:val="Emphasis"/>
    <w:basedOn w:val="a0"/>
    <w:uiPriority w:val="20"/>
    <w:qFormat/>
    <w:rsid w:val="002B2289"/>
    <w:rPr>
      <w:i/>
      <w:iCs/>
    </w:rPr>
  </w:style>
  <w:style w:type="paragraph" w:customStyle="1" w:styleId="c16">
    <w:name w:val="c1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2B2289"/>
  </w:style>
  <w:style w:type="character" w:customStyle="1" w:styleId="c13">
    <w:name w:val="c13"/>
    <w:basedOn w:val="a0"/>
    <w:rsid w:val="002B2289"/>
  </w:style>
  <w:style w:type="paragraph" w:customStyle="1" w:styleId="c9">
    <w:name w:val="c9"/>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2B2289"/>
  </w:style>
  <w:style w:type="paragraph" w:customStyle="1" w:styleId="c12">
    <w:name w:val="c12"/>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
    <w:name w:val="c34"/>
    <w:basedOn w:val="a0"/>
    <w:rsid w:val="002B2289"/>
  </w:style>
  <w:style w:type="character" w:customStyle="1" w:styleId="c66">
    <w:name w:val="c66"/>
    <w:basedOn w:val="a0"/>
    <w:rsid w:val="002B2289"/>
  </w:style>
  <w:style w:type="character" w:styleId="a6">
    <w:name w:val="Hyperlink"/>
    <w:basedOn w:val="a0"/>
    <w:unhideWhenUsed/>
    <w:rsid w:val="002B2289"/>
    <w:rPr>
      <w:color w:val="0000FF"/>
      <w:u w:val="single"/>
    </w:rPr>
  </w:style>
  <w:style w:type="character" w:styleId="a7">
    <w:name w:val="FollowedHyperlink"/>
    <w:basedOn w:val="a0"/>
    <w:uiPriority w:val="99"/>
    <w:semiHidden/>
    <w:unhideWhenUsed/>
    <w:rsid w:val="002B2289"/>
    <w:rPr>
      <w:color w:val="800080"/>
      <w:u w:val="single"/>
    </w:rPr>
  </w:style>
  <w:style w:type="paragraph" w:customStyle="1" w:styleId="c2">
    <w:name w:val="c2"/>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B2289"/>
  </w:style>
  <w:style w:type="character" w:customStyle="1" w:styleId="c3">
    <w:name w:val="c3"/>
    <w:basedOn w:val="a0"/>
    <w:rsid w:val="002B2289"/>
  </w:style>
  <w:style w:type="character" w:customStyle="1" w:styleId="c30">
    <w:name w:val="c30"/>
    <w:basedOn w:val="a0"/>
    <w:rsid w:val="002B2289"/>
  </w:style>
  <w:style w:type="character" w:customStyle="1" w:styleId="c54">
    <w:name w:val="c54"/>
    <w:basedOn w:val="a0"/>
    <w:rsid w:val="002B2289"/>
  </w:style>
  <w:style w:type="paragraph" w:customStyle="1" w:styleId="c24">
    <w:name w:val="c24"/>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5">
    <w:name w:val="c55"/>
    <w:basedOn w:val="a0"/>
    <w:rsid w:val="002B2289"/>
  </w:style>
  <w:style w:type="character" w:customStyle="1" w:styleId="c39">
    <w:name w:val="c39"/>
    <w:basedOn w:val="a0"/>
    <w:rsid w:val="002B2289"/>
  </w:style>
  <w:style w:type="character" w:customStyle="1" w:styleId="c32">
    <w:name w:val="c32"/>
    <w:basedOn w:val="a0"/>
    <w:rsid w:val="002B2289"/>
  </w:style>
  <w:style w:type="paragraph" w:customStyle="1" w:styleId="c14">
    <w:name w:val="c14"/>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2B2289"/>
  </w:style>
  <w:style w:type="paragraph" w:customStyle="1" w:styleId="c26">
    <w:name w:val="c2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3">
    <w:name w:val="c83"/>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0">
    <w:name w:val="c90"/>
    <w:basedOn w:val="a0"/>
    <w:rsid w:val="002B2289"/>
  </w:style>
  <w:style w:type="character" w:customStyle="1" w:styleId="c17">
    <w:name w:val="c17"/>
    <w:basedOn w:val="a0"/>
    <w:rsid w:val="002B2289"/>
  </w:style>
  <w:style w:type="character" w:customStyle="1" w:styleId="c8">
    <w:name w:val="c8"/>
    <w:basedOn w:val="a0"/>
    <w:rsid w:val="002B2289"/>
  </w:style>
  <w:style w:type="character" w:customStyle="1" w:styleId="c25">
    <w:name w:val="c25"/>
    <w:basedOn w:val="a0"/>
    <w:rsid w:val="002B2289"/>
  </w:style>
  <w:style w:type="character" w:customStyle="1" w:styleId="c29">
    <w:name w:val="c29"/>
    <w:basedOn w:val="a0"/>
    <w:rsid w:val="002B2289"/>
  </w:style>
  <w:style w:type="paragraph" w:customStyle="1" w:styleId="c27">
    <w:name w:val="c27"/>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2">
    <w:name w:val="c42"/>
    <w:basedOn w:val="a0"/>
    <w:rsid w:val="002B2289"/>
  </w:style>
  <w:style w:type="character" w:customStyle="1" w:styleId="c110">
    <w:name w:val="c110"/>
    <w:basedOn w:val="a0"/>
    <w:rsid w:val="002B2289"/>
  </w:style>
  <w:style w:type="paragraph" w:customStyle="1" w:styleId="c47">
    <w:name w:val="c47"/>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basedOn w:val="a"/>
    <w:link w:val="22"/>
    <w:rsid w:val="002B228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2B2289"/>
    <w:rPr>
      <w:rFonts w:ascii="Times New Roman" w:eastAsia="Times New Roman" w:hAnsi="Times New Roman" w:cs="Times New Roman"/>
      <w:sz w:val="24"/>
      <w:szCs w:val="24"/>
      <w:lang w:eastAsia="ru-RU"/>
    </w:rPr>
  </w:style>
  <w:style w:type="paragraph" w:styleId="a8">
    <w:name w:val="List Paragraph"/>
    <w:basedOn w:val="a"/>
    <w:uiPriority w:val="34"/>
    <w:qFormat/>
    <w:rsid w:val="002B2289"/>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footer"/>
    <w:basedOn w:val="a"/>
    <w:link w:val="aa"/>
    <w:rsid w:val="002B22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2B2289"/>
    <w:rPr>
      <w:rFonts w:ascii="Times New Roman" w:eastAsia="Times New Roman" w:hAnsi="Times New Roman" w:cs="Times New Roman"/>
      <w:sz w:val="24"/>
      <w:szCs w:val="24"/>
      <w:lang w:eastAsia="ru-RU"/>
    </w:rPr>
  </w:style>
  <w:style w:type="character" w:styleId="ab">
    <w:name w:val="page number"/>
    <w:basedOn w:val="a0"/>
    <w:rsid w:val="002B2289"/>
  </w:style>
  <w:style w:type="paragraph" w:customStyle="1" w:styleId="31">
    <w:name w:val="Основной текст с отступом 31"/>
    <w:basedOn w:val="a"/>
    <w:rsid w:val="002B2289"/>
    <w:pPr>
      <w:spacing w:after="0" w:line="240" w:lineRule="auto"/>
      <w:ind w:firstLine="709"/>
    </w:pPr>
    <w:rPr>
      <w:rFonts w:ascii="Times New Roman" w:eastAsia="Times New Roman" w:hAnsi="Times New Roman" w:cs="Times New Roman"/>
      <w:sz w:val="24"/>
      <w:szCs w:val="24"/>
      <w:lang w:eastAsia="ar-SA"/>
    </w:rPr>
  </w:style>
  <w:style w:type="paragraph" w:styleId="HTML">
    <w:name w:val="HTML Preformatted"/>
    <w:basedOn w:val="a"/>
    <w:link w:val="HTML0"/>
    <w:rsid w:val="002B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B2289"/>
    <w:rPr>
      <w:rFonts w:ascii="Courier New" w:eastAsia="Times New Roman" w:hAnsi="Courier New" w:cs="Courier New"/>
      <w:sz w:val="20"/>
      <w:szCs w:val="20"/>
      <w:lang w:eastAsia="ru-RU"/>
    </w:rPr>
  </w:style>
  <w:style w:type="paragraph" w:styleId="ac">
    <w:name w:val="Body Text"/>
    <w:basedOn w:val="a"/>
    <w:link w:val="ad"/>
    <w:rsid w:val="002B2289"/>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rsid w:val="002B2289"/>
    <w:rPr>
      <w:rFonts w:ascii="Times New Roman" w:eastAsia="Times New Roman" w:hAnsi="Times New Roman" w:cs="Times New Roman"/>
      <w:sz w:val="24"/>
      <w:szCs w:val="24"/>
      <w:lang w:eastAsia="ru-RU"/>
    </w:rPr>
  </w:style>
  <w:style w:type="paragraph" w:styleId="ae">
    <w:name w:val="header"/>
    <w:basedOn w:val="a"/>
    <w:link w:val="af"/>
    <w:unhideWhenUsed/>
    <w:rsid w:val="002B22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2B2289"/>
    <w:rPr>
      <w:rFonts w:ascii="Times New Roman" w:eastAsia="Times New Roman" w:hAnsi="Times New Roman" w:cs="Times New Roman"/>
      <w:sz w:val="24"/>
      <w:szCs w:val="24"/>
      <w:lang w:eastAsia="ru-RU"/>
    </w:rPr>
  </w:style>
  <w:style w:type="paragraph" w:customStyle="1" w:styleId="af0">
    <w:name w:val="Нормальный"/>
    <w:rsid w:val="002B2289"/>
    <w:pPr>
      <w:spacing w:after="0" w:line="240" w:lineRule="auto"/>
      <w:ind w:firstLine="284"/>
      <w:jc w:val="both"/>
    </w:pPr>
    <w:rPr>
      <w:rFonts w:ascii="Arial" w:eastAsia="Times New Roman" w:hAnsi="Arial" w:cs="Times New Roman"/>
      <w:snapToGrid w:val="0"/>
      <w:kern w:val="44"/>
      <w:sz w:val="20"/>
      <w:szCs w:val="20"/>
      <w:lang w:eastAsia="ru-RU"/>
    </w:rPr>
  </w:style>
  <w:style w:type="paragraph" w:customStyle="1" w:styleId="Textbody">
    <w:name w:val="Text body"/>
    <w:basedOn w:val="a"/>
    <w:rsid w:val="002B2289"/>
    <w:pPr>
      <w:widowControl w:val="0"/>
      <w:suppressAutoHyphens/>
      <w:autoSpaceDN w:val="0"/>
      <w:spacing w:after="120" w:line="240" w:lineRule="auto"/>
      <w:textAlignment w:val="baseline"/>
    </w:pPr>
    <w:rPr>
      <w:rFonts w:ascii="Arial" w:eastAsia="Arial Unicode MS" w:hAnsi="Arial" w:cs="Tahoma"/>
      <w:kern w:val="3"/>
      <w:sz w:val="21"/>
      <w:szCs w:val="24"/>
      <w:lang w:eastAsia="ru-RU"/>
    </w:rPr>
  </w:style>
  <w:style w:type="paragraph" w:styleId="af1">
    <w:name w:val="No Spacing"/>
    <w:uiPriority w:val="1"/>
    <w:qFormat/>
    <w:rsid w:val="002B2289"/>
    <w:pPr>
      <w:spacing w:after="0" w:line="240" w:lineRule="auto"/>
    </w:pPr>
    <w:rPr>
      <w:rFonts w:ascii="Times New Roman" w:eastAsia="Times New Roman" w:hAnsi="Times New Roman" w:cs="Times New Roman"/>
      <w:sz w:val="24"/>
      <w:szCs w:val="24"/>
      <w:lang w:eastAsia="ru-RU"/>
    </w:rPr>
  </w:style>
  <w:style w:type="table" w:styleId="af2">
    <w:name w:val="Table Grid"/>
    <w:basedOn w:val="a1"/>
    <w:uiPriority w:val="59"/>
    <w:rsid w:val="002B22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6">
    <w:name w:val="c6"/>
    <w:basedOn w:val="a"/>
    <w:rsid w:val="002B22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2B2289"/>
  </w:style>
  <w:style w:type="character" w:customStyle="1" w:styleId="20">
    <w:name w:val="Заголовок 2 Знак"/>
    <w:basedOn w:val="a0"/>
    <w:link w:val="2"/>
    <w:uiPriority w:val="9"/>
    <w:semiHidden/>
    <w:rsid w:val="006C3579"/>
    <w:rPr>
      <w:rFonts w:ascii="Cambria" w:eastAsia="Times New Roman" w:hAnsi="Cambria" w:cs="Times New Roman"/>
      <w:b/>
      <w:bCs/>
      <w:i/>
      <w:iCs/>
      <w:sz w:val="28"/>
      <w:szCs w:val="28"/>
      <w:lang w:eastAsia="ar-SA"/>
    </w:rPr>
  </w:style>
  <w:style w:type="character" w:customStyle="1" w:styleId="WW8Num2z0">
    <w:name w:val="WW8Num2z0"/>
    <w:rsid w:val="006C3579"/>
    <w:rPr>
      <w:rFonts w:ascii="Symbol" w:hAnsi="Symbol"/>
    </w:rPr>
  </w:style>
  <w:style w:type="character" w:customStyle="1" w:styleId="WW8Num4z0">
    <w:name w:val="WW8Num4z0"/>
    <w:rsid w:val="006C3579"/>
    <w:rPr>
      <w:rFonts w:ascii="Symbol" w:hAnsi="Symbol"/>
    </w:rPr>
  </w:style>
  <w:style w:type="character" w:customStyle="1" w:styleId="WW8Num6z0">
    <w:name w:val="WW8Num6z0"/>
    <w:rsid w:val="006C3579"/>
    <w:rPr>
      <w:rFonts w:ascii="Symbol" w:hAnsi="Symbol"/>
    </w:rPr>
  </w:style>
  <w:style w:type="character" w:customStyle="1" w:styleId="WW8Num7z0">
    <w:name w:val="WW8Num7z0"/>
    <w:rsid w:val="006C3579"/>
    <w:rPr>
      <w:rFonts w:ascii="Symbol" w:hAnsi="Symbol"/>
    </w:rPr>
  </w:style>
  <w:style w:type="character" w:customStyle="1" w:styleId="WW8Num11z0">
    <w:name w:val="WW8Num11z0"/>
    <w:rsid w:val="006C3579"/>
    <w:rPr>
      <w:rFonts w:ascii="Symbol" w:hAnsi="Symbol"/>
    </w:rPr>
  </w:style>
  <w:style w:type="character" w:customStyle="1" w:styleId="WW8Num12z0">
    <w:name w:val="WW8Num12z0"/>
    <w:rsid w:val="006C3579"/>
    <w:rPr>
      <w:rFonts w:ascii="Symbol" w:hAnsi="Symbol"/>
    </w:rPr>
  </w:style>
  <w:style w:type="character" w:customStyle="1" w:styleId="WW8Num13z0">
    <w:name w:val="WW8Num13z0"/>
    <w:rsid w:val="006C3579"/>
    <w:rPr>
      <w:rFonts w:ascii="Symbol" w:hAnsi="Symbol"/>
    </w:rPr>
  </w:style>
  <w:style w:type="character" w:customStyle="1" w:styleId="WW8Num14z0">
    <w:name w:val="WW8Num14z0"/>
    <w:rsid w:val="006C3579"/>
    <w:rPr>
      <w:rFonts w:ascii="Symbol" w:hAnsi="Symbol"/>
    </w:rPr>
  </w:style>
  <w:style w:type="character" w:customStyle="1" w:styleId="WW8Num15z0">
    <w:name w:val="WW8Num15z0"/>
    <w:rsid w:val="006C3579"/>
    <w:rPr>
      <w:rFonts w:ascii="Symbol" w:hAnsi="Symbol"/>
    </w:rPr>
  </w:style>
  <w:style w:type="character" w:customStyle="1" w:styleId="WW8Num16z0">
    <w:name w:val="WW8Num16z0"/>
    <w:rsid w:val="006C3579"/>
    <w:rPr>
      <w:rFonts w:ascii="Symbol" w:hAnsi="Symbol"/>
    </w:rPr>
  </w:style>
  <w:style w:type="character" w:customStyle="1" w:styleId="WW8Num17z0">
    <w:name w:val="WW8Num17z0"/>
    <w:rsid w:val="006C3579"/>
    <w:rPr>
      <w:rFonts w:ascii="Symbol" w:hAnsi="Symbol"/>
    </w:rPr>
  </w:style>
  <w:style w:type="character" w:customStyle="1" w:styleId="WW8Num18z0">
    <w:name w:val="WW8Num18z0"/>
    <w:rsid w:val="006C3579"/>
    <w:rPr>
      <w:rFonts w:ascii="Symbol" w:hAnsi="Symbol"/>
    </w:rPr>
  </w:style>
  <w:style w:type="character" w:customStyle="1" w:styleId="WW8Num20z0">
    <w:name w:val="WW8Num20z0"/>
    <w:rsid w:val="006C3579"/>
    <w:rPr>
      <w:rFonts w:ascii="Symbol" w:hAnsi="Symbol"/>
    </w:rPr>
  </w:style>
  <w:style w:type="character" w:customStyle="1" w:styleId="WW8Num21z0">
    <w:name w:val="WW8Num21z0"/>
    <w:rsid w:val="006C3579"/>
    <w:rPr>
      <w:rFonts w:ascii="Symbol" w:hAnsi="Symbol"/>
    </w:rPr>
  </w:style>
  <w:style w:type="character" w:customStyle="1" w:styleId="WW8Num22z0">
    <w:name w:val="WW8Num22z0"/>
    <w:rsid w:val="006C3579"/>
    <w:rPr>
      <w:rFonts w:ascii="Symbol" w:hAnsi="Symbol"/>
    </w:rPr>
  </w:style>
  <w:style w:type="character" w:customStyle="1" w:styleId="WW8Num23z0">
    <w:name w:val="WW8Num23z0"/>
    <w:rsid w:val="006C3579"/>
    <w:rPr>
      <w:rFonts w:ascii="Symbol" w:hAnsi="Symbol"/>
    </w:rPr>
  </w:style>
  <w:style w:type="character" w:customStyle="1" w:styleId="WW8Num24z0">
    <w:name w:val="WW8Num24z0"/>
    <w:rsid w:val="006C3579"/>
    <w:rPr>
      <w:rFonts w:ascii="Symbol" w:hAnsi="Symbol"/>
      <w:sz w:val="28"/>
      <w:szCs w:val="28"/>
    </w:rPr>
  </w:style>
  <w:style w:type="character" w:customStyle="1" w:styleId="WW8Num25z0">
    <w:name w:val="WW8Num25z0"/>
    <w:rsid w:val="006C3579"/>
    <w:rPr>
      <w:rFonts w:ascii="Symbol" w:hAnsi="Symbol"/>
    </w:rPr>
  </w:style>
  <w:style w:type="character" w:customStyle="1" w:styleId="WW8Num26z0">
    <w:name w:val="WW8Num26z0"/>
    <w:rsid w:val="006C3579"/>
    <w:rPr>
      <w:rFonts w:ascii="Symbol" w:hAnsi="Symbol"/>
      <w:sz w:val="20"/>
      <w:szCs w:val="20"/>
    </w:rPr>
  </w:style>
  <w:style w:type="character" w:customStyle="1" w:styleId="WW8Num28z0">
    <w:name w:val="WW8Num28z0"/>
    <w:rsid w:val="006C3579"/>
    <w:rPr>
      <w:rFonts w:ascii="Symbol" w:hAnsi="Symbol"/>
    </w:rPr>
  </w:style>
  <w:style w:type="character" w:customStyle="1" w:styleId="WW8Num29z0">
    <w:name w:val="WW8Num29z0"/>
    <w:rsid w:val="006C3579"/>
    <w:rPr>
      <w:rFonts w:ascii="Symbol" w:hAnsi="Symbol"/>
    </w:rPr>
  </w:style>
  <w:style w:type="character" w:customStyle="1" w:styleId="WW8Num30z0">
    <w:name w:val="WW8Num30z0"/>
    <w:rsid w:val="006C3579"/>
    <w:rPr>
      <w:rFonts w:ascii="Symbol" w:hAnsi="Symbol"/>
    </w:rPr>
  </w:style>
  <w:style w:type="character" w:customStyle="1" w:styleId="WW8Num31z0">
    <w:name w:val="WW8Num31z0"/>
    <w:rsid w:val="006C3579"/>
    <w:rPr>
      <w:rFonts w:ascii="Symbol" w:hAnsi="Symbol"/>
    </w:rPr>
  </w:style>
  <w:style w:type="character" w:customStyle="1" w:styleId="WW8Num32z0">
    <w:name w:val="WW8Num32z0"/>
    <w:rsid w:val="006C3579"/>
    <w:rPr>
      <w:rFonts w:ascii="Symbol" w:hAnsi="Symbol"/>
    </w:rPr>
  </w:style>
  <w:style w:type="character" w:customStyle="1" w:styleId="WW8Num33z0">
    <w:name w:val="WW8Num33z0"/>
    <w:rsid w:val="006C3579"/>
    <w:rPr>
      <w:rFonts w:ascii="Symbol" w:hAnsi="Symbol"/>
    </w:rPr>
  </w:style>
  <w:style w:type="character" w:customStyle="1" w:styleId="WW8Num35z0">
    <w:name w:val="WW8Num35z0"/>
    <w:rsid w:val="006C3579"/>
    <w:rPr>
      <w:rFonts w:ascii="Symbol" w:hAnsi="Symbol"/>
    </w:rPr>
  </w:style>
  <w:style w:type="character" w:customStyle="1" w:styleId="WW8Num37z0">
    <w:name w:val="WW8Num37z0"/>
    <w:rsid w:val="006C3579"/>
    <w:rPr>
      <w:rFonts w:ascii="Symbol" w:hAnsi="Symbol"/>
    </w:rPr>
  </w:style>
  <w:style w:type="character" w:customStyle="1" w:styleId="Absatz-Standardschriftart">
    <w:name w:val="Absatz-Standardschriftart"/>
    <w:rsid w:val="006C3579"/>
  </w:style>
  <w:style w:type="character" w:customStyle="1" w:styleId="WW8Num1z0">
    <w:name w:val="WW8Num1z0"/>
    <w:rsid w:val="006C3579"/>
    <w:rPr>
      <w:rFonts w:ascii="Symbol" w:hAnsi="Symbol"/>
    </w:rPr>
  </w:style>
  <w:style w:type="character" w:customStyle="1" w:styleId="WW8Num1z1">
    <w:name w:val="WW8Num1z1"/>
    <w:rsid w:val="006C3579"/>
    <w:rPr>
      <w:rFonts w:ascii="Courier New" w:hAnsi="Courier New" w:cs="Courier New"/>
    </w:rPr>
  </w:style>
  <w:style w:type="character" w:customStyle="1" w:styleId="WW8Num1z2">
    <w:name w:val="WW8Num1z2"/>
    <w:rsid w:val="006C3579"/>
    <w:rPr>
      <w:rFonts w:ascii="Wingdings" w:hAnsi="Wingdings"/>
    </w:rPr>
  </w:style>
  <w:style w:type="character" w:customStyle="1" w:styleId="WW8Num3z0">
    <w:name w:val="WW8Num3z0"/>
    <w:rsid w:val="006C3579"/>
    <w:rPr>
      <w:rFonts w:ascii="Symbol" w:hAnsi="Symbol"/>
    </w:rPr>
  </w:style>
  <w:style w:type="character" w:customStyle="1" w:styleId="WW8Num3z1">
    <w:name w:val="WW8Num3z1"/>
    <w:rsid w:val="006C3579"/>
    <w:rPr>
      <w:rFonts w:ascii="Courier New" w:hAnsi="Courier New" w:cs="Courier New"/>
    </w:rPr>
  </w:style>
  <w:style w:type="character" w:customStyle="1" w:styleId="WW8Num3z2">
    <w:name w:val="WW8Num3z2"/>
    <w:rsid w:val="006C3579"/>
    <w:rPr>
      <w:rFonts w:ascii="Wingdings" w:hAnsi="Wingdings"/>
    </w:rPr>
  </w:style>
  <w:style w:type="character" w:customStyle="1" w:styleId="WW8Num5z0">
    <w:name w:val="WW8Num5z0"/>
    <w:rsid w:val="006C3579"/>
    <w:rPr>
      <w:rFonts w:ascii="Symbol" w:hAnsi="Symbol"/>
    </w:rPr>
  </w:style>
  <w:style w:type="character" w:customStyle="1" w:styleId="WW8Num5z1">
    <w:name w:val="WW8Num5z1"/>
    <w:rsid w:val="006C3579"/>
    <w:rPr>
      <w:rFonts w:ascii="Courier New" w:hAnsi="Courier New" w:cs="Courier New"/>
    </w:rPr>
  </w:style>
  <w:style w:type="character" w:customStyle="1" w:styleId="WW8Num5z2">
    <w:name w:val="WW8Num5z2"/>
    <w:rsid w:val="006C3579"/>
    <w:rPr>
      <w:rFonts w:ascii="Wingdings" w:hAnsi="Wingdings"/>
    </w:rPr>
  </w:style>
  <w:style w:type="character" w:customStyle="1" w:styleId="WW8Num6z1">
    <w:name w:val="WW8Num6z1"/>
    <w:rsid w:val="006C3579"/>
    <w:rPr>
      <w:rFonts w:ascii="Courier New" w:hAnsi="Courier New" w:cs="Courier New"/>
    </w:rPr>
  </w:style>
  <w:style w:type="character" w:customStyle="1" w:styleId="WW8Num6z2">
    <w:name w:val="WW8Num6z2"/>
    <w:rsid w:val="006C3579"/>
    <w:rPr>
      <w:rFonts w:ascii="Wingdings" w:hAnsi="Wingdings"/>
    </w:rPr>
  </w:style>
  <w:style w:type="character" w:customStyle="1" w:styleId="WW8Num11z1">
    <w:name w:val="WW8Num11z1"/>
    <w:rsid w:val="006C3579"/>
    <w:rPr>
      <w:rFonts w:ascii="Courier New" w:hAnsi="Courier New" w:cs="Courier New"/>
    </w:rPr>
  </w:style>
  <w:style w:type="character" w:customStyle="1" w:styleId="WW8Num11z2">
    <w:name w:val="WW8Num11z2"/>
    <w:rsid w:val="006C3579"/>
    <w:rPr>
      <w:rFonts w:ascii="Wingdings" w:hAnsi="Wingdings"/>
    </w:rPr>
  </w:style>
  <w:style w:type="character" w:customStyle="1" w:styleId="WW8Num12z1">
    <w:name w:val="WW8Num12z1"/>
    <w:rsid w:val="006C3579"/>
    <w:rPr>
      <w:rFonts w:ascii="Courier New" w:hAnsi="Courier New" w:cs="Courier New"/>
    </w:rPr>
  </w:style>
  <w:style w:type="character" w:customStyle="1" w:styleId="WW8Num12z2">
    <w:name w:val="WW8Num12z2"/>
    <w:rsid w:val="006C3579"/>
    <w:rPr>
      <w:rFonts w:ascii="Wingdings" w:hAnsi="Wingdings"/>
    </w:rPr>
  </w:style>
  <w:style w:type="character" w:customStyle="1" w:styleId="WW8Num16z1">
    <w:name w:val="WW8Num16z1"/>
    <w:rsid w:val="006C3579"/>
    <w:rPr>
      <w:rFonts w:ascii="Courier New" w:hAnsi="Courier New" w:cs="Courier New"/>
    </w:rPr>
  </w:style>
  <w:style w:type="character" w:customStyle="1" w:styleId="WW8Num16z2">
    <w:name w:val="WW8Num16z2"/>
    <w:rsid w:val="006C3579"/>
    <w:rPr>
      <w:rFonts w:ascii="Wingdings" w:hAnsi="Wingdings"/>
    </w:rPr>
  </w:style>
  <w:style w:type="character" w:customStyle="1" w:styleId="WW8Num18z1">
    <w:name w:val="WW8Num18z1"/>
    <w:rsid w:val="006C3579"/>
    <w:rPr>
      <w:rFonts w:ascii="Courier New" w:hAnsi="Courier New" w:cs="Courier New"/>
    </w:rPr>
  </w:style>
  <w:style w:type="character" w:customStyle="1" w:styleId="WW8Num18z2">
    <w:name w:val="WW8Num18z2"/>
    <w:rsid w:val="006C3579"/>
    <w:rPr>
      <w:rFonts w:ascii="Wingdings" w:hAnsi="Wingdings"/>
    </w:rPr>
  </w:style>
  <w:style w:type="character" w:customStyle="1" w:styleId="WW8Num19z0">
    <w:name w:val="WW8Num19z0"/>
    <w:rsid w:val="006C3579"/>
    <w:rPr>
      <w:rFonts w:ascii="Symbol" w:hAnsi="Symbol"/>
    </w:rPr>
  </w:style>
  <w:style w:type="character" w:customStyle="1" w:styleId="WW8Num19z1">
    <w:name w:val="WW8Num19z1"/>
    <w:rsid w:val="006C3579"/>
    <w:rPr>
      <w:rFonts w:ascii="Courier New" w:hAnsi="Courier New" w:cs="Courier New"/>
    </w:rPr>
  </w:style>
  <w:style w:type="character" w:customStyle="1" w:styleId="WW8Num19z2">
    <w:name w:val="WW8Num19z2"/>
    <w:rsid w:val="006C3579"/>
    <w:rPr>
      <w:rFonts w:ascii="Wingdings" w:hAnsi="Wingdings"/>
    </w:rPr>
  </w:style>
  <w:style w:type="character" w:customStyle="1" w:styleId="WW8Num20z1">
    <w:name w:val="WW8Num20z1"/>
    <w:rsid w:val="006C3579"/>
    <w:rPr>
      <w:rFonts w:ascii="Courier New" w:hAnsi="Courier New" w:cs="Courier New"/>
    </w:rPr>
  </w:style>
  <w:style w:type="character" w:customStyle="1" w:styleId="WW8Num20z2">
    <w:name w:val="WW8Num20z2"/>
    <w:rsid w:val="006C3579"/>
    <w:rPr>
      <w:rFonts w:ascii="Wingdings" w:hAnsi="Wingdings"/>
    </w:rPr>
  </w:style>
  <w:style w:type="character" w:customStyle="1" w:styleId="WW8Num21z1">
    <w:name w:val="WW8Num21z1"/>
    <w:rsid w:val="006C3579"/>
    <w:rPr>
      <w:rFonts w:ascii="Courier New" w:hAnsi="Courier New" w:cs="Courier New"/>
    </w:rPr>
  </w:style>
  <w:style w:type="character" w:customStyle="1" w:styleId="WW8Num21z2">
    <w:name w:val="WW8Num21z2"/>
    <w:rsid w:val="006C3579"/>
    <w:rPr>
      <w:rFonts w:ascii="Wingdings" w:hAnsi="Wingdings"/>
    </w:rPr>
  </w:style>
  <w:style w:type="character" w:customStyle="1" w:styleId="WW8Num22z1">
    <w:name w:val="WW8Num22z1"/>
    <w:rsid w:val="006C3579"/>
    <w:rPr>
      <w:rFonts w:ascii="Courier New" w:hAnsi="Courier New" w:cs="Courier New"/>
    </w:rPr>
  </w:style>
  <w:style w:type="character" w:customStyle="1" w:styleId="WW8Num22z2">
    <w:name w:val="WW8Num22z2"/>
    <w:rsid w:val="006C3579"/>
    <w:rPr>
      <w:rFonts w:ascii="Wingdings" w:hAnsi="Wingdings"/>
    </w:rPr>
  </w:style>
  <w:style w:type="character" w:customStyle="1" w:styleId="WW8Num24z1">
    <w:name w:val="WW8Num24z1"/>
    <w:rsid w:val="006C3579"/>
    <w:rPr>
      <w:rFonts w:ascii="Courier New" w:hAnsi="Courier New" w:cs="Courier New"/>
    </w:rPr>
  </w:style>
  <w:style w:type="character" w:customStyle="1" w:styleId="WW8Num24z2">
    <w:name w:val="WW8Num24z2"/>
    <w:rsid w:val="006C3579"/>
    <w:rPr>
      <w:rFonts w:ascii="Wingdings" w:hAnsi="Wingdings"/>
    </w:rPr>
  </w:style>
  <w:style w:type="character" w:customStyle="1" w:styleId="WW8Num24z3">
    <w:name w:val="WW8Num24z3"/>
    <w:rsid w:val="006C3579"/>
    <w:rPr>
      <w:rFonts w:ascii="Symbol" w:hAnsi="Symbol"/>
    </w:rPr>
  </w:style>
  <w:style w:type="character" w:customStyle="1" w:styleId="WW8Num25z1">
    <w:name w:val="WW8Num25z1"/>
    <w:rsid w:val="006C3579"/>
    <w:rPr>
      <w:rFonts w:ascii="Courier New" w:hAnsi="Courier New" w:cs="Courier New"/>
    </w:rPr>
  </w:style>
  <w:style w:type="character" w:customStyle="1" w:styleId="WW8Num25z2">
    <w:name w:val="WW8Num25z2"/>
    <w:rsid w:val="006C3579"/>
    <w:rPr>
      <w:rFonts w:ascii="Wingdings" w:hAnsi="Wingdings"/>
    </w:rPr>
  </w:style>
  <w:style w:type="character" w:customStyle="1" w:styleId="WW8Num26z1">
    <w:name w:val="WW8Num26z1"/>
    <w:rsid w:val="006C3579"/>
    <w:rPr>
      <w:rFonts w:ascii="Courier New" w:hAnsi="Courier New" w:cs="Courier New"/>
    </w:rPr>
  </w:style>
  <w:style w:type="character" w:customStyle="1" w:styleId="WW8Num26z2">
    <w:name w:val="WW8Num26z2"/>
    <w:rsid w:val="006C3579"/>
    <w:rPr>
      <w:rFonts w:ascii="Wingdings" w:hAnsi="Wingdings"/>
    </w:rPr>
  </w:style>
  <w:style w:type="character" w:customStyle="1" w:styleId="WW8Num26z3">
    <w:name w:val="WW8Num26z3"/>
    <w:rsid w:val="006C3579"/>
    <w:rPr>
      <w:rFonts w:ascii="Symbol" w:hAnsi="Symbol"/>
    </w:rPr>
  </w:style>
  <w:style w:type="character" w:customStyle="1" w:styleId="WW8Num27z0">
    <w:name w:val="WW8Num27z0"/>
    <w:rsid w:val="006C3579"/>
    <w:rPr>
      <w:rFonts w:ascii="Symbol" w:hAnsi="Symbol"/>
    </w:rPr>
  </w:style>
  <w:style w:type="character" w:customStyle="1" w:styleId="WW8Num27z1">
    <w:name w:val="WW8Num27z1"/>
    <w:rsid w:val="006C3579"/>
    <w:rPr>
      <w:rFonts w:ascii="Courier New" w:hAnsi="Courier New" w:cs="Courier New"/>
    </w:rPr>
  </w:style>
  <w:style w:type="character" w:customStyle="1" w:styleId="WW8Num27z2">
    <w:name w:val="WW8Num27z2"/>
    <w:rsid w:val="006C3579"/>
    <w:rPr>
      <w:rFonts w:ascii="Wingdings" w:hAnsi="Wingdings"/>
    </w:rPr>
  </w:style>
  <w:style w:type="character" w:customStyle="1" w:styleId="WW8Num28z1">
    <w:name w:val="WW8Num28z1"/>
    <w:rsid w:val="006C3579"/>
    <w:rPr>
      <w:rFonts w:ascii="Courier New" w:hAnsi="Courier New" w:cs="Courier New"/>
    </w:rPr>
  </w:style>
  <w:style w:type="character" w:customStyle="1" w:styleId="WW8Num28z2">
    <w:name w:val="WW8Num28z2"/>
    <w:rsid w:val="006C3579"/>
    <w:rPr>
      <w:rFonts w:ascii="Wingdings" w:hAnsi="Wingdings"/>
    </w:rPr>
  </w:style>
  <w:style w:type="character" w:customStyle="1" w:styleId="WW8Num29z1">
    <w:name w:val="WW8Num29z1"/>
    <w:rsid w:val="006C3579"/>
    <w:rPr>
      <w:rFonts w:ascii="Courier New" w:hAnsi="Courier New" w:cs="Courier New"/>
    </w:rPr>
  </w:style>
  <w:style w:type="character" w:customStyle="1" w:styleId="WW8Num29z2">
    <w:name w:val="WW8Num29z2"/>
    <w:rsid w:val="006C3579"/>
    <w:rPr>
      <w:rFonts w:ascii="Wingdings" w:hAnsi="Wingdings"/>
    </w:rPr>
  </w:style>
  <w:style w:type="character" w:customStyle="1" w:styleId="WW8Num31z1">
    <w:name w:val="WW8Num31z1"/>
    <w:rsid w:val="006C3579"/>
    <w:rPr>
      <w:rFonts w:ascii="Courier New" w:hAnsi="Courier New" w:cs="Courier New"/>
    </w:rPr>
  </w:style>
  <w:style w:type="character" w:customStyle="1" w:styleId="WW8Num31z2">
    <w:name w:val="WW8Num31z2"/>
    <w:rsid w:val="006C3579"/>
    <w:rPr>
      <w:rFonts w:ascii="Wingdings" w:hAnsi="Wingdings"/>
    </w:rPr>
  </w:style>
  <w:style w:type="character" w:customStyle="1" w:styleId="WW8Num32z1">
    <w:name w:val="WW8Num32z1"/>
    <w:rsid w:val="006C3579"/>
    <w:rPr>
      <w:rFonts w:ascii="Courier New" w:hAnsi="Courier New" w:cs="Courier New"/>
    </w:rPr>
  </w:style>
  <w:style w:type="character" w:customStyle="1" w:styleId="WW8Num32z2">
    <w:name w:val="WW8Num32z2"/>
    <w:rsid w:val="006C3579"/>
    <w:rPr>
      <w:rFonts w:ascii="Wingdings" w:hAnsi="Wingdings"/>
    </w:rPr>
  </w:style>
  <w:style w:type="character" w:customStyle="1" w:styleId="WW8Num34z0">
    <w:name w:val="WW8Num34z0"/>
    <w:rsid w:val="006C3579"/>
    <w:rPr>
      <w:rFonts w:ascii="Symbol" w:hAnsi="Symbol"/>
    </w:rPr>
  </w:style>
  <w:style w:type="character" w:customStyle="1" w:styleId="WW8Num34z1">
    <w:name w:val="WW8Num34z1"/>
    <w:rsid w:val="006C3579"/>
    <w:rPr>
      <w:rFonts w:ascii="Courier New" w:hAnsi="Courier New" w:cs="Courier New"/>
    </w:rPr>
  </w:style>
  <w:style w:type="character" w:customStyle="1" w:styleId="WW8Num34z2">
    <w:name w:val="WW8Num34z2"/>
    <w:rsid w:val="006C3579"/>
    <w:rPr>
      <w:rFonts w:ascii="Wingdings" w:hAnsi="Wingdings"/>
    </w:rPr>
  </w:style>
  <w:style w:type="character" w:customStyle="1" w:styleId="WW8Num35z1">
    <w:name w:val="WW8Num35z1"/>
    <w:rsid w:val="006C3579"/>
    <w:rPr>
      <w:rFonts w:ascii="Courier New" w:hAnsi="Courier New" w:cs="Courier New"/>
    </w:rPr>
  </w:style>
  <w:style w:type="character" w:customStyle="1" w:styleId="WW8Num35z2">
    <w:name w:val="WW8Num35z2"/>
    <w:rsid w:val="006C3579"/>
    <w:rPr>
      <w:rFonts w:ascii="Wingdings" w:hAnsi="Wingdings"/>
    </w:rPr>
  </w:style>
  <w:style w:type="character" w:customStyle="1" w:styleId="WW8Num37z1">
    <w:name w:val="WW8Num37z1"/>
    <w:rsid w:val="006C3579"/>
    <w:rPr>
      <w:rFonts w:ascii="Courier New" w:hAnsi="Courier New" w:cs="Courier New"/>
    </w:rPr>
  </w:style>
  <w:style w:type="character" w:customStyle="1" w:styleId="WW8Num37z2">
    <w:name w:val="WW8Num37z2"/>
    <w:rsid w:val="006C3579"/>
    <w:rPr>
      <w:rFonts w:ascii="Wingdings" w:hAnsi="Wingdings"/>
    </w:rPr>
  </w:style>
  <w:style w:type="character" w:customStyle="1" w:styleId="WW8Num38z0">
    <w:name w:val="WW8Num38z0"/>
    <w:rsid w:val="006C3579"/>
    <w:rPr>
      <w:rFonts w:ascii="Symbol" w:hAnsi="Symbol"/>
    </w:rPr>
  </w:style>
  <w:style w:type="character" w:customStyle="1" w:styleId="WW8Num38z1">
    <w:name w:val="WW8Num38z1"/>
    <w:rsid w:val="006C3579"/>
    <w:rPr>
      <w:rFonts w:ascii="Courier New" w:hAnsi="Courier New" w:cs="Courier New"/>
    </w:rPr>
  </w:style>
  <w:style w:type="character" w:customStyle="1" w:styleId="WW8Num38z2">
    <w:name w:val="WW8Num38z2"/>
    <w:rsid w:val="006C3579"/>
    <w:rPr>
      <w:rFonts w:ascii="Wingdings" w:hAnsi="Wingdings"/>
    </w:rPr>
  </w:style>
  <w:style w:type="character" w:customStyle="1" w:styleId="WW8Num39z0">
    <w:name w:val="WW8Num39z0"/>
    <w:rsid w:val="006C3579"/>
    <w:rPr>
      <w:rFonts w:ascii="Symbol" w:hAnsi="Symbol"/>
    </w:rPr>
  </w:style>
  <w:style w:type="character" w:customStyle="1" w:styleId="WW8Num39z1">
    <w:name w:val="WW8Num39z1"/>
    <w:rsid w:val="006C3579"/>
    <w:rPr>
      <w:rFonts w:ascii="Courier New" w:hAnsi="Courier New" w:cs="Courier New"/>
    </w:rPr>
  </w:style>
  <w:style w:type="character" w:customStyle="1" w:styleId="WW8Num39z2">
    <w:name w:val="WW8Num39z2"/>
    <w:rsid w:val="006C3579"/>
    <w:rPr>
      <w:rFonts w:ascii="Wingdings" w:hAnsi="Wingdings"/>
    </w:rPr>
  </w:style>
  <w:style w:type="character" w:customStyle="1" w:styleId="WW8Num40z0">
    <w:name w:val="WW8Num40z0"/>
    <w:rsid w:val="006C3579"/>
    <w:rPr>
      <w:rFonts w:ascii="Symbol" w:hAnsi="Symbol"/>
    </w:rPr>
  </w:style>
  <w:style w:type="character" w:customStyle="1" w:styleId="WW8Num40z1">
    <w:name w:val="WW8Num40z1"/>
    <w:rsid w:val="006C3579"/>
    <w:rPr>
      <w:rFonts w:ascii="Courier New" w:hAnsi="Courier New" w:cs="Courier New"/>
    </w:rPr>
  </w:style>
  <w:style w:type="character" w:customStyle="1" w:styleId="WW8Num40z2">
    <w:name w:val="WW8Num40z2"/>
    <w:rsid w:val="006C3579"/>
    <w:rPr>
      <w:rFonts w:ascii="Wingdings" w:hAnsi="Wingdings"/>
    </w:rPr>
  </w:style>
  <w:style w:type="character" w:customStyle="1" w:styleId="WW8Num42z0">
    <w:name w:val="WW8Num42z0"/>
    <w:rsid w:val="006C3579"/>
    <w:rPr>
      <w:rFonts w:ascii="Symbol" w:hAnsi="Symbol"/>
    </w:rPr>
  </w:style>
  <w:style w:type="character" w:customStyle="1" w:styleId="WW8Num42z1">
    <w:name w:val="WW8Num42z1"/>
    <w:rsid w:val="006C3579"/>
    <w:rPr>
      <w:rFonts w:ascii="Courier New" w:hAnsi="Courier New" w:cs="Courier New"/>
    </w:rPr>
  </w:style>
  <w:style w:type="character" w:customStyle="1" w:styleId="WW8Num42z2">
    <w:name w:val="WW8Num42z2"/>
    <w:rsid w:val="006C3579"/>
    <w:rPr>
      <w:rFonts w:ascii="Wingdings" w:hAnsi="Wingdings"/>
    </w:rPr>
  </w:style>
  <w:style w:type="character" w:customStyle="1" w:styleId="WW8Num44z0">
    <w:name w:val="WW8Num44z0"/>
    <w:rsid w:val="006C3579"/>
    <w:rPr>
      <w:rFonts w:ascii="Symbol" w:hAnsi="Symbol"/>
    </w:rPr>
  </w:style>
  <w:style w:type="character" w:customStyle="1" w:styleId="WW8Num44z1">
    <w:name w:val="WW8Num44z1"/>
    <w:rsid w:val="006C3579"/>
    <w:rPr>
      <w:rFonts w:ascii="Courier New" w:hAnsi="Courier New" w:cs="Courier New"/>
    </w:rPr>
  </w:style>
  <w:style w:type="character" w:customStyle="1" w:styleId="WW8Num44z2">
    <w:name w:val="WW8Num44z2"/>
    <w:rsid w:val="006C3579"/>
    <w:rPr>
      <w:rFonts w:ascii="Wingdings" w:hAnsi="Wingdings"/>
    </w:rPr>
  </w:style>
  <w:style w:type="character" w:customStyle="1" w:styleId="11">
    <w:name w:val="Основной шрифт абзаца1"/>
    <w:rsid w:val="006C3579"/>
  </w:style>
  <w:style w:type="character" w:customStyle="1" w:styleId="af3">
    <w:name w:val="Символ сноски"/>
    <w:rsid w:val="006C3579"/>
    <w:rPr>
      <w:vertAlign w:val="superscript"/>
    </w:rPr>
  </w:style>
  <w:style w:type="character" w:customStyle="1" w:styleId="12">
    <w:name w:val="Знак примечания1"/>
    <w:rsid w:val="006C3579"/>
    <w:rPr>
      <w:sz w:val="16"/>
      <w:szCs w:val="16"/>
    </w:rPr>
  </w:style>
  <w:style w:type="character" w:customStyle="1" w:styleId="af4">
    <w:name w:val="Название Знак"/>
    <w:rsid w:val="006C3579"/>
    <w:rPr>
      <w:b/>
      <w:bCs/>
      <w:sz w:val="28"/>
      <w:szCs w:val="24"/>
      <w:lang w:val="ru-RU" w:eastAsia="ar-SA" w:bidi="ar-SA"/>
    </w:rPr>
  </w:style>
  <w:style w:type="character" w:customStyle="1" w:styleId="af5">
    <w:name w:val="Текст выноски Знак"/>
    <w:rsid w:val="006C3579"/>
    <w:rPr>
      <w:rFonts w:ascii="Tahoma" w:hAnsi="Tahoma" w:cs="Tahoma"/>
      <w:sz w:val="16"/>
      <w:szCs w:val="16"/>
      <w:lang w:val="ru-RU" w:eastAsia="ar-SA" w:bidi="ar-SA"/>
    </w:rPr>
  </w:style>
  <w:style w:type="paragraph" w:customStyle="1" w:styleId="af6">
    <w:name w:val="Заголовок"/>
    <w:basedOn w:val="a"/>
    <w:next w:val="ac"/>
    <w:rsid w:val="006C3579"/>
    <w:pPr>
      <w:keepNext/>
      <w:suppressAutoHyphens/>
      <w:spacing w:before="240" w:after="120" w:line="240" w:lineRule="auto"/>
    </w:pPr>
    <w:rPr>
      <w:rFonts w:ascii="Arial" w:eastAsia="SimSun" w:hAnsi="Arial" w:cs="Mangal"/>
      <w:sz w:val="28"/>
      <w:szCs w:val="28"/>
      <w:lang w:eastAsia="ar-SA"/>
    </w:rPr>
  </w:style>
  <w:style w:type="paragraph" w:styleId="af7">
    <w:name w:val="List"/>
    <w:basedOn w:val="ac"/>
    <w:rsid w:val="006C3579"/>
    <w:pPr>
      <w:suppressAutoHyphens/>
    </w:pPr>
    <w:rPr>
      <w:rFonts w:cs="Mangal"/>
      <w:lang w:eastAsia="ar-SA"/>
    </w:rPr>
  </w:style>
  <w:style w:type="paragraph" w:customStyle="1" w:styleId="13">
    <w:name w:val="Название1"/>
    <w:basedOn w:val="a"/>
    <w:rsid w:val="006C357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4">
    <w:name w:val="Указатель1"/>
    <w:basedOn w:val="a"/>
    <w:rsid w:val="006C3579"/>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
    <w:rsid w:val="006C357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
    <w:rsid w:val="006C3579"/>
    <w:pPr>
      <w:suppressAutoHyphens/>
      <w:spacing w:after="120" w:line="480" w:lineRule="auto"/>
      <w:ind w:left="283"/>
    </w:pPr>
    <w:rPr>
      <w:rFonts w:ascii="Times New Roman" w:eastAsia="Times New Roman" w:hAnsi="Times New Roman" w:cs="Times New Roman"/>
      <w:sz w:val="24"/>
      <w:szCs w:val="24"/>
      <w:lang w:eastAsia="ar-SA"/>
    </w:rPr>
  </w:style>
  <w:style w:type="paragraph" w:styleId="af8">
    <w:name w:val="footnote text"/>
    <w:basedOn w:val="a"/>
    <w:link w:val="af9"/>
    <w:rsid w:val="006C3579"/>
    <w:pPr>
      <w:suppressAutoHyphens/>
      <w:spacing w:after="0" w:line="240" w:lineRule="auto"/>
    </w:pPr>
    <w:rPr>
      <w:rFonts w:ascii="Times New Roman" w:eastAsia="Times New Roman" w:hAnsi="Times New Roman" w:cs="Times New Roman"/>
      <w:sz w:val="20"/>
      <w:szCs w:val="20"/>
      <w:lang w:eastAsia="ar-SA"/>
    </w:rPr>
  </w:style>
  <w:style w:type="character" w:customStyle="1" w:styleId="af9">
    <w:name w:val="Текст сноски Знак"/>
    <w:basedOn w:val="a0"/>
    <w:link w:val="af8"/>
    <w:rsid w:val="006C3579"/>
    <w:rPr>
      <w:rFonts w:ascii="Times New Roman" w:eastAsia="Times New Roman" w:hAnsi="Times New Roman" w:cs="Times New Roman"/>
      <w:sz w:val="20"/>
      <w:szCs w:val="20"/>
      <w:lang w:eastAsia="ar-SA"/>
    </w:rPr>
  </w:style>
  <w:style w:type="paragraph" w:styleId="afa">
    <w:name w:val="Balloon Text"/>
    <w:basedOn w:val="a"/>
    <w:link w:val="15"/>
    <w:rsid w:val="006C3579"/>
    <w:pPr>
      <w:suppressAutoHyphens/>
      <w:spacing w:after="0" w:line="240" w:lineRule="auto"/>
    </w:pPr>
    <w:rPr>
      <w:rFonts w:ascii="Tahoma" w:eastAsia="Times New Roman" w:hAnsi="Tahoma" w:cs="Tahoma"/>
      <w:sz w:val="16"/>
      <w:szCs w:val="16"/>
      <w:lang w:eastAsia="ar-SA"/>
    </w:rPr>
  </w:style>
  <w:style w:type="character" w:customStyle="1" w:styleId="15">
    <w:name w:val="Текст выноски Знак1"/>
    <w:basedOn w:val="a0"/>
    <w:link w:val="afa"/>
    <w:rsid w:val="006C3579"/>
    <w:rPr>
      <w:rFonts w:ascii="Tahoma" w:eastAsia="Times New Roman" w:hAnsi="Tahoma" w:cs="Tahoma"/>
      <w:sz w:val="16"/>
      <w:szCs w:val="16"/>
      <w:lang w:eastAsia="ar-SA"/>
    </w:rPr>
  </w:style>
  <w:style w:type="paragraph" w:customStyle="1" w:styleId="212">
    <w:name w:val="Основной текст 21"/>
    <w:basedOn w:val="a"/>
    <w:rsid w:val="006C3579"/>
    <w:pPr>
      <w:suppressAutoHyphens/>
      <w:spacing w:after="120" w:line="480" w:lineRule="auto"/>
    </w:pPr>
    <w:rPr>
      <w:rFonts w:ascii="Times New Roman" w:eastAsia="Times New Roman" w:hAnsi="Times New Roman" w:cs="Times New Roman"/>
      <w:sz w:val="24"/>
      <w:szCs w:val="24"/>
      <w:lang w:eastAsia="ar-SA"/>
    </w:rPr>
  </w:style>
  <w:style w:type="paragraph" w:customStyle="1" w:styleId="16">
    <w:name w:val="Текст примечания1"/>
    <w:basedOn w:val="a"/>
    <w:rsid w:val="006C3579"/>
    <w:pPr>
      <w:suppressAutoHyphens/>
      <w:spacing w:after="0" w:line="240" w:lineRule="auto"/>
    </w:pPr>
    <w:rPr>
      <w:rFonts w:ascii="Times New Roman" w:eastAsia="Times New Roman" w:hAnsi="Times New Roman" w:cs="Times New Roman"/>
      <w:sz w:val="20"/>
      <w:szCs w:val="20"/>
      <w:lang w:eastAsia="ar-SA"/>
    </w:rPr>
  </w:style>
  <w:style w:type="paragraph" w:styleId="afb">
    <w:name w:val="annotation text"/>
    <w:basedOn w:val="a"/>
    <w:link w:val="afc"/>
    <w:uiPriority w:val="99"/>
    <w:semiHidden/>
    <w:unhideWhenUsed/>
    <w:rsid w:val="006C3579"/>
    <w:pPr>
      <w:spacing w:line="240" w:lineRule="auto"/>
    </w:pPr>
    <w:rPr>
      <w:sz w:val="20"/>
      <w:szCs w:val="20"/>
    </w:rPr>
  </w:style>
  <w:style w:type="character" w:customStyle="1" w:styleId="afc">
    <w:name w:val="Текст примечания Знак"/>
    <w:basedOn w:val="a0"/>
    <w:link w:val="afb"/>
    <w:uiPriority w:val="99"/>
    <w:semiHidden/>
    <w:rsid w:val="006C3579"/>
    <w:rPr>
      <w:sz w:val="20"/>
      <w:szCs w:val="20"/>
    </w:rPr>
  </w:style>
  <w:style w:type="paragraph" w:styleId="afd">
    <w:name w:val="annotation subject"/>
    <w:basedOn w:val="16"/>
    <w:next w:val="16"/>
    <w:link w:val="afe"/>
    <w:rsid w:val="006C3579"/>
    <w:rPr>
      <w:b/>
      <w:bCs/>
    </w:rPr>
  </w:style>
  <w:style w:type="character" w:customStyle="1" w:styleId="afe">
    <w:name w:val="Тема примечания Знак"/>
    <w:basedOn w:val="afc"/>
    <w:link w:val="afd"/>
    <w:rsid w:val="006C3579"/>
    <w:rPr>
      <w:rFonts w:ascii="Times New Roman" w:eastAsia="Times New Roman" w:hAnsi="Times New Roman" w:cs="Times New Roman"/>
      <w:b/>
      <w:bCs/>
      <w:lang w:eastAsia="ar-SA"/>
    </w:rPr>
  </w:style>
  <w:style w:type="paragraph" w:customStyle="1" w:styleId="aff">
    <w:name w:val="Знак"/>
    <w:basedOn w:val="a"/>
    <w:rsid w:val="006C3579"/>
    <w:pPr>
      <w:suppressAutoHyphens/>
      <w:spacing w:after="160" w:line="240" w:lineRule="exact"/>
    </w:pPr>
    <w:rPr>
      <w:rFonts w:ascii="Verdana" w:eastAsia="Times New Roman" w:hAnsi="Verdana" w:cs="Times New Roman"/>
      <w:sz w:val="20"/>
      <w:szCs w:val="20"/>
      <w:lang w:eastAsia="ar-SA"/>
    </w:rPr>
  </w:style>
  <w:style w:type="paragraph" w:customStyle="1" w:styleId="23">
    <w:name w:val="Знак2"/>
    <w:basedOn w:val="a"/>
    <w:rsid w:val="006C3579"/>
    <w:pPr>
      <w:tabs>
        <w:tab w:val="left" w:pos="708"/>
      </w:tabs>
      <w:suppressAutoHyphens/>
      <w:spacing w:after="160" w:line="240" w:lineRule="exact"/>
    </w:pPr>
    <w:rPr>
      <w:rFonts w:ascii="Verdana" w:eastAsia="Times New Roman" w:hAnsi="Verdana" w:cs="Verdana"/>
      <w:sz w:val="20"/>
      <w:szCs w:val="20"/>
      <w:lang w:val="en-US" w:eastAsia="ar-SA"/>
    </w:rPr>
  </w:style>
  <w:style w:type="paragraph" w:styleId="aff0">
    <w:name w:val="Title"/>
    <w:basedOn w:val="a"/>
    <w:next w:val="aff1"/>
    <w:link w:val="17"/>
    <w:qFormat/>
    <w:rsid w:val="006C3579"/>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17">
    <w:name w:val="Название Знак1"/>
    <w:basedOn w:val="a0"/>
    <w:link w:val="aff0"/>
    <w:rsid w:val="006C3579"/>
    <w:rPr>
      <w:rFonts w:ascii="Times New Roman" w:eastAsia="Times New Roman" w:hAnsi="Times New Roman" w:cs="Times New Roman"/>
      <w:b/>
      <w:bCs/>
      <w:sz w:val="28"/>
      <w:szCs w:val="24"/>
      <w:lang w:eastAsia="ar-SA"/>
    </w:rPr>
  </w:style>
  <w:style w:type="paragraph" w:styleId="aff1">
    <w:name w:val="Subtitle"/>
    <w:basedOn w:val="af6"/>
    <w:next w:val="ac"/>
    <w:link w:val="aff2"/>
    <w:qFormat/>
    <w:rsid w:val="006C3579"/>
    <w:pPr>
      <w:jc w:val="center"/>
    </w:pPr>
    <w:rPr>
      <w:i/>
      <w:iCs/>
    </w:rPr>
  </w:style>
  <w:style w:type="character" w:customStyle="1" w:styleId="aff2">
    <w:name w:val="Подзаголовок Знак"/>
    <w:basedOn w:val="a0"/>
    <w:link w:val="aff1"/>
    <w:rsid w:val="006C3579"/>
    <w:rPr>
      <w:rFonts w:ascii="Arial" w:eastAsia="SimSun" w:hAnsi="Arial" w:cs="Mangal"/>
      <w:i/>
      <w:iCs/>
      <w:sz w:val="28"/>
      <w:szCs w:val="28"/>
      <w:lang w:eastAsia="ar-SA"/>
    </w:rPr>
  </w:style>
  <w:style w:type="paragraph" w:customStyle="1" w:styleId="aff3">
    <w:name w:val="Содержимое врезки"/>
    <w:basedOn w:val="ac"/>
    <w:rsid w:val="006C3579"/>
    <w:pPr>
      <w:suppressAutoHyphens/>
    </w:pPr>
    <w:rPr>
      <w:lang w:eastAsia="ar-SA"/>
    </w:rPr>
  </w:style>
  <w:style w:type="paragraph" w:customStyle="1" w:styleId="aff4">
    <w:name w:val="Содержимое таблицы"/>
    <w:basedOn w:val="a"/>
    <w:rsid w:val="006C357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5">
    <w:name w:val="Заголовок таблицы"/>
    <w:basedOn w:val="aff4"/>
    <w:rsid w:val="006C3579"/>
    <w:pPr>
      <w:jc w:val="center"/>
    </w:pPr>
    <w:rPr>
      <w:b/>
      <w:bCs/>
    </w:rPr>
  </w:style>
  <w:style w:type="character" w:customStyle="1" w:styleId="apple-style-span">
    <w:name w:val="apple-style-span"/>
    <w:basedOn w:val="a0"/>
    <w:rsid w:val="006C3579"/>
  </w:style>
  <w:style w:type="paragraph" w:customStyle="1" w:styleId="Default">
    <w:name w:val="Default"/>
    <w:rsid w:val="006C357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24">
    <w:name w:val="Body Text 2"/>
    <w:basedOn w:val="a"/>
    <w:link w:val="25"/>
    <w:uiPriority w:val="99"/>
    <w:semiHidden/>
    <w:unhideWhenUsed/>
    <w:rsid w:val="00EA20EE"/>
    <w:pPr>
      <w:spacing w:after="120" w:line="480" w:lineRule="auto"/>
    </w:pPr>
  </w:style>
  <w:style w:type="character" w:customStyle="1" w:styleId="25">
    <w:name w:val="Основной текст 2 Знак"/>
    <w:basedOn w:val="a0"/>
    <w:link w:val="24"/>
    <w:uiPriority w:val="99"/>
    <w:semiHidden/>
    <w:rsid w:val="00EA20EE"/>
  </w:style>
</w:styles>
</file>

<file path=word/webSettings.xml><?xml version="1.0" encoding="utf-8"?>
<w:webSettings xmlns:r="http://schemas.openxmlformats.org/officeDocument/2006/relationships" xmlns:w="http://schemas.openxmlformats.org/wordprocessingml/2006/main">
  <w:divs>
    <w:div w:id="16122514">
      <w:bodyDiv w:val="1"/>
      <w:marLeft w:val="0"/>
      <w:marRight w:val="0"/>
      <w:marTop w:val="0"/>
      <w:marBottom w:val="0"/>
      <w:divBdr>
        <w:top w:val="none" w:sz="0" w:space="0" w:color="auto"/>
        <w:left w:val="none" w:sz="0" w:space="0" w:color="auto"/>
        <w:bottom w:val="none" w:sz="0" w:space="0" w:color="auto"/>
        <w:right w:val="none" w:sz="0" w:space="0" w:color="auto"/>
      </w:divBdr>
    </w:div>
    <w:div w:id="49621156">
      <w:bodyDiv w:val="1"/>
      <w:marLeft w:val="0"/>
      <w:marRight w:val="0"/>
      <w:marTop w:val="0"/>
      <w:marBottom w:val="0"/>
      <w:divBdr>
        <w:top w:val="none" w:sz="0" w:space="0" w:color="auto"/>
        <w:left w:val="none" w:sz="0" w:space="0" w:color="auto"/>
        <w:bottom w:val="none" w:sz="0" w:space="0" w:color="auto"/>
        <w:right w:val="none" w:sz="0" w:space="0" w:color="auto"/>
      </w:divBdr>
      <w:divsChild>
        <w:div w:id="110058212">
          <w:marLeft w:val="0"/>
          <w:marRight w:val="0"/>
          <w:marTop w:val="0"/>
          <w:marBottom w:val="0"/>
          <w:divBdr>
            <w:top w:val="none" w:sz="0" w:space="0" w:color="auto"/>
            <w:left w:val="none" w:sz="0" w:space="0" w:color="auto"/>
            <w:bottom w:val="none" w:sz="0" w:space="0" w:color="auto"/>
            <w:right w:val="none" w:sz="0" w:space="0" w:color="auto"/>
          </w:divBdr>
        </w:div>
        <w:div w:id="49615503">
          <w:marLeft w:val="0"/>
          <w:marRight w:val="0"/>
          <w:marTop w:val="0"/>
          <w:marBottom w:val="0"/>
          <w:divBdr>
            <w:top w:val="none" w:sz="0" w:space="0" w:color="auto"/>
            <w:left w:val="none" w:sz="0" w:space="0" w:color="auto"/>
            <w:bottom w:val="none" w:sz="0" w:space="0" w:color="auto"/>
            <w:right w:val="none" w:sz="0" w:space="0" w:color="auto"/>
          </w:divBdr>
        </w:div>
        <w:div w:id="11499348">
          <w:marLeft w:val="0"/>
          <w:marRight w:val="0"/>
          <w:marTop w:val="0"/>
          <w:marBottom w:val="0"/>
          <w:divBdr>
            <w:top w:val="none" w:sz="0" w:space="0" w:color="auto"/>
            <w:left w:val="none" w:sz="0" w:space="0" w:color="auto"/>
            <w:bottom w:val="none" w:sz="0" w:space="0" w:color="auto"/>
            <w:right w:val="none" w:sz="0" w:space="0" w:color="auto"/>
          </w:divBdr>
        </w:div>
        <w:div w:id="1955551378">
          <w:marLeft w:val="0"/>
          <w:marRight w:val="0"/>
          <w:marTop w:val="0"/>
          <w:marBottom w:val="0"/>
          <w:divBdr>
            <w:top w:val="none" w:sz="0" w:space="0" w:color="auto"/>
            <w:left w:val="none" w:sz="0" w:space="0" w:color="auto"/>
            <w:bottom w:val="none" w:sz="0" w:space="0" w:color="auto"/>
            <w:right w:val="none" w:sz="0" w:space="0" w:color="auto"/>
          </w:divBdr>
        </w:div>
        <w:div w:id="1987203532">
          <w:marLeft w:val="0"/>
          <w:marRight w:val="0"/>
          <w:marTop w:val="0"/>
          <w:marBottom w:val="0"/>
          <w:divBdr>
            <w:top w:val="none" w:sz="0" w:space="0" w:color="auto"/>
            <w:left w:val="none" w:sz="0" w:space="0" w:color="auto"/>
            <w:bottom w:val="none" w:sz="0" w:space="0" w:color="auto"/>
            <w:right w:val="none" w:sz="0" w:space="0" w:color="auto"/>
          </w:divBdr>
        </w:div>
        <w:div w:id="637304471">
          <w:marLeft w:val="0"/>
          <w:marRight w:val="0"/>
          <w:marTop w:val="0"/>
          <w:marBottom w:val="0"/>
          <w:divBdr>
            <w:top w:val="none" w:sz="0" w:space="0" w:color="auto"/>
            <w:left w:val="none" w:sz="0" w:space="0" w:color="auto"/>
            <w:bottom w:val="none" w:sz="0" w:space="0" w:color="auto"/>
            <w:right w:val="none" w:sz="0" w:space="0" w:color="auto"/>
          </w:divBdr>
        </w:div>
        <w:div w:id="618072912">
          <w:marLeft w:val="0"/>
          <w:marRight w:val="0"/>
          <w:marTop w:val="0"/>
          <w:marBottom w:val="0"/>
          <w:divBdr>
            <w:top w:val="none" w:sz="0" w:space="0" w:color="auto"/>
            <w:left w:val="none" w:sz="0" w:space="0" w:color="auto"/>
            <w:bottom w:val="none" w:sz="0" w:space="0" w:color="auto"/>
            <w:right w:val="none" w:sz="0" w:space="0" w:color="auto"/>
          </w:divBdr>
        </w:div>
        <w:div w:id="1994870907">
          <w:marLeft w:val="0"/>
          <w:marRight w:val="0"/>
          <w:marTop w:val="0"/>
          <w:marBottom w:val="0"/>
          <w:divBdr>
            <w:top w:val="none" w:sz="0" w:space="0" w:color="auto"/>
            <w:left w:val="none" w:sz="0" w:space="0" w:color="auto"/>
            <w:bottom w:val="none" w:sz="0" w:space="0" w:color="auto"/>
            <w:right w:val="none" w:sz="0" w:space="0" w:color="auto"/>
          </w:divBdr>
        </w:div>
        <w:div w:id="726300434">
          <w:marLeft w:val="0"/>
          <w:marRight w:val="0"/>
          <w:marTop w:val="0"/>
          <w:marBottom w:val="0"/>
          <w:divBdr>
            <w:top w:val="none" w:sz="0" w:space="0" w:color="auto"/>
            <w:left w:val="none" w:sz="0" w:space="0" w:color="auto"/>
            <w:bottom w:val="none" w:sz="0" w:space="0" w:color="auto"/>
            <w:right w:val="none" w:sz="0" w:space="0" w:color="auto"/>
          </w:divBdr>
        </w:div>
        <w:div w:id="642270915">
          <w:marLeft w:val="0"/>
          <w:marRight w:val="0"/>
          <w:marTop w:val="0"/>
          <w:marBottom w:val="0"/>
          <w:divBdr>
            <w:top w:val="none" w:sz="0" w:space="0" w:color="auto"/>
            <w:left w:val="none" w:sz="0" w:space="0" w:color="auto"/>
            <w:bottom w:val="none" w:sz="0" w:space="0" w:color="auto"/>
            <w:right w:val="none" w:sz="0" w:space="0" w:color="auto"/>
          </w:divBdr>
        </w:div>
        <w:div w:id="907880211">
          <w:marLeft w:val="0"/>
          <w:marRight w:val="0"/>
          <w:marTop w:val="0"/>
          <w:marBottom w:val="0"/>
          <w:divBdr>
            <w:top w:val="none" w:sz="0" w:space="0" w:color="auto"/>
            <w:left w:val="none" w:sz="0" w:space="0" w:color="auto"/>
            <w:bottom w:val="none" w:sz="0" w:space="0" w:color="auto"/>
            <w:right w:val="none" w:sz="0" w:space="0" w:color="auto"/>
          </w:divBdr>
        </w:div>
        <w:div w:id="452985012">
          <w:marLeft w:val="0"/>
          <w:marRight w:val="0"/>
          <w:marTop w:val="0"/>
          <w:marBottom w:val="0"/>
          <w:divBdr>
            <w:top w:val="none" w:sz="0" w:space="0" w:color="auto"/>
            <w:left w:val="none" w:sz="0" w:space="0" w:color="auto"/>
            <w:bottom w:val="none" w:sz="0" w:space="0" w:color="auto"/>
            <w:right w:val="none" w:sz="0" w:space="0" w:color="auto"/>
          </w:divBdr>
        </w:div>
        <w:div w:id="2120953659">
          <w:marLeft w:val="0"/>
          <w:marRight w:val="0"/>
          <w:marTop w:val="0"/>
          <w:marBottom w:val="0"/>
          <w:divBdr>
            <w:top w:val="none" w:sz="0" w:space="0" w:color="auto"/>
            <w:left w:val="none" w:sz="0" w:space="0" w:color="auto"/>
            <w:bottom w:val="none" w:sz="0" w:space="0" w:color="auto"/>
            <w:right w:val="none" w:sz="0" w:space="0" w:color="auto"/>
          </w:divBdr>
        </w:div>
        <w:div w:id="1937783805">
          <w:marLeft w:val="0"/>
          <w:marRight w:val="0"/>
          <w:marTop w:val="0"/>
          <w:marBottom w:val="0"/>
          <w:divBdr>
            <w:top w:val="none" w:sz="0" w:space="0" w:color="auto"/>
            <w:left w:val="none" w:sz="0" w:space="0" w:color="auto"/>
            <w:bottom w:val="none" w:sz="0" w:space="0" w:color="auto"/>
            <w:right w:val="none" w:sz="0" w:space="0" w:color="auto"/>
          </w:divBdr>
        </w:div>
      </w:divsChild>
    </w:div>
    <w:div w:id="62684283">
      <w:bodyDiv w:val="1"/>
      <w:marLeft w:val="0"/>
      <w:marRight w:val="0"/>
      <w:marTop w:val="0"/>
      <w:marBottom w:val="0"/>
      <w:divBdr>
        <w:top w:val="none" w:sz="0" w:space="0" w:color="auto"/>
        <w:left w:val="none" w:sz="0" w:space="0" w:color="auto"/>
        <w:bottom w:val="none" w:sz="0" w:space="0" w:color="auto"/>
        <w:right w:val="none" w:sz="0" w:space="0" w:color="auto"/>
      </w:divBdr>
      <w:divsChild>
        <w:div w:id="1982804255">
          <w:marLeft w:val="0"/>
          <w:marRight w:val="0"/>
          <w:marTop w:val="0"/>
          <w:marBottom w:val="0"/>
          <w:divBdr>
            <w:top w:val="none" w:sz="0" w:space="0" w:color="auto"/>
            <w:left w:val="none" w:sz="0" w:space="0" w:color="auto"/>
            <w:bottom w:val="none" w:sz="0" w:space="0" w:color="auto"/>
            <w:right w:val="none" w:sz="0" w:space="0" w:color="auto"/>
          </w:divBdr>
        </w:div>
        <w:div w:id="353698851">
          <w:marLeft w:val="0"/>
          <w:marRight w:val="0"/>
          <w:marTop w:val="0"/>
          <w:marBottom w:val="0"/>
          <w:divBdr>
            <w:top w:val="none" w:sz="0" w:space="0" w:color="auto"/>
            <w:left w:val="none" w:sz="0" w:space="0" w:color="auto"/>
            <w:bottom w:val="none" w:sz="0" w:space="0" w:color="auto"/>
            <w:right w:val="none" w:sz="0" w:space="0" w:color="auto"/>
          </w:divBdr>
        </w:div>
        <w:div w:id="1020231495">
          <w:marLeft w:val="0"/>
          <w:marRight w:val="0"/>
          <w:marTop w:val="0"/>
          <w:marBottom w:val="0"/>
          <w:divBdr>
            <w:top w:val="none" w:sz="0" w:space="0" w:color="auto"/>
            <w:left w:val="none" w:sz="0" w:space="0" w:color="auto"/>
            <w:bottom w:val="none" w:sz="0" w:space="0" w:color="auto"/>
            <w:right w:val="none" w:sz="0" w:space="0" w:color="auto"/>
          </w:divBdr>
        </w:div>
        <w:div w:id="1997027181">
          <w:marLeft w:val="0"/>
          <w:marRight w:val="0"/>
          <w:marTop w:val="0"/>
          <w:marBottom w:val="0"/>
          <w:divBdr>
            <w:top w:val="none" w:sz="0" w:space="0" w:color="auto"/>
            <w:left w:val="none" w:sz="0" w:space="0" w:color="auto"/>
            <w:bottom w:val="none" w:sz="0" w:space="0" w:color="auto"/>
            <w:right w:val="none" w:sz="0" w:space="0" w:color="auto"/>
          </w:divBdr>
        </w:div>
        <w:div w:id="1628314939">
          <w:marLeft w:val="0"/>
          <w:marRight w:val="0"/>
          <w:marTop w:val="0"/>
          <w:marBottom w:val="0"/>
          <w:divBdr>
            <w:top w:val="none" w:sz="0" w:space="0" w:color="auto"/>
            <w:left w:val="none" w:sz="0" w:space="0" w:color="auto"/>
            <w:bottom w:val="none" w:sz="0" w:space="0" w:color="auto"/>
            <w:right w:val="none" w:sz="0" w:space="0" w:color="auto"/>
          </w:divBdr>
        </w:div>
        <w:div w:id="1768186721">
          <w:marLeft w:val="0"/>
          <w:marRight w:val="0"/>
          <w:marTop w:val="0"/>
          <w:marBottom w:val="0"/>
          <w:divBdr>
            <w:top w:val="none" w:sz="0" w:space="0" w:color="auto"/>
            <w:left w:val="none" w:sz="0" w:space="0" w:color="auto"/>
            <w:bottom w:val="none" w:sz="0" w:space="0" w:color="auto"/>
            <w:right w:val="none" w:sz="0" w:space="0" w:color="auto"/>
          </w:divBdr>
        </w:div>
        <w:div w:id="727148357">
          <w:marLeft w:val="0"/>
          <w:marRight w:val="0"/>
          <w:marTop w:val="0"/>
          <w:marBottom w:val="0"/>
          <w:divBdr>
            <w:top w:val="none" w:sz="0" w:space="0" w:color="auto"/>
            <w:left w:val="none" w:sz="0" w:space="0" w:color="auto"/>
            <w:bottom w:val="none" w:sz="0" w:space="0" w:color="auto"/>
            <w:right w:val="none" w:sz="0" w:space="0" w:color="auto"/>
          </w:divBdr>
        </w:div>
        <w:div w:id="1816946428">
          <w:marLeft w:val="0"/>
          <w:marRight w:val="0"/>
          <w:marTop w:val="0"/>
          <w:marBottom w:val="0"/>
          <w:divBdr>
            <w:top w:val="none" w:sz="0" w:space="0" w:color="auto"/>
            <w:left w:val="none" w:sz="0" w:space="0" w:color="auto"/>
            <w:bottom w:val="none" w:sz="0" w:space="0" w:color="auto"/>
            <w:right w:val="none" w:sz="0" w:space="0" w:color="auto"/>
          </w:divBdr>
        </w:div>
        <w:div w:id="93328226">
          <w:marLeft w:val="0"/>
          <w:marRight w:val="0"/>
          <w:marTop w:val="0"/>
          <w:marBottom w:val="0"/>
          <w:divBdr>
            <w:top w:val="none" w:sz="0" w:space="0" w:color="auto"/>
            <w:left w:val="none" w:sz="0" w:space="0" w:color="auto"/>
            <w:bottom w:val="none" w:sz="0" w:space="0" w:color="auto"/>
            <w:right w:val="none" w:sz="0" w:space="0" w:color="auto"/>
          </w:divBdr>
        </w:div>
        <w:div w:id="782261879">
          <w:marLeft w:val="0"/>
          <w:marRight w:val="0"/>
          <w:marTop w:val="0"/>
          <w:marBottom w:val="0"/>
          <w:divBdr>
            <w:top w:val="none" w:sz="0" w:space="0" w:color="auto"/>
            <w:left w:val="none" w:sz="0" w:space="0" w:color="auto"/>
            <w:bottom w:val="none" w:sz="0" w:space="0" w:color="auto"/>
            <w:right w:val="none" w:sz="0" w:space="0" w:color="auto"/>
          </w:divBdr>
        </w:div>
        <w:div w:id="464781652">
          <w:marLeft w:val="0"/>
          <w:marRight w:val="0"/>
          <w:marTop w:val="0"/>
          <w:marBottom w:val="0"/>
          <w:divBdr>
            <w:top w:val="none" w:sz="0" w:space="0" w:color="auto"/>
            <w:left w:val="none" w:sz="0" w:space="0" w:color="auto"/>
            <w:bottom w:val="none" w:sz="0" w:space="0" w:color="auto"/>
            <w:right w:val="none" w:sz="0" w:space="0" w:color="auto"/>
          </w:divBdr>
        </w:div>
        <w:div w:id="1804082582">
          <w:marLeft w:val="0"/>
          <w:marRight w:val="0"/>
          <w:marTop w:val="0"/>
          <w:marBottom w:val="0"/>
          <w:divBdr>
            <w:top w:val="none" w:sz="0" w:space="0" w:color="auto"/>
            <w:left w:val="none" w:sz="0" w:space="0" w:color="auto"/>
            <w:bottom w:val="none" w:sz="0" w:space="0" w:color="auto"/>
            <w:right w:val="none" w:sz="0" w:space="0" w:color="auto"/>
          </w:divBdr>
        </w:div>
        <w:div w:id="87504244">
          <w:marLeft w:val="0"/>
          <w:marRight w:val="0"/>
          <w:marTop w:val="0"/>
          <w:marBottom w:val="0"/>
          <w:divBdr>
            <w:top w:val="none" w:sz="0" w:space="0" w:color="auto"/>
            <w:left w:val="none" w:sz="0" w:space="0" w:color="auto"/>
            <w:bottom w:val="none" w:sz="0" w:space="0" w:color="auto"/>
            <w:right w:val="none" w:sz="0" w:space="0" w:color="auto"/>
          </w:divBdr>
        </w:div>
        <w:div w:id="1173760302">
          <w:marLeft w:val="0"/>
          <w:marRight w:val="0"/>
          <w:marTop w:val="0"/>
          <w:marBottom w:val="0"/>
          <w:divBdr>
            <w:top w:val="none" w:sz="0" w:space="0" w:color="auto"/>
            <w:left w:val="none" w:sz="0" w:space="0" w:color="auto"/>
            <w:bottom w:val="none" w:sz="0" w:space="0" w:color="auto"/>
            <w:right w:val="none" w:sz="0" w:space="0" w:color="auto"/>
          </w:divBdr>
        </w:div>
        <w:div w:id="1484006434">
          <w:marLeft w:val="0"/>
          <w:marRight w:val="0"/>
          <w:marTop w:val="0"/>
          <w:marBottom w:val="0"/>
          <w:divBdr>
            <w:top w:val="none" w:sz="0" w:space="0" w:color="auto"/>
            <w:left w:val="none" w:sz="0" w:space="0" w:color="auto"/>
            <w:bottom w:val="none" w:sz="0" w:space="0" w:color="auto"/>
            <w:right w:val="none" w:sz="0" w:space="0" w:color="auto"/>
          </w:divBdr>
        </w:div>
        <w:div w:id="787436507">
          <w:marLeft w:val="0"/>
          <w:marRight w:val="0"/>
          <w:marTop w:val="0"/>
          <w:marBottom w:val="0"/>
          <w:divBdr>
            <w:top w:val="none" w:sz="0" w:space="0" w:color="auto"/>
            <w:left w:val="none" w:sz="0" w:space="0" w:color="auto"/>
            <w:bottom w:val="none" w:sz="0" w:space="0" w:color="auto"/>
            <w:right w:val="none" w:sz="0" w:space="0" w:color="auto"/>
          </w:divBdr>
        </w:div>
        <w:div w:id="328221108">
          <w:marLeft w:val="0"/>
          <w:marRight w:val="0"/>
          <w:marTop w:val="0"/>
          <w:marBottom w:val="0"/>
          <w:divBdr>
            <w:top w:val="none" w:sz="0" w:space="0" w:color="auto"/>
            <w:left w:val="none" w:sz="0" w:space="0" w:color="auto"/>
            <w:bottom w:val="none" w:sz="0" w:space="0" w:color="auto"/>
            <w:right w:val="none" w:sz="0" w:space="0" w:color="auto"/>
          </w:divBdr>
        </w:div>
        <w:div w:id="909848898">
          <w:marLeft w:val="0"/>
          <w:marRight w:val="0"/>
          <w:marTop w:val="0"/>
          <w:marBottom w:val="0"/>
          <w:divBdr>
            <w:top w:val="none" w:sz="0" w:space="0" w:color="auto"/>
            <w:left w:val="none" w:sz="0" w:space="0" w:color="auto"/>
            <w:bottom w:val="none" w:sz="0" w:space="0" w:color="auto"/>
            <w:right w:val="none" w:sz="0" w:space="0" w:color="auto"/>
          </w:divBdr>
        </w:div>
        <w:div w:id="997541783">
          <w:marLeft w:val="0"/>
          <w:marRight w:val="0"/>
          <w:marTop w:val="0"/>
          <w:marBottom w:val="0"/>
          <w:divBdr>
            <w:top w:val="none" w:sz="0" w:space="0" w:color="auto"/>
            <w:left w:val="none" w:sz="0" w:space="0" w:color="auto"/>
            <w:bottom w:val="none" w:sz="0" w:space="0" w:color="auto"/>
            <w:right w:val="none" w:sz="0" w:space="0" w:color="auto"/>
          </w:divBdr>
        </w:div>
        <w:div w:id="211694466">
          <w:marLeft w:val="0"/>
          <w:marRight w:val="0"/>
          <w:marTop w:val="0"/>
          <w:marBottom w:val="0"/>
          <w:divBdr>
            <w:top w:val="none" w:sz="0" w:space="0" w:color="auto"/>
            <w:left w:val="none" w:sz="0" w:space="0" w:color="auto"/>
            <w:bottom w:val="none" w:sz="0" w:space="0" w:color="auto"/>
            <w:right w:val="none" w:sz="0" w:space="0" w:color="auto"/>
          </w:divBdr>
        </w:div>
        <w:div w:id="188877553">
          <w:marLeft w:val="0"/>
          <w:marRight w:val="0"/>
          <w:marTop w:val="0"/>
          <w:marBottom w:val="0"/>
          <w:divBdr>
            <w:top w:val="none" w:sz="0" w:space="0" w:color="auto"/>
            <w:left w:val="none" w:sz="0" w:space="0" w:color="auto"/>
            <w:bottom w:val="none" w:sz="0" w:space="0" w:color="auto"/>
            <w:right w:val="none" w:sz="0" w:space="0" w:color="auto"/>
          </w:divBdr>
        </w:div>
        <w:div w:id="1390152406">
          <w:marLeft w:val="0"/>
          <w:marRight w:val="0"/>
          <w:marTop w:val="0"/>
          <w:marBottom w:val="0"/>
          <w:divBdr>
            <w:top w:val="none" w:sz="0" w:space="0" w:color="auto"/>
            <w:left w:val="none" w:sz="0" w:space="0" w:color="auto"/>
            <w:bottom w:val="none" w:sz="0" w:space="0" w:color="auto"/>
            <w:right w:val="none" w:sz="0" w:space="0" w:color="auto"/>
          </w:divBdr>
        </w:div>
        <w:div w:id="1303998162">
          <w:marLeft w:val="0"/>
          <w:marRight w:val="0"/>
          <w:marTop w:val="0"/>
          <w:marBottom w:val="0"/>
          <w:divBdr>
            <w:top w:val="none" w:sz="0" w:space="0" w:color="auto"/>
            <w:left w:val="none" w:sz="0" w:space="0" w:color="auto"/>
            <w:bottom w:val="none" w:sz="0" w:space="0" w:color="auto"/>
            <w:right w:val="none" w:sz="0" w:space="0" w:color="auto"/>
          </w:divBdr>
        </w:div>
        <w:div w:id="334067376">
          <w:marLeft w:val="0"/>
          <w:marRight w:val="0"/>
          <w:marTop w:val="0"/>
          <w:marBottom w:val="0"/>
          <w:divBdr>
            <w:top w:val="none" w:sz="0" w:space="0" w:color="auto"/>
            <w:left w:val="none" w:sz="0" w:space="0" w:color="auto"/>
            <w:bottom w:val="none" w:sz="0" w:space="0" w:color="auto"/>
            <w:right w:val="none" w:sz="0" w:space="0" w:color="auto"/>
          </w:divBdr>
        </w:div>
        <w:div w:id="1892106663">
          <w:marLeft w:val="0"/>
          <w:marRight w:val="0"/>
          <w:marTop w:val="0"/>
          <w:marBottom w:val="0"/>
          <w:divBdr>
            <w:top w:val="none" w:sz="0" w:space="0" w:color="auto"/>
            <w:left w:val="none" w:sz="0" w:space="0" w:color="auto"/>
            <w:bottom w:val="none" w:sz="0" w:space="0" w:color="auto"/>
            <w:right w:val="none" w:sz="0" w:space="0" w:color="auto"/>
          </w:divBdr>
        </w:div>
        <w:div w:id="919291173">
          <w:marLeft w:val="0"/>
          <w:marRight w:val="0"/>
          <w:marTop w:val="0"/>
          <w:marBottom w:val="0"/>
          <w:divBdr>
            <w:top w:val="none" w:sz="0" w:space="0" w:color="auto"/>
            <w:left w:val="none" w:sz="0" w:space="0" w:color="auto"/>
            <w:bottom w:val="none" w:sz="0" w:space="0" w:color="auto"/>
            <w:right w:val="none" w:sz="0" w:space="0" w:color="auto"/>
          </w:divBdr>
        </w:div>
        <w:div w:id="739182539">
          <w:marLeft w:val="0"/>
          <w:marRight w:val="0"/>
          <w:marTop w:val="0"/>
          <w:marBottom w:val="0"/>
          <w:divBdr>
            <w:top w:val="none" w:sz="0" w:space="0" w:color="auto"/>
            <w:left w:val="none" w:sz="0" w:space="0" w:color="auto"/>
            <w:bottom w:val="none" w:sz="0" w:space="0" w:color="auto"/>
            <w:right w:val="none" w:sz="0" w:space="0" w:color="auto"/>
          </w:divBdr>
        </w:div>
      </w:divsChild>
    </w:div>
    <w:div w:id="85343148">
      <w:bodyDiv w:val="1"/>
      <w:marLeft w:val="0"/>
      <w:marRight w:val="0"/>
      <w:marTop w:val="0"/>
      <w:marBottom w:val="0"/>
      <w:divBdr>
        <w:top w:val="none" w:sz="0" w:space="0" w:color="auto"/>
        <w:left w:val="none" w:sz="0" w:space="0" w:color="auto"/>
        <w:bottom w:val="none" w:sz="0" w:space="0" w:color="auto"/>
        <w:right w:val="none" w:sz="0" w:space="0" w:color="auto"/>
      </w:divBdr>
      <w:divsChild>
        <w:div w:id="1869441992">
          <w:marLeft w:val="0"/>
          <w:marRight w:val="0"/>
          <w:marTop w:val="0"/>
          <w:marBottom w:val="0"/>
          <w:divBdr>
            <w:top w:val="none" w:sz="0" w:space="0" w:color="auto"/>
            <w:left w:val="none" w:sz="0" w:space="0" w:color="auto"/>
            <w:bottom w:val="none" w:sz="0" w:space="0" w:color="auto"/>
            <w:right w:val="none" w:sz="0" w:space="0" w:color="auto"/>
          </w:divBdr>
        </w:div>
        <w:div w:id="4063868">
          <w:marLeft w:val="0"/>
          <w:marRight w:val="0"/>
          <w:marTop w:val="0"/>
          <w:marBottom w:val="0"/>
          <w:divBdr>
            <w:top w:val="none" w:sz="0" w:space="0" w:color="auto"/>
            <w:left w:val="none" w:sz="0" w:space="0" w:color="auto"/>
            <w:bottom w:val="none" w:sz="0" w:space="0" w:color="auto"/>
            <w:right w:val="none" w:sz="0" w:space="0" w:color="auto"/>
          </w:divBdr>
        </w:div>
        <w:div w:id="1290086474">
          <w:marLeft w:val="0"/>
          <w:marRight w:val="0"/>
          <w:marTop w:val="0"/>
          <w:marBottom w:val="0"/>
          <w:divBdr>
            <w:top w:val="none" w:sz="0" w:space="0" w:color="auto"/>
            <w:left w:val="none" w:sz="0" w:space="0" w:color="auto"/>
            <w:bottom w:val="none" w:sz="0" w:space="0" w:color="auto"/>
            <w:right w:val="none" w:sz="0" w:space="0" w:color="auto"/>
          </w:divBdr>
        </w:div>
        <w:div w:id="581452907">
          <w:marLeft w:val="0"/>
          <w:marRight w:val="0"/>
          <w:marTop w:val="0"/>
          <w:marBottom w:val="0"/>
          <w:divBdr>
            <w:top w:val="none" w:sz="0" w:space="0" w:color="auto"/>
            <w:left w:val="none" w:sz="0" w:space="0" w:color="auto"/>
            <w:bottom w:val="none" w:sz="0" w:space="0" w:color="auto"/>
            <w:right w:val="none" w:sz="0" w:space="0" w:color="auto"/>
          </w:divBdr>
        </w:div>
        <w:div w:id="1812358869">
          <w:marLeft w:val="0"/>
          <w:marRight w:val="0"/>
          <w:marTop w:val="0"/>
          <w:marBottom w:val="0"/>
          <w:divBdr>
            <w:top w:val="none" w:sz="0" w:space="0" w:color="auto"/>
            <w:left w:val="none" w:sz="0" w:space="0" w:color="auto"/>
            <w:bottom w:val="none" w:sz="0" w:space="0" w:color="auto"/>
            <w:right w:val="none" w:sz="0" w:space="0" w:color="auto"/>
          </w:divBdr>
        </w:div>
        <w:div w:id="837771666">
          <w:marLeft w:val="0"/>
          <w:marRight w:val="0"/>
          <w:marTop w:val="0"/>
          <w:marBottom w:val="0"/>
          <w:divBdr>
            <w:top w:val="none" w:sz="0" w:space="0" w:color="auto"/>
            <w:left w:val="none" w:sz="0" w:space="0" w:color="auto"/>
            <w:bottom w:val="none" w:sz="0" w:space="0" w:color="auto"/>
            <w:right w:val="none" w:sz="0" w:space="0" w:color="auto"/>
          </w:divBdr>
        </w:div>
        <w:div w:id="854417410">
          <w:marLeft w:val="0"/>
          <w:marRight w:val="0"/>
          <w:marTop w:val="0"/>
          <w:marBottom w:val="0"/>
          <w:divBdr>
            <w:top w:val="none" w:sz="0" w:space="0" w:color="auto"/>
            <w:left w:val="none" w:sz="0" w:space="0" w:color="auto"/>
            <w:bottom w:val="none" w:sz="0" w:space="0" w:color="auto"/>
            <w:right w:val="none" w:sz="0" w:space="0" w:color="auto"/>
          </w:divBdr>
        </w:div>
        <w:div w:id="1496993360">
          <w:marLeft w:val="0"/>
          <w:marRight w:val="0"/>
          <w:marTop w:val="0"/>
          <w:marBottom w:val="0"/>
          <w:divBdr>
            <w:top w:val="none" w:sz="0" w:space="0" w:color="auto"/>
            <w:left w:val="none" w:sz="0" w:space="0" w:color="auto"/>
            <w:bottom w:val="none" w:sz="0" w:space="0" w:color="auto"/>
            <w:right w:val="none" w:sz="0" w:space="0" w:color="auto"/>
          </w:divBdr>
        </w:div>
        <w:div w:id="59402538">
          <w:marLeft w:val="0"/>
          <w:marRight w:val="0"/>
          <w:marTop w:val="0"/>
          <w:marBottom w:val="0"/>
          <w:divBdr>
            <w:top w:val="none" w:sz="0" w:space="0" w:color="auto"/>
            <w:left w:val="none" w:sz="0" w:space="0" w:color="auto"/>
            <w:bottom w:val="none" w:sz="0" w:space="0" w:color="auto"/>
            <w:right w:val="none" w:sz="0" w:space="0" w:color="auto"/>
          </w:divBdr>
        </w:div>
        <w:div w:id="109008538">
          <w:marLeft w:val="0"/>
          <w:marRight w:val="0"/>
          <w:marTop w:val="0"/>
          <w:marBottom w:val="0"/>
          <w:divBdr>
            <w:top w:val="none" w:sz="0" w:space="0" w:color="auto"/>
            <w:left w:val="none" w:sz="0" w:space="0" w:color="auto"/>
            <w:bottom w:val="none" w:sz="0" w:space="0" w:color="auto"/>
            <w:right w:val="none" w:sz="0" w:space="0" w:color="auto"/>
          </w:divBdr>
        </w:div>
        <w:div w:id="2018799582">
          <w:marLeft w:val="0"/>
          <w:marRight w:val="0"/>
          <w:marTop w:val="0"/>
          <w:marBottom w:val="0"/>
          <w:divBdr>
            <w:top w:val="none" w:sz="0" w:space="0" w:color="auto"/>
            <w:left w:val="none" w:sz="0" w:space="0" w:color="auto"/>
            <w:bottom w:val="none" w:sz="0" w:space="0" w:color="auto"/>
            <w:right w:val="none" w:sz="0" w:space="0" w:color="auto"/>
          </w:divBdr>
        </w:div>
        <w:div w:id="868107165">
          <w:marLeft w:val="0"/>
          <w:marRight w:val="0"/>
          <w:marTop w:val="0"/>
          <w:marBottom w:val="0"/>
          <w:divBdr>
            <w:top w:val="none" w:sz="0" w:space="0" w:color="auto"/>
            <w:left w:val="none" w:sz="0" w:space="0" w:color="auto"/>
            <w:bottom w:val="none" w:sz="0" w:space="0" w:color="auto"/>
            <w:right w:val="none" w:sz="0" w:space="0" w:color="auto"/>
          </w:divBdr>
        </w:div>
        <w:div w:id="1998268357">
          <w:marLeft w:val="0"/>
          <w:marRight w:val="0"/>
          <w:marTop w:val="0"/>
          <w:marBottom w:val="0"/>
          <w:divBdr>
            <w:top w:val="none" w:sz="0" w:space="0" w:color="auto"/>
            <w:left w:val="none" w:sz="0" w:space="0" w:color="auto"/>
            <w:bottom w:val="none" w:sz="0" w:space="0" w:color="auto"/>
            <w:right w:val="none" w:sz="0" w:space="0" w:color="auto"/>
          </w:divBdr>
        </w:div>
        <w:div w:id="1057632051">
          <w:marLeft w:val="0"/>
          <w:marRight w:val="0"/>
          <w:marTop w:val="0"/>
          <w:marBottom w:val="0"/>
          <w:divBdr>
            <w:top w:val="none" w:sz="0" w:space="0" w:color="auto"/>
            <w:left w:val="none" w:sz="0" w:space="0" w:color="auto"/>
            <w:bottom w:val="none" w:sz="0" w:space="0" w:color="auto"/>
            <w:right w:val="none" w:sz="0" w:space="0" w:color="auto"/>
          </w:divBdr>
        </w:div>
        <w:div w:id="1282423577">
          <w:marLeft w:val="0"/>
          <w:marRight w:val="0"/>
          <w:marTop w:val="0"/>
          <w:marBottom w:val="0"/>
          <w:divBdr>
            <w:top w:val="none" w:sz="0" w:space="0" w:color="auto"/>
            <w:left w:val="none" w:sz="0" w:space="0" w:color="auto"/>
            <w:bottom w:val="none" w:sz="0" w:space="0" w:color="auto"/>
            <w:right w:val="none" w:sz="0" w:space="0" w:color="auto"/>
          </w:divBdr>
        </w:div>
        <w:div w:id="1038315418">
          <w:marLeft w:val="0"/>
          <w:marRight w:val="0"/>
          <w:marTop w:val="0"/>
          <w:marBottom w:val="0"/>
          <w:divBdr>
            <w:top w:val="none" w:sz="0" w:space="0" w:color="auto"/>
            <w:left w:val="none" w:sz="0" w:space="0" w:color="auto"/>
            <w:bottom w:val="none" w:sz="0" w:space="0" w:color="auto"/>
            <w:right w:val="none" w:sz="0" w:space="0" w:color="auto"/>
          </w:divBdr>
        </w:div>
        <w:div w:id="191040774">
          <w:marLeft w:val="0"/>
          <w:marRight w:val="0"/>
          <w:marTop w:val="0"/>
          <w:marBottom w:val="0"/>
          <w:divBdr>
            <w:top w:val="none" w:sz="0" w:space="0" w:color="auto"/>
            <w:left w:val="none" w:sz="0" w:space="0" w:color="auto"/>
            <w:bottom w:val="none" w:sz="0" w:space="0" w:color="auto"/>
            <w:right w:val="none" w:sz="0" w:space="0" w:color="auto"/>
          </w:divBdr>
        </w:div>
        <w:div w:id="986783591">
          <w:marLeft w:val="0"/>
          <w:marRight w:val="0"/>
          <w:marTop w:val="0"/>
          <w:marBottom w:val="0"/>
          <w:divBdr>
            <w:top w:val="none" w:sz="0" w:space="0" w:color="auto"/>
            <w:left w:val="none" w:sz="0" w:space="0" w:color="auto"/>
            <w:bottom w:val="none" w:sz="0" w:space="0" w:color="auto"/>
            <w:right w:val="none" w:sz="0" w:space="0" w:color="auto"/>
          </w:divBdr>
        </w:div>
        <w:div w:id="900553220">
          <w:marLeft w:val="0"/>
          <w:marRight w:val="0"/>
          <w:marTop w:val="0"/>
          <w:marBottom w:val="0"/>
          <w:divBdr>
            <w:top w:val="none" w:sz="0" w:space="0" w:color="auto"/>
            <w:left w:val="none" w:sz="0" w:space="0" w:color="auto"/>
            <w:bottom w:val="none" w:sz="0" w:space="0" w:color="auto"/>
            <w:right w:val="none" w:sz="0" w:space="0" w:color="auto"/>
          </w:divBdr>
        </w:div>
        <w:div w:id="1562138714">
          <w:marLeft w:val="0"/>
          <w:marRight w:val="0"/>
          <w:marTop w:val="0"/>
          <w:marBottom w:val="0"/>
          <w:divBdr>
            <w:top w:val="none" w:sz="0" w:space="0" w:color="auto"/>
            <w:left w:val="none" w:sz="0" w:space="0" w:color="auto"/>
            <w:bottom w:val="none" w:sz="0" w:space="0" w:color="auto"/>
            <w:right w:val="none" w:sz="0" w:space="0" w:color="auto"/>
          </w:divBdr>
        </w:div>
        <w:div w:id="445271670">
          <w:marLeft w:val="0"/>
          <w:marRight w:val="0"/>
          <w:marTop w:val="0"/>
          <w:marBottom w:val="0"/>
          <w:divBdr>
            <w:top w:val="none" w:sz="0" w:space="0" w:color="auto"/>
            <w:left w:val="none" w:sz="0" w:space="0" w:color="auto"/>
            <w:bottom w:val="none" w:sz="0" w:space="0" w:color="auto"/>
            <w:right w:val="none" w:sz="0" w:space="0" w:color="auto"/>
          </w:divBdr>
        </w:div>
        <w:div w:id="661278332">
          <w:marLeft w:val="0"/>
          <w:marRight w:val="0"/>
          <w:marTop w:val="0"/>
          <w:marBottom w:val="0"/>
          <w:divBdr>
            <w:top w:val="none" w:sz="0" w:space="0" w:color="auto"/>
            <w:left w:val="none" w:sz="0" w:space="0" w:color="auto"/>
            <w:bottom w:val="none" w:sz="0" w:space="0" w:color="auto"/>
            <w:right w:val="none" w:sz="0" w:space="0" w:color="auto"/>
          </w:divBdr>
        </w:div>
        <w:div w:id="3556228">
          <w:marLeft w:val="0"/>
          <w:marRight w:val="0"/>
          <w:marTop w:val="0"/>
          <w:marBottom w:val="0"/>
          <w:divBdr>
            <w:top w:val="none" w:sz="0" w:space="0" w:color="auto"/>
            <w:left w:val="none" w:sz="0" w:space="0" w:color="auto"/>
            <w:bottom w:val="none" w:sz="0" w:space="0" w:color="auto"/>
            <w:right w:val="none" w:sz="0" w:space="0" w:color="auto"/>
          </w:divBdr>
        </w:div>
        <w:div w:id="847522069">
          <w:marLeft w:val="0"/>
          <w:marRight w:val="0"/>
          <w:marTop w:val="0"/>
          <w:marBottom w:val="0"/>
          <w:divBdr>
            <w:top w:val="none" w:sz="0" w:space="0" w:color="auto"/>
            <w:left w:val="none" w:sz="0" w:space="0" w:color="auto"/>
            <w:bottom w:val="none" w:sz="0" w:space="0" w:color="auto"/>
            <w:right w:val="none" w:sz="0" w:space="0" w:color="auto"/>
          </w:divBdr>
        </w:div>
        <w:div w:id="480192240">
          <w:marLeft w:val="0"/>
          <w:marRight w:val="0"/>
          <w:marTop w:val="0"/>
          <w:marBottom w:val="0"/>
          <w:divBdr>
            <w:top w:val="none" w:sz="0" w:space="0" w:color="auto"/>
            <w:left w:val="none" w:sz="0" w:space="0" w:color="auto"/>
            <w:bottom w:val="none" w:sz="0" w:space="0" w:color="auto"/>
            <w:right w:val="none" w:sz="0" w:space="0" w:color="auto"/>
          </w:divBdr>
        </w:div>
        <w:div w:id="1630940226">
          <w:marLeft w:val="0"/>
          <w:marRight w:val="0"/>
          <w:marTop w:val="0"/>
          <w:marBottom w:val="0"/>
          <w:divBdr>
            <w:top w:val="none" w:sz="0" w:space="0" w:color="auto"/>
            <w:left w:val="none" w:sz="0" w:space="0" w:color="auto"/>
            <w:bottom w:val="none" w:sz="0" w:space="0" w:color="auto"/>
            <w:right w:val="none" w:sz="0" w:space="0" w:color="auto"/>
          </w:divBdr>
        </w:div>
        <w:div w:id="70394321">
          <w:marLeft w:val="0"/>
          <w:marRight w:val="0"/>
          <w:marTop w:val="0"/>
          <w:marBottom w:val="0"/>
          <w:divBdr>
            <w:top w:val="none" w:sz="0" w:space="0" w:color="auto"/>
            <w:left w:val="none" w:sz="0" w:space="0" w:color="auto"/>
            <w:bottom w:val="none" w:sz="0" w:space="0" w:color="auto"/>
            <w:right w:val="none" w:sz="0" w:space="0" w:color="auto"/>
          </w:divBdr>
        </w:div>
        <w:div w:id="1552692341">
          <w:marLeft w:val="0"/>
          <w:marRight w:val="0"/>
          <w:marTop w:val="0"/>
          <w:marBottom w:val="0"/>
          <w:divBdr>
            <w:top w:val="none" w:sz="0" w:space="0" w:color="auto"/>
            <w:left w:val="none" w:sz="0" w:space="0" w:color="auto"/>
            <w:bottom w:val="none" w:sz="0" w:space="0" w:color="auto"/>
            <w:right w:val="none" w:sz="0" w:space="0" w:color="auto"/>
          </w:divBdr>
        </w:div>
      </w:divsChild>
    </w:div>
    <w:div w:id="98061972">
      <w:bodyDiv w:val="1"/>
      <w:marLeft w:val="0"/>
      <w:marRight w:val="0"/>
      <w:marTop w:val="0"/>
      <w:marBottom w:val="0"/>
      <w:divBdr>
        <w:top w:val="none" w:sz="0" w:space="0" w:color="auto"/>
        <w:left w:val="none" w:sz="0" w:space="0" w:color="auto"/>
        <w:bottom w:val="none" w:sz="0" w:space="0" w:color="auto"/>
        <w:right w:val="none" w:sz="0" w:space="0" w:color="auto"/>
      </w:divBdr>
      <w:divsChild>
        <w:div w:id="1719892467">
          <w:marLeft w:val="0"/>
          <w:marRight w:val="0"/>
          <w:marTop w:val="0"/>
          <w:marBottom w:val="0"/>
          <w:divBdr>
            <w:top w:val="none" w:sz="0" w:space="0" w:color="auto"/>
            <w:left w:val="none" w:sz="0" w:space="0" w:color="auto"/>
            <w:bottom w:val="none" w:sz="0" w:space="0" w:color="auto"/>
            <w:right w:val="none" w:sz="0" w:space="0" w:color="auto"/>
          </w:divBdr>
        </w:div>
        <w:div w:id="137457993">
          <w:marLeft w:val="0"/>
          <w:marRight w:val="0"/>
          <w:marTop w:val="0"/>
          <w:marBottom w:val="0"/>
          <w:divBdr>
            <w:top w:val="none" w:sz="0" w:space="0" w:color="auto"/>
            <w:left w:val="none" w:sz="0" w:space="0" w:color="auto"/>
            <w:bottom w:val="none" w:sz="0" w:space="0" w:color="auto"/>
            <w:right w:val="none" w:sz="0" w:space="0" w:color="auto"/>
          </w:divBdr>
        </w:div>
        <w:div w:id="602997057">
          <w:marLeft w:val="0"/>
          <w:marRight w:val="0"/>
          <w:marTop w:val="0"/>
          <w:marBottom w:val="0"/>
          <w:divBdr>
            <w:top w:val="none" w:sz="0" w:space="0" w:color="auto"/>
            <w:left w:val="none" w:sz="0" w:space="0" w:color="auto"/>
            <w:bottom w:val="none" w:sz="0" w:space="0" w:color="auto"/>
            <w:right w:val="none" w:sz="0" w:space="0" w:color="auto"/>
          </w:divBdr>
        </w:div>
        <w:div w:id="785346335">
          <w:marLeft w:val="0"/>
          <w:marRight w:val="0"/>
          <w:marTop w:val="0"/>
          <w:marBottom w:val="0"/>
          <w:divBdr>
            <w:top w:val="none" w:sz="0" w:space="0" w:color="auto"/>
            <w:left w:val="none" w:sz="0" w:space="0" w:color="auto"/>
            <w:bottom w:val="none" w:sz="0" w:space="0" w:color="auto"/>
            <w:right w:val="none" w:sz="0" w:space="0" w:color="auto"/>
          </w:divBdr>
        </w:div>
        <w:div w:id="800616345">
          <w:marLeft w:val="0"/>
          <w:marRight w:val="0"/>
          <w:marTop w:val="0"/>
          <w:marBottom w:val="0"/>
          <w:divBdr>
            <w:top w:val="none" w:sz="0" w:space="0" w:color="auto"/>
            <w:left w:val="none" w:sz="0" w:space="0" w:color="auto"/>
            <w:bottom w:val="none" w:sz="0" w:space="0" w:color="auto"/>
            <w:right w:val="none" w:sz="0" w:space="0" w:color="auto"/>
          </w:divBdr>
        </w:div>
        <w:div w:id="1705448057">
          <w:marLeft w:val="0"/>
          <w:marRight w:val="0"/>
          <w:marTop w:val="0"/>
          <w:marBottom w:val="0"/>
          <w:divBdr>
            <w:top w:val="none" w:sz="0" w:space="0" w:color="auto"/>
            <w:left w:val="none" w:sz="0" w:space="0" w:color="auto"/>
            <w:bottom w:val="none" w:sz="0" w:space="0" w:color="auto"/>
            <w:right w:val="none" w:sz="0" w:space="0" w:color="auto"/>
          </w:divBdr>
        </w:div>
        <w:div w:id="993146183">
          <w:marLeft w:val="0"/>
          <w:marRight w:val="0"/>
          <w:marTop w:val="0"/>
          <w:marBottom w:val="0"/>
          <w:divBdr>
            <w:top w:val="none" w:sz="0" w:space="0" w:color="auto"/>
            <w:left w:val="none" w:sz="0" w:space="0" w:color="auto"/>
            <w:bottom w:val="none" w:sz="0" w:space="0" w:color="auto"/>
            <w:right w:val="none" w:sz="0" w:space="0" w:color="auto"/>
          </w:divBdr>
        </w:div>
        <w:div w:id="1900507073">
          <w:marLeft w:val="0"/>
          <w:marRight w:val="0"/>
          <w:marTop w:val="0"/>
          <w:marBottom w:val="0"/>
          <w:divBdr>
            <w:top w:val="none" w:sz="0" w:space="0" w:color="auto"/>
            <w:left w:val="none" w:sz="0" w:space="0" w:color="auto"/>
            <w:bottom w:val="none" w:sz="0" w:space="0" w:color="auto"/>
            <w:right w:val="none" w:sz="0" w:space="0" w:color="auto"/>
          </w:divBdr>
        </w:div>
        <w:div w:id="1904439175">
          <w:marLeft w:val="0"/>
          <w:marRight w:val="0"/>
          <w:marTop w:val="0"/>
          <w:marBottom w:val="0"/>
          <w:divBdr>
            <w:top w:val="none" w:sz="0" w:space="0" w:color="auto"/>
            <w:left w:val="none" w:sz="0" w:space="0" w:color="auto"/>
            <w:bottom w:val="none" w:sz="0" w:space="0" w:color="auto"/>
            <w:right w:val="none" w:sz="0" w:space="0" w:color="auto"/>
          </w:divBdr>
        </w:div>
        <w:div w:id="1097822461">
          <w:marLeft w:val="0"/>
          <w:marRight w:val="0"/>
          <w:marTop w:val="0"/>
          <w:marBottom w:val="0"/>
          <w:divBdr>
            <w:top w:val="none" w:sz="0" w:space="0" w:color="auto"/>
            <w:left w:val="none" w:sz="0" w:space="0" w:color="auto"/>
            <w:bottom w:val="none" w:sz="0" w:space="0" w:color="auto"/>
            <w:right w:val="none" w:sz="0" w:space="0" w:color="auto"/>
          </w:divBdr>
        </w:div>
        <w:div w:id="836379934">
          <w:marLeft w:val="0"/>
          <w:marRight w:val="0"/>
          <w:marTop w:val="0"/>
          <w:marBottom w:val="0"/>
          <w:divBdr>
            <w:top w:val="none" w:sz="0" w:space="0" w:color="auto"/>
            <w:left w:val="none" w:sz="0" w:space="0" w:color="auto"/>
            <w:bottom w:val="none" w:sz="0" w:space="0" w:color="auto"/>
            <w:right w:val="none" w:sz="0" w:space="0" w:color="auto"/>
          </w:divBdr>
        </w:div>
        <w:div w:id="72166289">
          <w:marLeft w:val="0"/>
          <w:marRight w:val="0"/>
          <w:marTop w:val="0"/>
          <w:marBottom w:val="0"/>
          <w:divBdr>
            <w:top w:val="none" w:sz="0" w:space="0" w:color="auto"/>
            <w:left w:val="none" w:sz="0" w:space="0" w:color="auto"/>
            <w:bottom w:val="none" w:sz="0" w:space="0" w:color="auto"/>
            <w:right w:val="none" w:sz="0" w:space="0" w:color="auto"/>
          </w:divBdr>
        </w:div>
        <w:div w:id="1988968423">
          <w:marLeft w:val="0"/>
          <w:marRight w:val="0"/>
          <w:marTop w:val="0"/>
          <w:marBottom w:val="0"/>
          <w:divBdr>
            <w:top w:val="none" w:sz="0" w:space="0" w:color="auto"/>
            <w:left w:val="none" w:sz="0" w:space="0" w:color="auto"/>
            <w:bottom w:val="none" w:sz="0" w:space="0" w:color="auto"/>
            <w:right w:val="none" w:sz="0" w:space="0" w:color="auto"/>
          </w:divBdr>
        </w:div>
        <w:div w:id="633372237">
          <w:marLeft w:val="0"/>
          <w:marRight w:val="0"/>
          <w:marTop w:val="0"/>
          <w:marBottom w:val="0"/>
          <w:divBdr>
            <w:top w:val="none" w:sz="0" w:space="0" w:color="auto"/>
            <w:left w:val="none" w:sz="0" w:space="0" w:color="auto"/>
            <w:bottom w:val="none" w:sz="0" w:space="0" w:color="auto"/>
            <w:right w:val="none" w:sz="0" w:space="0" w:color="auto"/>
          </w:divBdr>
        </w:div>
        <w:div w:id="110440141">
          <w:marLeft w:val="0"/>
          <w:marRight w:val="0"/>
          <w:marTop w:val="0"/>
          <w:marBottom w:val="0"/>
          <w:divBdr>
            <w:top w:val="none" w:sz="0" w:space="0" w:color="auto"/>
            <w:left w:val="none" w:sz="0" w:space="0" w:color="auto"/>
            <w:bottom w:val="none" w:sz="0" w:space="0" w:color="auto"/>
            <w:right w:val="none" w:sz="0" w:space="0" w:color="auto"/>
          </w:divBdr>
        </w:div>
        <w:div w:id="2097049445">
          <w:marLeft w:val="0"/>
          <w:marRight w:val="0"/>
          <w:marTop w:val="0"/>
          <w:marBottom w:val="0"/>
          <w:divBdr>
            <w:top w:val="none" w:sz="0" w:space="0" w:color="auto"/>
            <w:left w:val="none" w:sz="0" w:space="0" w:color="auto"/>
            <w:bottom w:val="none" w:sz="0" w:space="0" w:color="auto"/>
            <w:right w:val="none" w:sz="0" w:space="0" w:color="auto"/>
          </w:divBdr>
        </w:div>
        <w:div w:id="253979003">
          <w:marLeft w:val="0"/>
          <w:marRight w:val="0"/>
          <w:marTop w:val="0"/>
          <w:marBottom w:val="0"/>
          <w:divBdr>
            <w:top w:val="none" w:sz="0" w:space="0" w:color="auto"/>
            <w:left w:val="none" w:sz="0" w:space="0" w:color="auto"/>
            <w:bottom w:val="none" w:sz="0" w:space="0" w:color="auto"/>
            <w:right w:val="none" w:sz="0" w:space="0" w:color="auto"/>
          </w:divBdr>
        </w:div>
        <w:div w:id="916204451">
          <w:marLeft w:val="0"/>
          <w:marRight w:val="0"/>
          <w:marTop w:val="0"/>
          <w:marBottom w:val="0"/>
          <w:divBdr>
            <w:top w:val="none" w:sz="0" w:space="0" w:color="auto"/>
            <w:left w:val="none" w:sz="0" w:space="0" w:color="auto"/>
            <w:bottom w:val="none" w:sz="0" w:space="0" w:color="auto"/>
            <w:right w:val="none" w:sz="0" w:space="0" w:color="auto"/>
          </w:divBdr>
        </w:div>
        <w:div w:id="546340686">
          <w:marLeft w:val="0"/>
          <w:marRight w:val="0"/>
          <w:marTop w:val="0"/>
          <w:marBottom w:val="0"/>
          <w:divBdr>
            <w:top w:val="none" w:sz="0" w:space="0" w:color="auto"/>
            <w:left w:val="none" w:sz="0" w:space="0" w:color="auto"/>
            <w:bottom w:val="none" w:sz="0" w:space="0" w:color="auto"/>
            <w:right w:val="none" w:sz="0" w:space="0" w:color="auto"/>
          </w:divBdr>
        </w:div>
        <w:div w:id="115610943">
          <w:marLeft w:val="0"/>
          <w:marRight w:val="0"/>
          <w:marTop w:val="0"/>
          <w:marBottom w:val="0"/>
          <w:divBdr>
            <w:top w:val="none" w:sz="0" w:space="0" w:color="auto"/>
            <w:left w:val="none" w:sz="0" w:space="0" w:color="auto"/>
            <w:bottom w:val="none" w:sz="0" w:space="0" w:color="auto"/>
            <w:right w:val="none" w:sz="0" w:space="0" w:color="auto"/>
          </w:divBdr>
        </w:div>
        <w:div w:id="798036152">
          <w:marLeft w:val="0"/>
          <w:marRight w:val="0"/>
          <w:marTop w:val="0"/>
          <w:marBottom w:val="0"/>
          <w:divBdr>
            <w:top w:val="none" w:sz="0" w:space="0" w:color="auto"/>
            <w:left w:val="none" w:sz="0" w:space="0" w:color="auto"/>
            <w:bottom w:val="none" w:sz="0" w:space="0" w:color="auto"/>
            <w:right w:val="none" w:sz="0" w:space="0" w:color="auto"/>
          </w:divBdr>
        </w:div>
        <w:div w:id="2011525079">
          <w:marLeft w:val="0"/>
          <w:marRight w:val="0"/>
          <w:marTop w:val="0"/>
          <w:marBottom w:val="0"/>
          <w:divBdr>
            <w:top w:val="none" w:sz="0" w:space="0" w:color="auto"/>
            <w:left w:val="none" w:sz="0" w:space="0" w:color="auto"/>
            <w:bottom w:val="none" w:sz="0" w:space="0" w:color="auto"/>
            <w:right w:val="none" w:sz="0" w:space="0" w:color="auto"/>
          </w:divBdr>
        </w:div>
        <w:div w:id="1187404854">
          <w:marLeft w:val="0"/>
          <w:marRight w:val="0"/>
          <w:marTop w:val="0"/>
          <w:marBottom w:val="0"/>
          <w:divBdr>
            <w:top w:val="none" w:sz="0" w:space="0" w:color="auto"/>
            <w:left w:val="none" w:sz="0" w:space="0" w:color="auto"/>
            <w:bottom w:val="none" w:sz="0" w:space="0" w:color="auto"/>
            <w:right w:val="none" w:sz="0" w:space="0" w:color="auto"/>
          </w:divBdr>
        </w:div>
        <w:div w:id="377626658">
          <w:marLeft w:val="0"/>
          <w:marRight w:val="0"/>
          <w:marTop w:val="0"/>
          <w:marBottom w:val="0"/>
          <w:divBdr>
            <w:top w:val="none" w:sz="0" w:space="0" w:color="auto"/>
            <w:left w:val="none" w:sz="0" w:space="0" w:color="auto"/>
            <w:bottom w:val="none" w:sz="0" w:space="0" w:color="auto"/>
            <w:right w:val="none" w:sz="0" w:space="0" w:color="auto"/>
          </w:divBdr>
        </w:div>
        <w:div w:id="1276132210">
          <w:marLeft w:val="0"/>
          <w:marRight w:val="0"/>
          <w:marTop w:val="0"/>
          <w:marBottom w:val="0"/>
          <w:divBdr>
            <w:top w:val="none" w:sz="0" w:space="0" w:color="auto"/>
            <w:left w:val="none" w:sz="0" w:space="0" w:color="auto"/>
            <w:bottom w:val="none" w:sz="0" w:space="0" w:color="auto"/>
            <w:right w:val="none" w:sz="0" w:space="0" w:color="auto"/>
          </w:divBdr>
        </w:div>
        <w:div w:id="693380112">
          <w:marLeft w:val="0"/>
          <w:marRight w:val="0"/>
          <w:marTop w:val="0"/>
          <w:marBottom w:val="0"/>
          <w:divBdr>
            <w:top w:val="none" w:sz="0" w:space="0" w:color="auto"/>
            <w:left w:val="none" w:sz="0" w:space="0" w:color="auto"/>
            <w:bottom w:val="none" w:sz="0" w:space="0" w:color="auto"/>
            <w:right w:val="none" w:sz="0" w:space="0" w:color="auto"/>
          </w:divBdr>
        </w:div>
        <w:div w:id="23412281">
          <w:marLeft w:val="0"/>
          <w:marRight w:val="0"/>
          <w:marTop w:val="0"/>
          <w:marBottom w:val="0"/>
          <w:divBdr>
            <w:top w:val="none" w:sz="0" w:space="0" w:color="auto"/>
            <w:left w:val="none" w:sz="0" w:space="0" w:color="auto"/>
            <w:bottom w:val="none" w:sz="0" w:space="0" w:color="auto"/>
            <w:right w:val="none" w:sz="0" w:space="0" w:color="auto"/>
          </w:divBdr>
        </w:div>
        <w:div w:id="574701346">
          <w:marLeft w:val="0"/>
          <w:marRight w:val="0"/>
          <w:marTop w:val="0"/>
          <w:marBottom w:val="0"/>
          <w:divBdr>
            <w:top w:val="none" w:sz="0" w:space="0" w:color="auto"/>
            <w:left w:val="none" w:sz="0" w:space="0" w:color="auto"/>
            <w:bottom w:val="none" w:sz="0" w:space="0" w:color="auto"/>
            <w:right w:val="none" w:sz="0" w:space="0" w:color="auto"/>
          </w:divBdr>
        </w:div>
      </w:divsChild>
    </w:div>
    <w:div w:id="99842643">
      <w:bodyDiv w:val="1"/>
      <w:marLeft w:val="0"/>
      <w:marRight w:val="0"/>
      <w:marTop w:val="0"/>
      <w:marBottom w:val="0"/>
      <w:divBdr>
        <w:top w:val="none" w:sz="0" w:space="0" w:color="auto"/>
        <w:left w:val="none" w:sz="0" w:space="0" w:color="auto"/>
        <w:bottom w:val="none" w:sz="0" w:space="0" w:color="auto"/>
        <w:right w:val="none" w:sz="0" w:space="0" w:color="auto"/>
      </w:divBdr>
    </w:div>
    <w:div w:id="135218702">
      <w:bodyDiv w:val="1"/>
      <w:marLeft w:val="0"/>
      <w:marRight w:val="0"/>
      <w:marTop w:val="0"/>
      <w:marBottom w:val="0"/>
      <w:divBdr>
        <w:top w:val="none" w:sz="0" w:space="0" w:color="auto"/>
        <w:left w:val="none" w:sz="0" w:space="0" w:color="auto"/>
        <w:bottom w:val="none" w:sz="0" w:space="0" w:color="auto"/>
        <w:right w:val="none" w:sz="0" w:space="0" w:color="auto"/>
      </w:divBdr>
    </w:div>
    <w:div w:id="168104618">
      <w:bodyDiv w:val="1"/>
      <w:marLeft w:val="0"/>
      <w:marRight w:val="0"/>
      <w:marTop w:val="0"/>
      <w:marBottom w:val="0"/>
      <w:divBdr>
        <w:top w:val="none" w:sz="0" w:space="0" w:color="auto"/>
        <w:left w:val="none" w:sz="0" w:space="0" w:color="auto"/>
        <w:bottom w:val="none" w:sz="0" w:space="0" w:color="auto"/>
        <w:right w:val="none" w:sz="0" w:space="0" w:color="auto"/>
      </w:divBdr>
    </w:div>
    <w:div w:id="175392366">
      <w:bodyDiv w:val="1"/>
      <w:marLeft w:val="0"/>
      <w:marRight w:val="0"/>
      <w:marTop w:val="0"/>
      <w:marBottom w:val="0"/>
      <w:divBdr>
        <w:top w:val="none" w:sz="0" w:space="0" w:color="auto"/>
        <w:left w:val="none" w:sz="0" w:space="0" w:color="auto"/>
        <w:bottom w:val="none" w:sz="0" w:space="0" w:color="auto"/>
        <w:right w:val="none" w:sz="0" w:space="0" w:color="auto"/>
      </w:divBdr>
    </w:div>
    <w:div w:id="238826680">
      <w:bodyDiv w:val="1"/>
      <w:marLeft w:val="0"/>
      <w:marRight w:val="0"/>
      <w:marTop w:val="0"/>
      <w:marBottom w:val="0"/>
      <w:divBdr>
        <w:top w:val="none" w:sz="0" w:space="0" w:color="auto"/>
        <w:left w:val="none" w:sz="0" w:space="0" w:color="auto"/>
        <w:bottom w:val="none" w:sz="0" w:space="0" w:color="auto"/>
        <w:right w:val="none" w:sz="0" w:space="0" w:color="auto"/>
      </w:divBdr>
      <w:divsChild>
        <w:div w:id="2095397344">
          <w:marLeft w:val="0"/>
          <w:marRight w:val="0"/>
          <w:marTop w:val="0"/>
          <w:marBottom w:val="0"/>
          <w:divBdr>
            <w:top w:val="none" w:sz="0" w:space="0" w:color="auto"/>
            <w:left w:val="none" w:sz="0" w:space="0" w:color="auto"/>
            <w:bottom w:val="none" w:sz="0" w:space="0" w:color="auto"/>
            <w:right w:val="none" w:sz="0" w:space="0" w:color="auto"/>
          </w:divBdr>
        </w:div>
        <w:div w:id="1524589214">
          <w:marLeft w:val="0"/>
          <w:marRight w:val="0"/>
          <w:marTop w:val="0"/>
          <w:marBottom w:val="0"/>
          <w:divBdr>
            <w:top w:val="none" w:sz="0" w:space="0" w:color="auto"/>
            <w:left w:val="none" w:sz="0" w:space="0" w:color="auto"/>
            <w:bottom w:val="none" w:sz="0" w:space="0" w:color="auto"/>
            <w:right w:val="none" w:sz="0" w:space="0" w:color="auto"/>
          </w:divBdr>
        </w:div>
        <w:div w:id="1920939117">
          <w:marLeft w:val="0"/>
          <w:marRight w:val="0"/>
          <w:marTop w:val="0"/>
          <w:marBottom w:val="0"/>
          <w:divBdr>
            <w:top w:val="none" w:sz="0" w:space="0" w:color="auto"/>
            <w:left w:val="none" w:sz="0" w:space="0" w:color="auto"/>
            <w:bottom w:val="none" w:sz="0" w:space="0" w:color="auto"/>
            <w:right w:val="none" w:sz="0" w:space="0" w:color="auto"/>
          </w:divBdr>
        </w:div>
        <w:div w:id="1232696952">
          <w:marLeft w:val="0"/>
          <w:marRight w:val="0"/>
          <w:marTop w:val="0"/>
          <w:marBottom w:val="0"/>
          <w:divBdr>
            <w:top w:val="none" w:sz="0" w:space="0" w:color="auto"/>
            <w:left w:val="none" w:sz="0" w:space="0" w:color="auto"/>
            <w:bottom w:val="none" w:sz="0" w:space="0" w:color="auto"/>
            <w:right w:val="none" w:sz="0" w:space="0" w:color="auto"/>
          </w:divBdr>
        </w:div>
        <w:div w:id="18746475">
          <w:marLeft w:val="0"/>
          <w:marRight w:val="0"/>
          <w:marTop w:val="0"/>
          <w:marBottom w:val="0"/>
          <w:divBdr>
            <w:top w:val="none" w:sz="0" w:space="0" w:color="auto"/>
            <w:left w:val="none" w:sz="0" w:space="0" w:color="auto"/>
            <w:bottom w:val="none" w:sz="0" w:space="0" w:color="auto"/>
            <w:right w:val="none" w:sz="0" w:space="0" w:color="auto"/>
          </w:divBdr>
        </w:div>
        <w:div w:id="1691949735">
          <w:marLeft w:val="0"/>
          <w:marRight w:val="0"/>
          <w:marTop w:val="0"/>
          <w:marBottom w:val="0"/>
          <w:divBdr>
            <w:top w:val="none" w:sz="0" w:space="0" w:color="auto"/>
            <w:left w:val="none" w:sz="0" w:space="0" w:color="auto"/>
            <w:bottom w:val="none" w:sz="0" w:space="0" w:color="auto"/>
            <w:right w:val="none" w:sz="0" w:space="0" w:color="auto"/>
          </w:divBdr>
        </w:div>
        <w:div w:id="113335225">
          <w:marLeft w:val="0"/>
          <w:marRight w:val="0"/>
          <w:marTop w:val="0"/>
          <w:marBottom w:val="0"/>
          <w:divBdr>
            <w:top w:val="none" w:sz="0" w:space="0" w:color="auto"/>
            <w:left w:val="none" w:sz="0" w:space="0" w:color="auto"/>
            <w:bottom w:val="none" w:sz="0" w:space="0" w:color="auto"/>
            <w:right w:val="none" w:sz="0" w:space="0" w:color="auto"/>
          </w:divBdr>
        </w:div>
        <w:div w:id="2039429588">
          <w:marLeft w:val="0"/>
          <w:marRight w:val="0"/>
          <w:marTop w:val="0"/>
          <w:marBottom w:val="0"/>
          <w:divBdr>
            <w:top w:val="none" w:sz="0" w:space="0" w:color="auto"/>
            <w:left w:val="none" w:sz="0" w:space="0" w:color="auto"/>
            <w:bottom w:val="none" w:sz="0" w:space="0" w:color="auto"/>
            <w:right w:val="none" w:sz="0" w:space="0" w:color="auto"/>
          </w:divBdr>
        </w:div>
        <w:div w:id="410591181">
          <w:marLeft w:val="0"/>
          <w:marRight w:val="0"/>
          <w:marTop w:val="0"/>
          <w:marBottom w:val="0"/>
          <w:divBdr>
            <w:top w:val="none" w:sz="0" w:space="0" w:color="auto"/>
            <w:left w:val="none" w:sz="0" w:space="0" w:color="auto"/>
            <w:bottom w:val="none" w:sz="0" w:space="0" w:color="auto"/>
            <w:right w:val="none" w:sz="0" w:space="0" w:color="auto"/>
          </w:divBdr>
        </w:div>
        <w:div w:id="454904903">
          <w:marLeft w:val="0"/>
          <w:marRight w:val="0"/>
          <w:marTop w:val="0"/>
          <w:marBottom w:val="0"/>
          <w:divBdr>
            <w:top w:val="none" w:sz="0" w:space="0" w:color="auto"/>
            <w:left w:val="none" w:sz="0" w:space="0" w:color="auto"/>
            <w:bottom w:val="none" w:sz="0" w:space="0" w:color="auto"/>
            <w:right w:val="none" w:sz="0" w:space="0" w:color="auto"/>
          </w:divBdr>
        </w:div>
        <w:div w:id="1770083222">
          <w:marLeft w:val="0"/>
          <w:marRight w:val="0"/>
          <w:marTop w:val="0"/>
          <w:marBottom w:val="0"/>
          <w:divBdr>
            <w:top w:val="none" w:sz="0" w:space="0" w:color="auto"/>
            <w:left w:val="none" w:sz="0" w:space="0" w:color="auto"/>
            <w:bottom w:val="none" w:sz="0" w:space="0" w:color="auto"/>
            <w:right w:val="none" w:sz="0" w:space="0" w:color="auto"/>
          </w:divBdr>
        </w:div>
        <w:div w:id="1101146786">
          <w:marLeft w:val="0"/>
          <w:marRight w:val="0"/>
          <w:marTop w:val="0"/>
          <w:marBottom w:val="0"/>
          <w:divBdr>
            <w:top w:val="none" w:sz="0" w:space="0" w:color="auto"/>
            <w:left w:val="none" w:sz="0" w:space="0" w:color="auto"/>
            <w:bottom w:val="none" w:sz="0" w:space="0" w:color="auto"/>
            <w:right w:val="none" w:sz="0" w:space="0" w:color="auto"/>
          </w:divBdr>
        </w:div>
        <w:div w:id="231353159">
          <w:marLeft w:val="0"/>
          <w:marRight w:val="0"/>
          <w:marTop w:val="0"/>
          <w:marBottom w:val="0"/>
          <w:divBdr>
            <w:top w:val="none" w:sz="0" w:space="0" w:color="auto"/>
            <w:left w:val="none" w:sz="0" w:space="0" w:color="auto"/>
            <w:bottom w:val="none" w:sz="0" w:space="0" w:color="auto"/>
            <w:right w:val="none" w:sz="0" w:space="0" w:color="auto"/>
          </w:divBdr>
        </w:div>
        <w:div w:id="1683507499">
          <w:marLeft w:val="0"/>
          <w:marRight w:val="0"/>
          <w:marTop w:val="0"/>
          <w:marBottom w:val="0"/>
          <w:divBdr>
            <w:top w:val="none" w:sz="0" w:space="0" w:color="auto"/>
            <w:left w:val="none" w:sz="0" w:space="0" w:color="auto"/>
            <w:bottom w:val="none" w:sz="0" w:space="0" w:color="auto"/>
            <w:right w:val="none" w:sz="0" w:space="0" w:color="auto"/>
          </w:divBdr>
        </w:div>
      </w:divsChild>
    </w:div>
    <w:div w:id="281739669">
      <w:bodyDiv w:val="1"/>
      <w:marLeft w:val="0"/>
      <w:marRight w:val="0"/>
      <w:marTop w:val="0"/>
      <w:marBottom w:val="0"/>
      <w:divBdr>
        <w:top w:val="none" w:sz="0" w:space="0" w:color="auto"/>
        <w:left w:val="none" w:sz="0" w:space="0" w:color="auto"/>
        <w:bottom w:val="none" w:sz="0" w:space="0" w:color="auto"/>
        <w:right w:val="none" w:sz="0" w:space="0" w:color="auto"/>
      </w:divBdr>
      <w:divsChild>
        <w:div w:id="1234701343">
          <w:marLeft w:val="0"/>
          <w:marRight w:val="0"/>
          <w:marTop w:val="0"/>
          <w:marBottom w:val="0"/>
          <w:divBdr>
            <w:top w:val="none" w:sz="0" w:space="0" w:color="auto"/>
            <w:left w:val="none" w:sz="0" w:space="0" w:color="auto"/>
            <w:bottom w:val="none" w:sz="0" w:space="0" w:color="auto"/>
            <w:right w:val="none" w:sz="0" w:space="0" w:color="auto"/>
          </w:divBdr>
        </w:div>
        <w:div w:id="420562082">
          <w:marLeft w:val="0"/>
          <w:marRight w:val="0"/>
          <w:marTop w:val="0"/>
          <w:marBottom w:val="0"/>
          <w:divBdr>
            <w:top w:val="none" w:sz="0" w:space="0" w:color="auto"/>
            <w:left w:val="none" w:sz="0" w:space="0" w:color="auto"/>
            <w:bottom w:val="none" w:sz="0" w:space="0" w:color="auto"/>
            <w:right w:val="none" w:sz="0" w:space="0" w:color="auto"/>
          </w:divBdr>
        </w:div>
        <w:div w:id="149827974">
          <w:marLeft w:val="0"/>
          <w:marRight w:val="0"/>
          <w:marTop w:val="0"/>
          <w:marBottom w:val="0"/>
          <w:divBdr>
            <w:top w:val="none" w:sz="0" w:space="0" w:color="auto"/>
            <w:left w:val="none" w:sz="0" w:space="0" w:color="auto"/>
            <w:bottom w:val="none" w:sz="0" w:space="0" w:color="auto"/>
            <w:right w:val="none" w:sz="0" w:space="0" w:color="auto"/>
          </w:divBdr>
        </w:div>
        <w:div w:id="162549910">
          <w:marLeft w:val="0"/>
          <w:marRight w:val="0"/>
          <w:marTop w:val="0"/>
          <w:marBottom w:val="0"/>
          <w:divBdr>
            <w:top w:val="none" w:sz="0" w:space="0" w:color="auto"/>
            <w:left w:val="none" w:sz="0" w:space="0" w:color="auto"/>
            <w:bottom w:val="none" w:sz="0" w:space="0" w:color="auto"/>
            <w:right w:val="none" w:sz="0" w:space="0" w:color="auto"/>
          </w:divBdr>
        </w:div>
        <w:div w:id="864486060">
          <w:marLeft w:val="0"/>
          <w:marRight w:val="0"/>
          <w:marTop w:val="0"/>
          <w:marBottom w:val="0"/>
          <w:divBdr>
            <w:top w:val="none" w:sz="0" w:space="0" w:color="auto"/>
            <w:left w:val="none" w:sz="0" w:space="0" w:color="auto"/>
            <w:bottom w:val="none" w:sz="0" w:space="0" w:color="auto"/>
            <w:right w:val="none" w:sz="0" w:space="0" w:color="auto"/>
          </w:divBdr>
        </w:div>
        <w:div w:id="2116437766">
          <w:marLeft w:val="0"/>
          <w:marRight w:val="0"/>
          <w:marTop w:val="0"/>
          <w:marBottom w:val="0"/>
          <w:divBdr>
            <w:top w:val="none" w:sz="0" w:space="0" w:color="auto"/>
            <w:left w:val="none" w:sz="0" w:space="0" w:color="auto"/>
            <w:bottom w:val="none" w:sz="0" w:space="0" w:color="auto"/>
            <w:right w:val="none" w:sz="0" w:space="0" w:color="auto"/>
          </w:divBdr>
        </w:div>
        <w:div w:id="1313368312">
          <w:marLeft w:val="0"/>
          <w:marRight w:val="0"/>
          <w:marTop w:val="0"/>
          <w:marBottom w:val="0"/>
          <w:divBdr>
            <w:top w:val="none" w:sz="0" w:space="0" w:color="auto"/>
            <w:left w:val="none" w:sz="0" w:space="0" w:color="auto"/>
            <w:bottom w:val="none" w:sz="0" w:space="0" w:color="auto"/>
            <w:right w:val="none" w:sz="0" w:space="0" w:color="auto"/>
          </w:divBdr>
        </w:div>
        <w:div w:id="160319689">
          <w:marLeft w:val="0"/>
          <w:marRight w:val="0"/>
          <w:marTop w:val="0"/>
          <w:marBottom w:val="0"/>
          <w:divBdr>
            <w:top w:val="none" w:sz="0" w:space="0" w:color="auto"/>
            <w:left w:val="none" w:sz="0" w:space="0" w:color="auto"/>
            <w:bottom w:val="none" w:sz="0" w:space="0" w:color="auto"/>
            <w:right w:val="none" w:sz="0" w:space="0" w:color="auto"/>
          </w:divBdr>
        </w:div>
        <w:div w:id="2006399235">
          <w:marLeft w:val="0"/>
          <w:marRight w:val="0"/>
          <w:marTop w:val="0"/>
          <w:marBottom w:val="0"/>
          <w:divBdr>
            <w:top w:val="none" w:sz="0" w:space="0" w:color="auto"/>
            <w:left w:val="none" w:sz="0" w:space="0" w:color="auto"/>
            <w:bottom w:val="none" w:sz="0" w:space="0" w:color="auto"/>
            <w:right w:val="none" w:sz="0" w:space="0" w:color="auto"/>
          </w:divBdr>
        </w:div>
        <w:div w:id="1210414244">
          <w:marLeft w:val="0"/>
          <w:marRight w:val="0"/>
          <w:marTop w:val="0"/>
          <w:marBottom w:val="0"/>
          <w:divBdr>
            <w:top w:val="none" w:sz="0" w:space="0" w:color="auto"/>
            <w:left w:val="none" w:sz="0" w:space="0" w:color="auto"/>
            <w:bottom w:val="none" w:sz="0" w:space="0" w:color="auto"/>
            <w:right w:val="none" w:sz="0" w:space="0" w:color="auto"/>
          </w:divBdr>
        </w:div>
        <w:div w:id="1641418628">
          <w:marLeft w:val="0"/>
          <w:marRight w:val="0"/>
          <w:marTop w:val="0"/>
          <w:marBottom w:val="0"/>
          <w:divBdr>
            <w:top w:val="none" w:sz="0" w:space="0" w:color="auto"/>
            <w:left w:val="none" w:sz="0" w:space="0" w:color="auto"/>
            <w:bottom w:val="none" w:sz="0" w:space="0" w:color="auto"/>
            <w:right w:val="none" w:sz="0" w:space="0" w:color="auto"/>
          </w:divBdr>
        </w:div>
        <w:div w:id="1356803908">
          <w:marLeft w:val="0"/>
          <w:marRight w:val="0"/>
          <w:marTop w:val="0"/>
          <w:marBottom w:val="0"/>
          <w:divBdr>
            <w:top w:val="none" w:sz="0" w:space="0" w:color="auto"/>
            <w:left w:val="none" w:sz="0" w:space="0" w:color="auto"/>
            <w:bottom w:val="none" w:sz="0" w:space="0" w:color="auto"/>
            <w:right w:val="none" w:sz="0" w:space="0" w:color="auto"/>
          </w:divBdr>
        </w:div>
        <w:div w:id="1468549616">
          <w:marLeft w:val="0"/>
          <w:marRight w:val="0"/>
          <w:marTop w:val="0"/>
          <w:marBottom w:val="0"/>
          <w:divBdr>
            <w:top w:val="none" w:sz="0" w:space="0" w:color="auto"/>
            <w:left w:val="none" w:sz="0" w:space="0" w:color="auto"/>
            <w:bottom w:val="none" w:sz="0" w:space="0" w:color="auto"/>
            <w:right w:val="none" w:sz="0" w:space="0" w:color="auto"/>
          </w:divBdr>
        </w:div>
      </w:divsChild>
    </w:div>
    <w:div w:id="311762662">
      <w:bodyDiv w:val="1"/>
      <w:marLeft w:val="0"/>
      <w:marRight w:val="0"/>
      <w:marTop w:val="0"/>
      <w:marBottom w:val="0"/>
      <w:divBdr>
        <w:top w:val="none" w:sz="0" w:space="0" w:color="auto"/>
        <w:left w:val="none" w:sz="0" w:space="0" w:color="auto"/>
        <w:bottom w:val="none" w:sz="0" w:space="0" w:color="auto"/>
        <w:right w:val="none" w:sz="0" w:space="0" w:color="auto"/>
      </w:divBdr>
    </w:div>
    <w:div w:id="340863065">
      <w:bodyDiv w:val="1"/>
      <w:marLeft w:val="0"/>
      <w:marRight w:val="0"/>
      <w:marTop w:val="0"/>
      <w:marBottom w:val="0"/>
      <w:divBdr>
        <w:top w:val="none" w:sz="0" w:space="0" w:color="auto"/>
        <w:left w:val="none" w:sz="0" w:space="0" w:color="auto"/>
        <w:bottom w:val="none" w:sz="0" w:space="0" w:color="auto"/>
        <w:right w:val="none" w:sz="0" w:space="0" w:color="auto"/>
      </w:divBdr>
      <w:divsChild>
        <w:div w:id="1455901892">
          <w:marLeft w:val="0"/>
          <w:marRight w:val="0"/>
          <w:marTop w:val="0"/>
          <w:marBottom w:val="0"/>
          <w:divBdr>
            <w:top w:val="none" w:sz="0" w:space="0" w:color="auto"/>
            <w:left w:val="none" w:sz="0" w:space="0" w:color="auto"/>
            <w:bottom w:val="none" w:sz="0" w:space="0" w:color="auto"/>
            <w:right w:val="none" w:sz="0" w:space="0" w:color="auto"/>
          </w:divBdr>
        </w:div>
        <w:div w:id="616177838">
          <w:marLeft w:val="0"/>
          <w:marRight w:val="0"/>
          <w:marTop w:val="0"/>
          <w:marBottom w:val="0"/>
          <w:divBdr>
            <w:top w:val="none" w:sz="0" w:space="0" w:color="auto"/>
            <w:left w:val="none" w:sz="0" w:space="0" w:color="auto"/>
            <w:bottom w:val="none" w:sz="0" w:space="0" w:color="auto"/>
            <w:right w:val="none" w:sz="0" w:space="0" w:color="auto"/>
          </w:divBdr>
        </w:div>
        <w:div w:id="1465998855">
          <w:marLeft w:val="0"/>
          <w:marRight w:val="0"/>
          <w:marTop w:val="0"/>
          <w:marBottom w:val="0"/>
          <w:divBdr>
            <w:top w:val="none" w:sz="0" w:space="0" w:color="auto"/>
            <w:left w:val="none" w:sz="0" w:space="0" w:color="auto"/>
            <w:bottom w:val="none" w:sz="0" w:space="0" w:color="auto"/>
            <w:right w:val="none" w:sz="0" w:space="0" w:color="auto"/>
          </w:divBdr>
        </w:div>
        <w:div w:id="1145314933">
          <w:marLeft w:val="0"/>
          <w:marRight w:val="0"/>
          <w:marTop w:val="0"/>
          <w:marBottom w:val="0"/>
          <w:divBdr>
            <w:top w:val="none" w:sz="0" w:space="0" w:color="auto"/>
            <w:left w:val="none" w:sz="0" w:space="0" w:color="auto"/>
            <w:bottom w:val="none" w:sz="0" w:space="0" w:color="auto"/>
            <w:right w:val="none" w:sz="0" w:space="0" w:color="auto"/>
          </w:divBdr>
        </w:div>
        <w:div w:id="2087873685">
          <w:marLeft w:val="0"/>
          <w:marRight w:val="0"/>
          <w:marTop w:val="0"/>
          <w:marBottom w:val="0"/>
          <w:divBdr>
            <w:top w:val="none" w:sz="0" w:space="0" w:color="auto"/>
            <w:left w:val="none" w:sz="0" w:space="0" w:color="auto"/>
            <w:bottom w:val="none" w:sz="0" w:space="0" w:color="auto"/>
            <w:right w:val="none" w:sz="0" w:space="0" w:color="auto"/>
          </w:divBdr>
        </w:div>
        <w:div w:id="974262234">
          <w:marLeft w:val="0"/>
          <w:marRight w:val="0"/>
          <w:marTop w:val="0"/>
          <w:marBottom w:val="0"/>
          <w:divBdr>
            <w:top w:val="none" w:sz="0" w:space="0" w:color="auto"/>
            <w:left w:val="none" w:sz="0" w:space="0" w:color="auto"/>
            <w:bottom w:val="none" w:sz="0" w:space="0" w:color="auto"/>
            <w:right w:val="none" w:sz="0" w:space="0" w:color="auto"/>
          </w:divBdr>
        </w:div>
        <w:div w:id="926764693">
          <w:marLeft w:val="0"/>
          <w:marRight w:val="0"/>
          <w:marTop w:val="0"/>
          <w:marBottom w:val="0"/>
          <w:divBdr>
            <w:top w:val="none" w:sz="0" w:space="0" w:color="auto"/>
            <w:left w:val="none" w:sz="0" w:space="0" w:color="auto"/>
            <w:bottom w:val="none" w:sz="0" w:space="0" w:color="auto"/>
            <w:right w:val="none" w:sz="0" w:space="0" w:color="auto"/>
          </w:divBdr>
        </w:div>
        <w:div w:id="1149633395">
          <w:marLeft w:val="0"/>
          <w:marRight w:val="0"/>
          <w:marTop w:val="0"/>
          <w:marBottom w:val="0"/>
          <w:divBdr>
            <w:top w:val="none" w:sz="0" w:space="0" w:color="auto"/>
            <w:left w:val="none" w:sz="0" w:space="0" w:color="auto"/>
            <w:bottom w:val="none" w:sz="0" w:space="0" w:color="auto"/>
            <w:right w:val="none" w:sz="0" w:space="0" w:color="auto"/>
          </w:divBdr>
        </w:div>
        <w:div w:id="1217086950">
          <w:marLeft w:val="0"/>
          <w:marRight w:val="0"/>
          <w:marTop w:val="0"/>
          <w:marBottom w:val="0"/>
          <w:divBdr>
            <w:top w:val="none" w:sz="0" w:space="0" w:color="auto"/>
            <w:left w:val="none" w:sz="0" w:space="0" w:color="auto"/>
            <w:bottom w:val="none" w:sz="0" w:space="0" w:color="auto"/>
            <w:right w:val="none" w:sz="0" w:space="0" w:color="auto"/>
          </w:divBdr>
        </w:div>
        <w:div w:id="454300410">
          <w:marLeft w:val="0"/>
          <w:marRight w:val="0"/>
          <w:marTop w:val="0"/>
          <w:marBottom w:val="0"/>
          <w:divBdr>
            <w:top w:val="none" w:sz="0" w:space="0" w:color="auto"/>
            <w:left w:val="none" w:sz="0" w:space="0" w:color="auto"/>
            <w:bottom w:val="none" w:sz="0" w:space="0" w:color="auto"/>
            <w:right w:val="none" w:sz="0" w:space="0" w:color="auto"/>
          </w:divBdr>
        </w:div>
        <w:div w:id="442725344">
          <w:marLeft w:val="0"/>
          <w:marRight w:val="0"/>
          <w:marTop w:val="0"/>
          <w:marBottom w:val="0"/>
          <w:divBdr>
            <w:top w:val="none" w:sz="0" w:space="0" w:color="auto"/>
            <w:left w:val="none" w:sz="0" w:space="0" w:color="auto"/>
            <w:bottom w:val="none" w:sz="0" w:space="0" w:color="auto"/>
            <w:right w:val="none" w:sz="0" w:space="0" w:color="auto"/>
          </w:divBdr>
        </w:div>
      </w:divsChild>
    </w:div>
    <w:div w:id="385758920">
      <w:bodyDiv w:val="1"/>
      <w:marLeft w:val="0"/>
      <w:marRight w:val="0"/>
      <w:marTop w:val="0"/>
      <w:marBottom w:val="0"/>
      <w:divBdr>
        <w:top w:val="none" w:sz="0" w:space="0" w:color="auto"/>
        <w:left w:val="none" w:sz="0" w:space="0" w:color="auto"/>
        <w:bottom w:val="none" w:sz="0" w:space="0" w:color="auto"/>
        <w:right w:val="none" w:sz="0" w:space="0" w:color="auto"/>
      </w:divBdr>
    </w:div>
    <w:div w:id="415368388">
      <w:bodyDiv w:val="1"/>
      <w:marLeft w:val="0"/>
      <w:marRight w:val="0"/>
      <w:marTop w:val="0"/>
      <w:marBottom w:val="0"/>
      <w:divBdr>
        <w:top w:val="none" w:sz="0" w:space="0" w:color="auto"/>
        <w:left w:val="none" w:sz="0" w:space="0" w:color="auto"/>
        <w:bottom w:val="none" w:sz="0" w:space="0" w:color="auto"/>
        <w:right w:val="none" w:sz="0" w:space="0" w:color="auto"/>
      </w:divBdr>
    </w:div>
    <w:div w:id="446588537">
      <w:bodyDiv w:val="1"/>
      <w:marLeft w:val="0"/>
      <w:marRight w:val="0"/>
      <w:marTop w:val="0"/>
      <w:marBottom w:val="0"/>
      <w:divBdr>
        <w:top w:val="none" w:sz="0" w:space="0" w:color="auto"/>
        <w:left w:val="none" w:sz="0" w:space="0" w:color="auto"/>
        <w:bottom w:val="none" w:sz="0" w:space="0" w:color="auto"/>
        <w:right w:val="none" w:sz="0" w:space="0" w:color="auto"/>
      </w:divBdr>
      <w:divsChild>
        <w:div w:id="216086164">
          <w:marLeft w:val="0"/>
          <w:marRight w:val="0"/>
          <w:marTop w:val="0"/>
          <w:marBottom w:val="0"/>
          <w:divBdr>
            <w:top w:val="none" w:sz="0" w:space="0" w:color="auto"/>
            <w:left w:val="none" w:sz="0" w:space="0" w:color="auto"/>
            <w:bottom w:val="none" w:sz="0" w:space="0" w:color="auto"/>
            <w:right w:val="none" w:sz="0" w:space="0" w:color="auto"/>
          </w:divBdr>
        </w:div>
        <w:div w:id="1859345045">
          <w:marLeft w:val="0"/>
          <w:marRight w:val="0"/>
          <w:marTop w:val="0"/>
          <w:marBottom w:val="0"/>
          <w:divBdr>
            <w:top w:val="none" w:sz="0" w:space="0" w:color="auto"/>
            <w:left w:val="none" w:sz="0" w:space="0" w:color="auto"/>
            <w:bottom w:val="none" w:sz="0" w:space="0" w:color="auto"/>
            <w:right w:val="none" w:sz="0" w:space="0" w:color="auto"/>
          </w:divBdr>
        </w:div>
        <w:div w:id="890189581">
          <w:marLeft w:val="0"/>
          <w:marRight w:val="0"/>
          <w:marTop w:val="0"/>
          <w:marBottom w:val="0"/>
          <w:divBdr>
            <w:top w:val="none" w:sz="0" w:space="0" w:color="auto"/>
            <w:left w:val="none" w:sz="0" w:space="0" w:color="auto"/>
            <w:bottom w:val="none" w:sz="0" w:space="0" w:color="auto"/>
            <w:right w:val="none" w:sz="0" w:space="0" w:color="auto"/>
          </w:divBdr>
        </w:div>
        <w:div w:id="1994214161">
          <w:marLeft w:val="0"/>
          <w:marRight w:val="0"/>
          <w:marTop w:val="0"/>
          <w:marBottom w:val="0"/>
          <w:divBdr>
            <w:top w:val="none" w:sz="0" w:space="0" w:color="auto"/>
            <w:left w:val="none" w:sz="0" w:space="0" w:color="auto"/>
            <w:bottom w:val="none" w:sz="0" w:space="0" w:color="auto"/>
            <w:right w:val="none" w:sz="0" w:space="0" w:color="auto"/>
          </w:divBdr>
        </w:div>
        <w:div w:id="2020040317">
          <w:marLeft w:val="0"/>
          <w:marRight w:val="0"/>
          <w:marTop w:val="0"/>
          <w:marBottom w:val="0"/>
          <w:divBdr>
            <w:top w:val="none" w:sz="0" w:space="0" w:color="auto"/>
            <w:left w:val="none" w:sz="0" w:space="0" w:color="auto"/>
            <w:bottom w:val="none" w:sz="0" w:space="0" w:color="auto"/>
            <w:right w:val="none" w:sz="0" w:space="0" w:color="auto"/>
          </w:divBdr>
        </w:div>
        <w:div w:id="1995602209">
          <w:marLeft w:val="0"/>
          <w:marRight w:val="0"/>
          <w:marTop w:val="0"/>
          <w:marBottom w:val="0"/>
          <w:divBdr>
            <w:top w:val="none" w:sz="0" w:space="0" w:color="auto"/>
            <w:left w:val="none" w:sz="0" w:space="0" w:color="auto"/>
            <w:bottom w:val="none" w:sz="0" w:space="0" w:color="auto"/>
            <w:right w:val="none" w:sz="0" w:space="0" w:color="auto"/>
          </w:divBdr>
        </w:div>
        <w:div w:id="363293695">
          <w:marLeft w:val="0"/>
          <w:marRight w:val="0"/>
          <w:marTop w:val="0"/>
          <w:marBottom w:val="0"/>
          <w:divBdr>
            <w:top w:val="none" w:sz="0" w:space="0" w:color="auto"/>
            <w:left w:val="none" w:sz="0" w:space="0" w:color="auto"/>
            <w:bottom w:val="none" w:sz="0" w:space="0" w:color="auto"/>
            <w:right w:val="none" w:sz="0" w:space="0" w:color="auto"/>
          </w:divBdr>
        </w:div>
        <w:div w:id="1160190777">
          <w:marLeft w:val="0"/>
          <w:marRight w:val="0"/>
          <w:marTop w:val="0"/>
          <w:marBottom w:val="0"/>
          <w:divBdr>
            <w:top w:val="none" w:sz="0" w:space="0" w:color="auto"/>
            <w:left w:val="none" w:sz="0" w:space="0" w:color="auto"/>
            <w:bottom w:val="none" w:sz="0" w:space="0" w:color="auto"/>
            <w:right w:val="none" w:sz="0" w:space="0" w:color="auto"/>
          </w:divBdr>
        </w:div>
        <w:div w:id="1453019156">
          <w:marLeft w:val="0"/>
          <w:marRight w:val="0"/>
          <w:marTop w:val="0"/>
          <w:marBottom w:val="0"/>
          <w:divBdr>
            <w:top w:val="none" w:sz="0" w:space="0" w:color="auto"/>
            <w:left w:val="none" w:sz="0" w:space="0" w:color="auto"/>
            <w:bottom w:val="none" w:sz="0" w:space="0" w:color="auto"/>
            <w:right w:val="none" w:sz="0" w:space="0" w:color="auto"/>
          </w:divBdr>
        </w:div>
        <w:div w:id="1008481212">
          <w:marLeft w:val="0"/>
          <w:marRight w:val="0"/>
          <w:marTop w:val="0"/>
          <w:marBottom w:val="0"/>
          <w:divBdr>
            <w:top w:val="none" w:sz="0" w:space="0" w:color="auto"/>
            <w:left w:val="none" w:sz="0" w:space="0" w:color="auto"/>
            <w:bottom w:val="none" w:sz="0" w:space="0" w:color="auto"/>
            <w:right w:val="none" w:sz="0" w:space="0" w:color="auto"/>
          </w:divBdr>
        </w:div>
        <w:div w:id="1241329537">
          <w:marLeft w:val="0"/>
          <w:marRight w:val="0"/>
          <w:marTop w:val="0"/>
          <w:marBottom w:val="0"/>
          <w:divBdr>
            <w:top w:val="none" w:sz="0" w:space="0" w:color="auto"/>
            <w:left w:val="none" w:sz="0" w:space="0" w:color="auto"/>
            <w:bottom w:val="none" w:sz="0" w:space="0" w:color="auto"/>
            <w:right w:val="none" w:sz="0" w:space="0" w:color="auto"/>
          </w:divBdr>
        </w:div>
        <w:div w:id="215899450">
          <w:marLeft w:val="0"/>
          <w:marRight w:val="0"/>
          <w:marTop w:val="0"/>
          <w:marBottom w:val="0"/>
          <w:divBdr>
            <w:top w:val="none" w:sz="0" w:space="0" w:color="auto"/>
            <w:left w:val="none" w:sz="0" w:space="0" w:color="auto"/>
            <w:bottom w:val="none" w:sz="0" w:space="0" w:color="auto"/>
            <w:right w:val="none" w:sz="0" w:space="0" w:color="auto"/>
          </w:divBdr>
        </w:div>
      </w:divsChild>
    </w:div>
    <w:div w:id="477770242">
      <w:bodyDiv w:val="1"/>
      <w:marLeft w:val="0"/>
      <w:marRight w:val="0"/>
      <w:marTop w:val="0"/>
      <w:marBottom w:val="0"/>
      <w:divBdr>
        <w:top w:val="none" w:sz="0" w:space="0" w:color="auto"/>
        <w:left w:val="none" w:sz="0" w:space="0" w:color="auto"/>
        <w:bottom w:val="none" w:sz="0" w:space="0" w:color="auto"/>
        <w:right w:val="none" w:sz="0" w:space="0" w:color="auto"/>
      </w:divBdr>
      <w:divsChild>
        <w:div w:id="846480347">
          <w:marLeft w:val="0"/>
          <w:marRight w:val="0"/>
          <w:marTop w:val="0"/>
          <w:marBottom w:val="0"/>
          <w:divBdr>
            <w:top w:val="none" w:sz="0" w:space="0" w:color="auto"/>
            <w:left w:val="none" w:sz="0" w:space="0" w:color="auto"/>
            <w:bottom w:val="none" w:sz="0" w:space="0" w:color="auto"/>
            <w:right w:val="none" w:sz="0" w:space="0" w:color="auto"/>
          </w:divBdr>
        </w:div>
        <w:div w:id="1193616712">
          <w:marLeft w:val="0"/>
          <w:marRight w:val="0"/>
          <w:marTop w:val="0"/>
          <w:marBottom w:val="0"/>
          <w:divBdr>
            <w:top w:val="none" w:sz="0" w:space="0" w:color="auto"/>
            <w:left w:val="none" w:sz="0" w:space="0" w:color="auto"/>
            <w:bottom w:val="none" w:sz="0" w:space="0" w:color="auto"/>
            <w:right w:val="none" w:sz="0" w:space="0" w:color="auto"/>
          </w:divBdr>
        </w:div>
        <w:div w:id="1531260113">
          <w:marLeft w:val="0"/>
          <w:marRight w:val="0"/>
          <w:marTop w:val="0"/>
          <w:marBottom w:val="0"/>
          <w:divBdr>
            <w:top w:val="none" w:sz="0" w:space="0" w:color="auto"/>
            <w:left w:val="none" w:sz="0" w:space="0" w:color="auto"/>
            <w:bottom w:val="none" w:sz="0" w:space="0" w:color="auto"/>
            <w:right w:val="none" w:sz="0" w:space="0" w:color="auto"/>
          </w:divBdr>
        </w:div>
        <w:div w:id="1363432543">
          <w:marLeft w:val="0"/>
          <w:marRight w:val="0"/>
          <w:marTop w:val="0"/>
          <w:marBottom w:val="0"/>
          <w:divBdr>
            <w:top w:val="none" w:sz="0" w:space="0" w:color="auto"/>
            <w:left w:val="none" w:sz="0" w:space="0" w:color="auto"/>
            <w:bottom w:val="none" w:sz="0" w:space="0" w:color="auto"/>
            <w:right w:val="none" w:sz="0" w:space="0" w:color="auto"/>
          </w:divBdr>
        </w:div>
        <w:div w:id="1881626855">
          <w:marLeft w:val="0"/>
          <w:marRight w:val="0"/>
          <w:marTop w:val="0"/>
          <w:marBottom w:val="0"/>
          <w:divBdr>
            <w:top w:val="none" w:sz="0" w:space="0" w:color="auto"/>
            <w:left w:val="none" w:sz="0" w:space="0" w:color="auto"/>
            <w:bottom w:val="none" w:sz="0" w:space="0" w:color="auto"/>
            <w:right w:val="none" w:sz="0" w:space="0" w:color="auto"/>
          </w:divBdr>
        </w:div>
        <w:div w:id="1208420368">
          <w:marLeft w:val="0"/>
          <w:marRight w:val="0"/>
          <w:marTop w:val="0"/>
          <w:marBottom w:val="0"/>
          <w:divBdr>
            <w:top w:val="none" w:sz="0" w:space="0" w:color="auto"/>
            <w:left w:val="none" w:sz="0" w:space="0" w:color="auto"/>
            <w:bottom w:val="none" w:sz="0" w:space="0" w:color="auto"/>
            <w:right w:val="none" w:sz="0" w:space="0" w:color="auto"/>
          </w:divBdr>
        </w:div>
        <w:div w:id="1290745871">
          <w:marLeft w:val="0"/>
          <w:marRight w:val="0"/>
          <w:marTop w:val="0"/>
          <w:marBottom w:val="0"/>
          <w:divBdr>
            <w:top w:val="none" w:sz="0" w:space="0" w:color="auto"/>
            <w:left w:val="none" w:sz="0" w:space="0" w:color="auto"/>
            <w:bottom w:val="none" w:sz="0" w:space="0" w:color="auto"/>
            <w:right w:val="none" w:sz="0" w:space="0" w:color="auto"/>
          </w:divBdr>
        </w:div>
        <w:div w:id="725955599">
          <w:marLeft w:val="0"/>
          <w:marRight w:val="0"/>
          <w:marTop w:val="0"/>
          <w:marBottom w:val="0"/>
          <w:divBdr>
            <w:top w:val="none" w:sz="0" w:space="0" w:color="auto"/>
            <w:left w:val="none" w:sz="0" w:space="0" w:color="auto"/>
            <w:bottom w:val="none" w:sz="0" w:space="0" w:color="auto"/>
            <w:right w:val="none" w:sz="0" w:space="0" w:color="auto"/>
          </w:divBdr>
        </w:div>
        <w:div w:id="1118142421">
          <w:marLeft w:val="0"/>
          <w:marRight w:val="0"/>
          <w:marTop w:val="0"/>
          <w:marBottom w:val="0"/>
          <w:divBdr>
            <w:top w:val="none" w:sz="0" w:space="0" w:color="auto"/>
            <w:left w:val="none" w:sz="0" w:space="0" w:color="auto"/>
            <w:bottom w:val="none" w:sz="0" w:space="0" w:color="auto"/>
            <w:right w:val="none" w:sz="0" w:space="0" w:color="auto"/>
          </w:divBdr>
        </w:div>
        <w:div w:id="781610379">
          <w:marLeft w:val="0"/>
          <w:marRight w:val="0"/>
          <w:marTop w:val="0"/>
          <w:marBottom w:val="0"/>
          <w:divBdr>
            <w:top w:val="none" w:sz="0" w:space="0" w:color="auto"/>
            <w:left w:val="none" w:sz="0" w:space="0" w:color="auto"/>
            <w:bottom w:val="none" w:sz="0" w:space="0" w:color="auto"/>
            <w:right w:val="none" w:sz="0" w:space="0" w:color="auto"/>
          </w:divBdr>
        </w:div>
      </w:divsChild>
    </w:div>
    <w:div w:id="495387052">
      <w:bodyDiv w:val="1"/>
      <w:marLeft w:val="0"/>
      <w:marRight w:val="0"/>
      <w:marTop w:val="0"/>
      <w:marBottom w:val="0"/>
      <w:divBdr>
        <w:top w:val="none" w:sz="0" w:space="0" w:color="auto"/>
        <w:left w:val="none" w:sz="0" w:space="0" w:color="auto"/>
        <w:bottom w:val="none" w:sz="0" w:space="0" w:color="auto"/>
        <w:right w:val="none" w:sz="0" w:space="0" w:color="auto"/>
      </w:divBdr>
    </w:div>
    <w:div w:id="574357902">
      <w:bodyDiv w:val="1"/>
      <w:marLeft w:val="0"/>
      <w:marRight w:val="0"/>
      <w:marTop w:val="0"/>
      <w:marBottom w:val="0"/>
      <w:divBdr>
        <w:top w:val="none" w:sz="0" w:space="0" w:color="auto"/>
        <w:left w:val="none" w:sz="0" w:space="0" w:color="auto"/>
        <w:bottom w:val="none" w:sz="0" w:space="0" w:color="auto"/>
        <w:right w:val="none" w:sz="0" w:space="0" w:color="auto"/>
      </w:divBdr>
    </w:div>
    <w:div w:id="617493382">
      <w:bodyDiv w:val="1"/>
      <w:marLeft w:val="0"/>
      <w:marRight w:val="0"/>
      <w:marTop w:val="0"/>
      <w:marBottom w:val="0"/>
      <w:divBdr>
        <w:top w:val="none" w:sz="0" w:space="0" w:color="auto"/>
        <w:left w:val="none" w:sz="0" w:space="0" w:color="auto"/>
        <w:bottom w:val="none" w:sz="0" w:space="0" w:color="auto"/>
        <w:right w:val="none" w:sz="0" w:space="0" w:color="auto"/>
      </w:divBdr>
      <w:divsChild>
        <w:div w:id="1744795362">
          <w:marLeft w:val="0"/>
          <w:marRight w:val="0"/>
          <w:marTop w:val="0"/>
          <w:marBottom w:val="0"/>
          <w:divBdr>
            <w:top w:val="none" w:sz="0" w:space="0" w:color="auto"/>
            <w:left w:val="none" w:sz="0" w:space="0" w:color="auto"/>
            <w:bottom w:val="none" w:sz="0" w:space="0" w:color="auto"/>
            <w:right w:val="none" w:sz="0" w:space="0" w:color="auto"/>
          </w:divBdr>
        </w:div>
        <w:div w:id="2035619739">
          <w:marLeft w:val="0"/>
          <w:marRight w:val="0"/>
          <w:marTop w:val="0"/>
          <w:marBottom w:val="0"/>
          <w:divBdr>
            <w:top w:val="none" w:sz="0" w:space="0" w:color="auto"/>
            <w:left w:val="none" w:sz="0" w:space="0" w:color="auto"/>
            <w:bottom w:val="none" w:sz="0" w:space="0" w:color="auto"/>
            <w:right w:val="none" w:sz="0" w:space="0" w:color="auto"/>
          </w:divBdr>
        </w:div>
        <w:div w:id="920140976">
          <w:marLeft w:val="0"/>
          <w:marRight w:val="0"/>
          <w:marTop w:val="0"/>
          <w:marBottom w:val="0"/>
          <w:divBdr>
            <w:top w:val="none" w:sz="0" w:space="0" w:color="auto"/>
            <w:left w:val="none" w:sz="0" w:space="0" w:color="auto"/>
            <w:bottom w:val="none" w:sz="0" w:space="0" w:color="auto"/>
            <w:right w:val="none" w:sz="0" w:space="0" w:color="auto"/>
          </w:divBdr>
        </w:div>
        <w:div w:id="1054812448">
          <w:marLeft w:val="0"/>
          <w:marRight w:val="0"/>
          <w:marTop w:val="0"/>
          <w:marBottom w:val="0"/>
          <w:divBdr>
            <w:top w:val="none" w:sz="0" w:space="0" w:color="auto"/>
            <w:left w:val="none" w:sz="0" w:space="0" w:color="auto"/>
            <w:bottom w:val="none" w:sz="0" w:space="0" w:color="auto"/>
            <w:right w:val="none" w:sz="0" w:space="0" w:color="auto"/>
          </w:divBdr>
        </w:div>
        <w:div w:id="1059521071">
          <w:marLeft w:val="0"/>
          <w:marRight w:val="0"/>
          <w:marTop w:val="0"/>
          <w:marBottom w:val="0"/>
          <w:divBdr>
            <w:top w:val="none" w:sz="0" w:space="0" w:color="auto"/>
            <w:left w:val="none" w:sz="0" w:space="0" w:color="auto"/>
            <w:bottom w:val="none" w:sz="0" w:space="0" w:color="auto"/>
            <w:right w:val="none" w:sz="0" w:space="0" w:color="auto"/>
          </w:divBdr>
        </w:div>
        <w:div w:id="1404063946">
          <w:marLeft w:val="0"/>
          <w:marRight w:val="0"/>
          <w:marTop w:val="0"/>
          <w:marBottom w:val="0"/>
          <w:divBdr>
            <w:top w:val="none" w:sz="0" w:space="0" w:color="auto"/>
            <w:left w:val="none" w:sz="0" w:space="0" w:color="auto"/>
            <w:bottom w:val="none" w:sz="0" w:space="0" w:color="auto"/>
            <w:right w:val="none" w:sz="0" w:space="0" w:color="auto"/>
          </w:divBdr>
        </w:div>
        <w:div w:id="2096247424">
          <w:marLeft w:val="0"/>
          <w:marRight w:val="0"/>
          <w:marTop w:val="0"/>
          <w:marBottom w:val="0"/>
          <w:divBdr>
            <w:top w:val="none" w:sz="0" w:space="0" w:color="auto"/>
            <w:left w:val="none" w:sz="0" w:space="0" w:color="auto"/>
            <w:bottom w:val="none" w:sz="0" w:space="0" w:color="auto"/>
            <w:right w:val="none" w:sz="0" w:space="0" w:color="auto"/>
          </w:divBdr>
        </w:div>
        <w:div w:id="1717503078">
          <w:marLeft w:val="0"/>
          <w:marRight w:val="0"/>
          <w:marTop w:val="0"/>
          <w:marBottom w:val="0"/>
          <w:divBdr>
            <w:top w:val="none" w:sz="0" w:space="0" w:color="auto"/>
            <w:left w:val="none" w:sz="0" w:space="0" w:color="auto"/>
            <w:bottom w:val="none" w:sz="0" w:space="0" w:color="auto"/>
            <w:right w:val="none" w:sz="0" w:space="0" w:color="auto"/>
          </w:divBdr>
        </w:div>
        <w:div w:id="1467627586">
          <w:marLeft w:val="0"/>
          <w:marRight w:val="0"/>
          <w:marTop w:val="0"/>
          <w:marBottom w:val="0"/>
          <w:divBdr>
            <w:top w:val="none" w:sz="0" w:space="0" w:color="auto"/>
            <w:left w:val="none" w:sz="0" w:space="0" w:color="auto"/>
            <w:bottom w:val="none" w:sz="0" w:space="0" w:color="auto"/>
            <w:right w:val="none" w:sz="0" w:space="0" w:color="auto"/>
          </w:divBdr>
        </w:div>
        <w:div w:id="1391686073">
          <w:marLeft w:val="0"/>
          <w:marRight w:val="0"/>
          <w:marTop w:val="0"/>
          <w:marBottom w:val="0"/>
          <w:divBdr>
            <w:top w:val="none" w:sz="0" w:space="0" w:color="auto"/>
            <w:left w:val="none" w:sz="0" w:space="0" w:color="auto"/>
            <w:bottom w:val="none" w:sz="0" w:space="0" w:color="auto"/>
            <w:right w:val="none" w:sz="0" w:space="0" w:color="auto"/>
          </w:divBdr>
        </w:div>
        <w:div w:id="2117210361">
          <w:marLeft w:val="0"/>
          <w:marRight w:val="0"/>
          <w:marTop w:val="0"/>
          <w:marBottom w:val="0"/>
          <w:divBdr>
            <w:top w:val="none" w:sz="0" w:space="0" w:color="auto"/>
            <w:left w:val="none" w:sz="0" w:space="0" w:color="auto"/>
            <w:bottom w:val="none" w:sz="0" w:space="0" w:color="auto"/>
            <w:right w:val="none" w:sz="0" w:space="0" w:color="auto"/>
          </w:divBdr>
        </w:div>
        <w:div w:id="806119109">
          <w:marLeft w:val="0"/>
          <w:marRight w:val="0"/>
          <w:marTop w:val="0"/>
          <w:marBottom w:val="0"/>
          <w:divBdr>
            <w:top w:val="none" w:sz="0" w:space="0" w:color="auto"/>
            <w:left w:val="none" w:sz="0" w:space="0" w:color="auto"/>
            <w:bottom w:val="none" w:sz="0" w:space="0" w:color="auto"/>
            <w:right w:val="none" w:sz="0" w:space="0" w:color="auto"/>
          </w:divBdr>
        </w:div>
        <w:div w:id="1098720353">
          <w:marLeft w:val="0"/>
          <w:marRight w:val="0"/>
          <w:marTop w:val="0"/>
          <w:marBottom w:val="0"/>
          <w:divBdr>
            <w:top w:val="none" w:sz="0" w:space="0" w:color="auto"/>
            <w:left w:val="none" w:sz="0" w:space="0" w:color="auto"/>
            <w:bottom w:val="none" w:sz="0" w:space="0" w:color="auto"/>
            <w:right w:val="none" w:sz="0" w:space="0" w:color="auto"/>
          </w:divBdr>
        </w:div>
        <w:div w:id="544489604">
          <w:marLeft w:val="0"/>
          <w:marRight w:val="0"/>
          <w:marTop w:val="0"/>
          <w:marBottom w:val="0"/>
          <w:divBdr>
            <w:top w:val="none" w:sz="0" w:space="0" w:color="auto"/>
            <w:left w:val="none" w:sz="0" w:space="0" w:color="auto"/>
            <w:bottom w:val="none" w:sz="0" w:space="0" w:color="auto"/>
            <w:right w:val="none" w:sz="0" w:space="0" w:color="auto"/>
          </w:divBdr>
        </w:div>
      </w:divsChild>
    </w:div>
    <w:div w:id="619141330">
      <w:bodyDiv w:val="1"/>
      <w:marLeft w:val="0"/>
      <w:marRight w:val="0"/>
      <w:marTop w:val="0"/>
      <w:marBottom w:val="0"/>
      <w:divBdr>
        <w:top w:val="none" w:sz="0" w:space="0" w:color="auto"/>
        <w:left w:val="none" w:sz="0" w:space="0" w:color="auto"/>
        <w:bottom w:val="none" w:sz="0" w:space="0" w:color="auto"/>
        <w:right w:val="none" w:sz="0" w:space="0" w:color="auto"/>
      </w:divBdr>
      <w:divsChild>
        <w:div w:id="827553300">
          <w:marLeft w:val="0"/>
          <w:marRight w:val="0"/>
          <w:marTop w:val="0"/>
          <w:marBottom w:val="0"/>
          <w:divBdr>
            <w:top w:val="none" w:sz="0" w:space="0" w:color="auto"/>
            <w:left w:val="none" w:sz="0" w:space="0" w:color="auto"/>
            <w:bottom w:val="none" w:sz="0" w:space="0" w:color="auto"/>
            <w:right w:val="none" w:sz="0" w:space="0" w:color="auto"/>
          </w:divBdr>
        </w:div>
        <w:div w:id="202065364">
          <w:marLeft w:val="0"/>
          <w:marRight w:val="0"/>
          <w:marTop w:val="0"/>
          <w:marBottom w:val="0"/>
          <w:divBdr>
            <w:top w:val="none" w:sz="0" w:space="0" w:color="auto"/>
            <w:left w:val="none" w:sz="0" w:space="0" w:color="auto"/>
            <w:bottom w:val="none" w:sz="0" w:space="0" w:color="auto"/>
            <w:right w:val="none" w:sz="0" w:space="0" w:color="auto"/>
          </w:divBdr>
        </w:div>
        <w:div w:id="1817599524">
          <w:marLeft w:val="0"/>
          <w:marRight w:val="0"/>
          <w:marTop w:val="0"/>
          <w:marBottom w:val="0"/>
          <w:divBdr>
            <w:top w:val="none" w:sz="0" w:space="0" w:color="auto"/>
            <w:left w:val="none" w:sz="0" w:space="0" w:color="auto"/>
            <w:bottom w:val="none" w:sz="0" w:space="0" w:color="auto"/>
            <w:right w:val="none" w:sz="0" w:space="0" w:color="auto"/>
          </w:divBdr>
        </w:div>
        <w:div w:id="836190670">
          <w:marLeft w:val="0"/>
          <w:marRight w:val="0"/>
          <w:marTop w:val="0"/>
          <w:marBottom w:val="0"/>
          <w:divBdr>
            <w:top w:val="none" w:sz="0" w:space="0" w:color="auto"/>
            <w:left w:val="none" w:sz="0" w:space="0" w:color="auto"/>
            <w:bottom w:val="none" w:sz="0" w:space="0" w:color="auto"/>
            <w:right w:val="none" w:sz="0" w:space="0" w:color="auto"/>
          </w:divBdr>
        </w:div>
        <w:div w:id="586693321">
          <w:marLeft w:val="0"/>
          <w:marRight w:val="0"/>
          <w:marTop w:val="0"/>
          <w:marBottom w:val="0"/>
          <w:divBdr>
            <w:top w:val="none" w:sz="0" w:space="0" w:color="auto"/>
            <w:left w:val="none" w:sz="0" w:space="0" w:color="auto"/>
            <w:bottom w:val="none" w:sz="0" w:space="0" w:color="auto"/>
            <w:right w:val="none" w:sz="0" w:space="0" w:color="auto"/>
          </w:divBdr>
        </w:div>
        <w:div w:id="1511600411">
          <w:marLeft w:val="0"/>
          <w:marRight w:val="0"/>
          <w:marTop w:val="0"/>
          <w:marBottom w:val="0"/>
          <w:divBdr>
            <w:top w:val="none" w:sz="0" w:space="0" w:color="auto"/>
            <w:left w:val="none" w:sz="0" w:space="0" w:color="auto"/>
            <w:bottom w:val="none" w:sz="0" w:space="0" w:color="auto"/>
            <w:right w:val="none" w:sz="0" w:space="0" w:color="auto"/>
          </w:divBdr>
        </w:div>
        <w:div w:id="2040430082">
          <w:marLeft w:val="0"/>
          <w:marRight w:val="0"/>
          <w:marTop w:val="0"/>
          <w:marBottom w:val="0"/>
          <w:divBdr>
            <w:top w:val="none" w:sz="0" w:space="0" w:color="auto"/>
            <w:left w:val="none" w:sz="0" w:space="0" w:color="auto"/>
            <w:bottom w:val="none" w:sz="0" w:space="0" w:color="auto"/>
            <w:right w:val="none" w:sz="0" w:space="0" w:color="auto"/>
          </w:divBdr>
        </w:div>
        <w:div w:id="1148472268">
          <w:marLeft w:val="0"/>
          <w:marRight w:val="0"/>
          <w:marTop w:val="0"/>
          <w:marBottom w:val="0"/>
          <w:divBdr>
            <w:top w:val="none" w:sz="0" w:space="0" w:color="auto"/>
            <w:left w:val="none" w:sz="0" w:space="0" w:color="auto"/>
            <w:bottom w:val="none" w:sz="0" w:space="0" w:color="auto"/>
            <w:right w:val="none" w:sz="0" w:space="0" w:color="auto"/>
          </w:divBdr>
        </w:div>
        <w:div w:id="2144888884">
          <w:marLeft w:val="0"/>
          <w:marRight w:val="0"/>
          <w:marTop w:val="0"/>
          <w:marBottom w:val="0"/>
          <w:divBdr>
            <w:top w:val="none" w:sz="0" w:space="0" w:color="auto"/>
            <w:left w:val="none" w:sz="0" w:space="0" w:color="auto"/>
            <w:bottom w:val="none" w:sz="0" w:space="0" w:color="auto"/>
            <w:right w:val="none" w:sz="0" w:space="0" w:color="auto"/>
          </w:divBdr>
        </w:div>
        <w:div w:id="1119764151">
          <w:marLeft w:val="0"/>
          <w:marRight w:val="0"/>
          <w:marTop w:val="0"/>
          <w:marBottom w:val="0"/>
          <w:divBdr>
            <w:top w:val="none" w:sz="0" w:space="0" w:color="auto"/>
            <w:left w:val="none" w:sz="0" w:space="0" w:color="auto"/>
            <w:bottom w:val="none" w:sz="0" w:space="0" w:color="auto"/>
            <w:right w:val="none" w:sz="0" w:space="0" w:color="auto"/>
          </w:divBdr>
        </w:div>
        <w:div w:id="65734946">
          <w:marLeft w:val="0"/>
          <w:marRight w:val="0"/>
          <w:marTop w:val="0"/>
          <w:marBottom w:val="0"/>
          <w:divBdr>
            <w:top w:val="none" w:sz="0" w:space="0" w:color="auto"/>
            <w:left w:val="none" w:sz="0" w:space="0" w:color="auto"/>
            <w:bottom w:val="none" w:sz="0" w:space="0" w:color="auto"/>
            <w:right w:val="none" w:sz="0" w:space="0" w:color="auto"/>
          </w:divBdr>
        </w:div>
        <w:div w:id="1930238895">
          <w:marLeft w:val="0"/>
          <w:marRight w:val="0"/>
          <w:marTop w:val="0"/>
          <w:marBottom w:val="0"/>
          <w:divBdr>
            <w:top w:val="none" w:sz="0" w:space="0" w:color="auto"/>
            <w:left w:val="none" w:sz="0" w:space="0" w:color="auto"/>
            <w:bottom w:val="none" w:sz="0" w:space="0" w:color="auto"/>
            <w:right w:val="none" w:sz="0" w:space="0" w:color="auto"/>
          </w:divBdr>
        </w:div>
        <w:div w:id="460072767">
          <w:marLeft w:val="0"/>
          <w:marRight w:val="0"/>
          <w:marTop w:val="0"/>
          <w:marBottom w:val="0"/>
          <w:divBdr>
            <w:top w:val="none" w:sz="0" w:space="0" w:color="auto"/>
            <w:left w:val="none" w:sz="0" w:space="0" w:color="auto"/>
            <w:bottom w:val="none" w:sz="0" w:space="0" w:color="auto"/>
            <w:right w:val="none" w:sz="0" w:space="0" w:color="auto"/>
          </w:divBdr>
        </w:div>
        <w:div w:id="969897939">
          <w:marLeft w:val="0"/>
          <w:marRight w:val="0"/>
          <w:marTop w:val="0"/>
          <w:marBottom w:val="0"/>
          <w:divBdr>
            <w:top w:val="none" w:sz="0" w:space="0" w:color="auto"/>
            <w:left w:val="none" w:sz="0" w:space="0" w:color="auto"/>
            <w:bottom w:val="none" w:sz="0" w:space="0" w:color="auto"/>
            <w:right w:val="none" w:sz="0" w:space="0" w:color="auto"/>
          </w:divBdr>
        </w:div>
        <w:div w:id="261453089">
          <w:marLeft w:val="0"/>
          <w:marRight w:val="0"/>
          <w:marTop w:val="0"/>
          <w:marBottom w:val="0"/>
          <w:divBdr>
            <w:top w:val="none" w:sz="0" w:space="0" w:color="auto"/>
            <w:left w:val="none" w:sz="0" w:space="0" w:color="auto"/>
            <w:bottom w:val="none" w:sz="0" w:space="0" w:color="auto"/>
            <w:right w:val="none" w:sz="0" w:space="0" w:color="auto"/>
          </w:divBdr>
        </w:div>
        <w:div w:id="355740880">
          <w:marLeft w:val="0"/>
          <w:marRight w:val="0"/>
          <w:marTop w:val="0"/>
          <w:marBottom w:val="0"/>
          <w:divBdr>
            <w:top w:val="none" w:sz="0" w:space="0" w:color="auto"/>
            <w:left w:val="none" w:sz="0" w:space="0" w:color="auto"/>
            <w:bottom w:val="none" w:sz="0" w:space="0" w:color="auto"/>
            <w:right w:val="none" w:sz="0" w:space="0" w:color="auto"/>
          </w:divBdr>
        </w:div>
        <w:div w:id="833880579">
          <w:marLeft w:val="0"/>
          <w:marRight w:val="0"/>
          <w:marTop w:val="0"/>
          <w:marBottom w:val="0"/>
          <w:divBdr>
            <w:top w:val="none" w:sz="0" w:space="0" w:color="auto"/>
            <w:left w:val="none" w:sz="0" w:space="0" w:color="auto"/>
            <w:bottom w:val="none" w:sz="0" w:space="0" w:color="auto"/>
            <w:right w:val="none" w:sz="0" w:space="0" w:color="auto"/>
          </w:divBdr>
        </w:div>
        <w:div w:id="956908524">
          <w:marLeft w:val="0"/>
          <w:marRight w:val="0"/>
          <w:marTop w:val="0"/>
          <w:marBottom w:val="0"/>
          <w:divBdr>
            <w:top w:val="none" w:sz="0" w:space="0" w:color="auto"/>
            <w:left w:val="none" w:sz="0" w:space="0" w:color="auto"/>
            <w:bottom w:val="none" w:sz="0" w:space="0" w:color="auto"/>
            <w:right w:val="none" w:sz="0" w:space="0" w:color="auto"/>
          </w:divBdr>
        </w:div>
        <w:div w:id="1476869741">
          <w:marLeft w:val="0"/>
          <w:marRight w:val="0"/>
          <w:marTop w:val="0"/>
          <w:marBottom w:val="0"/>
          <w:divBdr>
            <w:top w:val="none" w:sz="0" w:space="0" w:color="auto"/>
            <w:left w:val="none" w:sz="0" w:space="0" w:color="auto"/>
            <w:bottom w:val="none" w:sz="0" w:space="0" w:color="auto"/>
            <w:right w:val="none" w:sz="0" w:space="0" w:color="auto"/>
          </w:divBdr>
        </w:div>
        <w:div w:id="2071343637">
          <w:marLeft w:val="0"/>
          <w:marRight w:val="0"/>
          <w:marTop w:val="0"/>
          <w:marBottom w:val="0"/>
          <w:divBdr>
            <w:top w:val="none" w:sz="0" w:space="0" w:color="auto"/>
            <w:left w:val="none" w:sz="0" w:space="0" w:color="auto"/>
            <w:bottom w:val="none" w:sz="0" w:space="0" w:color="auto"/>
            <w:right w:val="none" w:sz="0" w:space="0" w:color="auto"/>
          </w:divBdr>
        </w:div>
        <w:div w:id="1863589925">
          <w:marLeft w:val="0"/>
          <w:marRight w:val="0"/>
          <w:marTop w:val="0"/>
          <w:marBottom w:val="0"/>
          <w:divBdr>
            <w:top w:val="none" w:sz="0" w:space="0" w:color="auto"/>
            <w:left w:val="none" w:sz="0" w:space="0" w:color="auto"/>
            <w:bottom w:val="none" w:sz="0" w:space="0" w:color="auto"/>
            <w:right w:val="none" w:sz="0" w:space="0" w:color="auto"/>
          </w:divBdr>
        </w:div>
        <w:div w:id="1089542327">
          <w:marLeft w:val="0"/>
          <w:marRight w:val="0"/>
          <w:marTop w:val="0"/>
          <w:marBottom w:val="0"/>
          <w:divBdr>
            <w:top w:val="none" w:sz="0" w:space="0" w:color="auto"/>
            <w:left w:val="none" w:sz="0" w:space="0" w:color="auto"/>
            <w:bottom w:val="none" w:sz="0" w:space="0" w:color="auto"/>
            <w:right w:val="none" w:sz="0" w:space="0" w:color="auto"/>
          </w:divBdr>
        </w:div>
        <w:div w:id="620185329">
          <w:marLeft w:val="0"/>
          <w:marRight w:val="0"/>
          <w:marTop w:val="0"/>
          <w:marBottom w:val="0"/>
          <w:divBdr>
            <w:top w:val="none" w:sz="0" w:space="0" w:color="auto"/>
            <w:left w:val="none" w:sz="0" w:space="0" w:color="auto"/>
            <w:bottom w:val="none" w:sz="0" w:space="0" w:color="auto"/>
            <w:right w:val="none" w:sz="0" w:space="0" w:color="auto"/>
          </w:divBdr>
        </w:div>
        <w:div w:id="937176720">
          <w:marLeft w:val="0"/>
          <w:marRight w:val="0"/>
          <w:marTop w:val="0"/>
          <w:marBottom w:val="0"/>
          <w:divBdr>
            <w:top w:val="none" w:sz="0" w:space="0" w:color="auto"/>
            <w:left w:val="none" w:sz="0" w:space="0" w:color="auto"/>
            <w:bottom w:val="none" w:sz="0" w:space="0" w:color="auto"/>
            <w:right w:val="none" w:sz="0" w:space="0" w:color="auto"/>
          </w:divBdr>
        </w:div>
        <w:div w:id="1507087080">
          <w:marLeft w:val="0"/>
          <w:marRight w:val="0"/>
          <w:marTop w:val="0"/>
          <w:marBottom w:val="0"/>
          <w:divBdr>
            <w:top w:val="none" w:sz="0" w:space="0" w:color="auto"/>
            <w:left w:val="none" w:sz="0" w:space="0" w:color="auto"/>
            <w:bottom w:val="none" w:sz="0" w:space="0" w:color="auto"/>
            <w:right w:val="none" w:sz="0" w:space="0" w:color="auto"/>
          </w:divBdr>
        </w:div>
      </w:divsChild>
    </w:div>
    <w:div w:id="686103106">
      <w:bodyDiv w:val="1"/>
      <w:marLeft w:val="0"/>
      <w:marRight w:val="0"/>
      <w:marTop w:val="0"/>
      <w:marBottom w:val="0"/>
      <w:divBdr>
        <w:top w:val="none" w:sz="0" w:space="0" w:color="auto"/>
        <w:left w:val="none" w:sz="0" w:space="0" w:color="auto"/>
        <w:bottom w:val="none" w:sz="0" w:space="0" w:color="auto"/>
        <w:right w:val="none" w:sz="0" w:space="0" w:color="auto"/>
      </w:divBdr>
      <w:divsChild>
        <w:div w:id="124781695">
          <w:marLeft w:val="0"/>
          <w:marRight w:val="0"/>
          <w:marTop w:val="0"/>
          <w:marBottom w:val="0"/>
          <w:divBdr>
            <w:top w:val="none" w:sz="0" w:space="0" w:color="auto"/>
            <w:left w:val="none" w:sz="0" w:space="0" w:color="auto"/>
            <w:bottom w:val="none" w:sz="0" w:space="0" w:color="auto"/>
            <w:right w:val="none" w:sz="0" w:space="0" w:color="auto"/>
          </w:divBdr>
        </w:div>
        <w:div w:id="184367581">
          <w:marLeft w:val="0"/>
          <w:marRight w:val="0"/>
          <w:marTop w:val="0"/>
          <w:marBottom w:val="0"/>
          <w:divBdr>
            <w:top w:val="none" w:sz="0" w:space="0" w:color="auto"/>
            <w:left w:val="none" w:sz="0" w:space="0" w:color="auto"/>
            <w:bottom w:val="none" w:sz="0" w:space="0" w:color="auto"/>
            <w:right w:val="none" w:sz="0" w:space="0" w:color="auto"/>
          </w:divBdr>
        </w:div>
        <w:div w:id="2041398593">
          <w:marLeft w:val="0"/>
          <w:marRight w:val="0"/>
          <w:marTop w:val="0"/>
          <w:marBottom w:val="0"/>
          <w:divBdr>
            <w:top w:val="none" w:sz="0" w:space="0" w:color="auto"/>
            <w:left w:val="none" w:sz="0" w:space="0" w:color="auto"/>
            <w:bottom w:val="none" w:sz="0" w:space="0" w:color="auto"/>
            <w:right w:val="none" w:sz="0" w:space="0" w:color="auto"/>
          </w:divBdr>
        </w:div>
        <w:div w:id="1639603552">
          <w:marLeft w:val="0"/>
          <w:marRight w:val="0"/>
          <w:marTop w:val="0"/>
          <w:marBottom w:val="0"/>
          <w:divBdr>
            <w:top w:val="none" w:sz="0" w:space="0" w:color="auto"/>
            <w:left w:val="none" w:sz="0" w:space="0" w:color="auto"/>
            <w:bottom w:val="none" w:sz="0" w:space="0" w:color="auto"/>
            <w:right w:val="none" w:sz="0" w:space="0" w:color="auto"/>
          </w:divBdr>
        </w:div>
        <w:div w:id="1599674033">
          <w:marLeft w:val="0"/>
          <w:marRight w:val="0"/>
          <w:marTop w:val="0"/>
          <w:marBottom w:val="0"/>
          <w:divBdr>
            <w:top w:val="none" w:sz="0" w:space="0" w:color="auto"/>
            <w:left w:val="none" w:sz="0" w:space="0" w:color="auto"/>
            <w:bottom w:val="none" w:sz="0" w:space="0" w:color="auto"/>
            <w:right w:val="none" w:sz="0" w:space="0" w:color="auto"/>
          </w:divBdr>
        </w:div>
        <w:div w:id="137722012">
          <w:marLeft w:val="0"/>
          <w:marRight w:val="0"/>
          <w:marTop w:val="0"/>
          <w:marBottom w:val="0"/>
          <w:divBdr>
            <w:top w:val="none" w:sz="0" w:space="0" w:color="auto"/>
            <w:left w:val="none" w:sz="0" w:space="0" w:color="auto"/>
            <w:bottom w:val="none" w:sz="0" w:space="0" w:color="auto"/>
            <w:right w:val="none" w:sz="0" w:space="0" w:color="auto"/>
          </w:divBdr>
        </w:div>
        <w:div w:id="936711977">
          <w:marLeft w:val="0"/>
          <w:marRight w:val="0"/>
          <w:marTop w:val="0"/>
          <w:marBottom w:val="0"/>
          <w:divBdr>
            <w:top w:val="none" w:sz="0" w:space="0" w:color="auto"/>
            <w:left w:val="none" w:sz="0" w:space="0" w:color="auto"/>
            <w:bottom w:val="none" w:sz="0" w:space="0" w:color="auto"/>
            <w:right w:val="none" w:sz="0" w:space="0" w:color="auto"/>
          </w:divBdr>
        </w:div>
        <w:div w:id="2139254378">
          <w:marLeft w:val="0"/>
          <w:marRight w:val="0"/>
          <w:marTop w:val="0"/>
          <w:marBottom w:val="0"/>
          <w:divBdr>
            <w:top w:val="none" w:sz="0" w:space="0" w:color="auto"/>
            <w:left w:val="none" w:sz="0" w:space="0" w:color="auto"/>
            <w:bottom w:val="none" w:sz="0" w:space="0" w:color="auto"/>
            <w:right w:val="none" w:sz="0" w:space="0" w:color="auto"/>
          </w:divBdr>
        </w:div>
        <w:div w:id="105538071">
          <w:marLeft w:val="0"/>
          <w:marRight w:val="0"/>
          <w:marTop w:val="0"/>
          <w:marBottom w:val="0"/>
          <w:divBdr>
            <w:top w:val="none" w:sz="0" w:space="0" w:color="auto"/>
            <w:left w:val="none" w:sz="0" w:space="0" w:color="auto"/>
            <w:bottom w:val="none" w:sz="0" w:space="0" w:color="auto"/>
            <w:right w:val="none" w:sz="0" w:space="0" w:color="auto"/>
          </w:divBdr>
        </w:div>
        <w:div w:id="576523945">
          <w:marLeft w:val="0"/>
          <w:marRight w:val="0"/>
          <w:marTop w:val="0"/>
          <w:marBottom w:val="0"/>
          <w:divBdr>
            <w:top w:val="none" w:sz="0" w:space="0" w:color="auto"/>
            <w:left w:val="none" w:sz="0" w:space="0" w:color="auto"/>
            <w:bottom w:val="none" w:sz="0" w:space="0" w:color="auto"/>
            <w:right w:val="none" w:sz="0" w:space="0" w:color="auto"/>
          </w:divBdr>
        </w:div>
        <w:div w:id="1974947158">
          <w:marLeft w:val="0"/>
          <w:marRight w:val="0"/>
          <w:marTop w:val="0"/>
          <w:marBottom w:val="0"/>
          <w:divBdr>
            <w:top w:val="none" w:sz="0" w:space="0" w:color="auto"/>
            <w:left w:val="none" w:sz="0" w:space="0" w:color="auto"/>
            <w:bottom w:val="none" w:sz="0" w:space="0" w:color="auto"/>
            <w:right w:val="none" w:sz="0" w:space="0" w:color="auto"/>
          </w:divBdr>
        </w:div>
        <w:div w:id="1757241187">
          <w:marLeft w:val="0"/>
          <w:marRight w:val="0"/>
          <w:marTop w:val="0"/>
          <w:marBottom w:val="0"/>
          <w:divBdr>
            <w:top w:val="none" w:sz="0" w:space="0" w:color="auto"/>
            <w:left w:val="none" w:sz="0" w:space="0" w:color="auto"/>
            <w:bottom w:val="none" w:sz="0" w:space="0" w:color="auto"/>
            <w:right w:val="none" w:sz="0" w:space="0" w:color="auto"/>
          </w:divBdr>
        </w:div>
        <w:div w:id="1815365172">
          <w:marLeft w:val="0"/>
          <w:marRight w:val="0"/>
          <w:marTop w:val="0"/>
          <w:marBottom w:val="0"/>
          <w:divBdr>
            <w:top w:val="none" w:sz="0" w:space="0" w:color="auto"/>
            <w:left w:val="none" w:sz="0" w:space="0" w:color="auto"/>
            <w:bottom w:val="none" w:sz="0" w:space="0" w:color="auto"/>
            <w:right w:val="none" w:sz="0" w:space="0" w:color="auto"/>
          </w:divBdr>
        </w:div>
        <w:div w:id="1229417533">
          <w:marLeft w:val="0"/>
          <w:marRight w:val="0"/>
          <w:marTop w:val="0"/>
          <w:marBottom w:val="0"/>
          <w:divBdr>
            <w:top w:val="none" w:sz="0" w:space="0" w:color="auto"/>
            <w:left w:val="none" w:sz="0" w:space="0" w:color="auto"/>
            <w:bottom w:val="none" w:sz="0" w:space="0" w:color="auto"/>
            <w:right w:val="none" w:sz="0" w:space="0" w:color="auto"/>
          </w:divBdr>
        </w:div>
        <w:div w:id="88701438">
          <w:marLeft w:val="0"/>
          <w:marRight w:val="0"/>
          <w:marTop w:val="0"/>
          <w:marBottom w:val="0"/>
          <w:divBdr>
            <w:top w:val="none" w:sz="0" w:space="0" w:color="auto"/>
            <w:left w:val="none" w:sz="0" w:space="0" w:color="auto"/>
            <w:bottom w:val="none" w:sz="0" w:space="0" w:color="auto"/>
            <w:right w:val="none" w:sz="0" w:space="0" w:color="auto"/>
          </w:divBdr>
        </w:div>
        <w:div w:id="669408580">
          <w:marLeft w:val="0"/>
          <w:marRight w:val="0"/>
          <w:marTop w:val="0"/>
          <w:marBottom w:val="0"/>
          <w:divBdr>
            <w:top w:val="none" w:sz="0" w:space="0" w:color="auto"/>
            <w:left w:val="none" w:sz="0" w:space="0" w:color="auto"/>
            <w:bottom w:val="none" w:sz="0" w:space="0" w:color="auto"/>
            <w:right w:val="none" w:sz="0" w:space="0" w:color="auto"/>
          </w:divBdr>
        </w:div>
        <w:div w:id="257174245">
          <w:marLeft w:val="0"/>
          <w:marRight w:val="0"/>
          <w:marTop w:val="0"/>
          <w:marBottom w:val="0"/>
          <w:divBdr>
            <w:top w:val="none" w:sz="0" w:space="0" w:color="auto"/>
            <w:left w:val="none" w:sz="0" w:space="0" w:color="auto"/>
            <w:bottom w:val="none" w:sz="0" w:space="0" w:color="auto"/>
            <w:right w:val="none" w:sz="0" w:space="0" w:color="auto"/>
          </w:divBdr>
        </w:div>
      </w:divsChild>
    </w:div>
    <w:div w:id="772090218">
      <w:bodyDiv w:val="1"/>
      <w:marLeft w:val="0"/>
      <w:marRight w:val="0"/>
      <w:marTop w:val="0"/>
      <w:marBottom w:val="0"/>
      <w:divBdr>
        <w:top w:val="none" w:sz="0" w:space="0" w:color="auto"/>
        <w:left w:val="none" w:sz="0" w:space="0" w:color="auto"/>
        <w:bottom w:val="none" w:sz="0" w:space="0" w:color="auto"/>
        <w:right w:val="none" w:sz="0" w:space="0" w:color="auto"/>
      </w:divBdr>
      <w:divsChild>
        <w:div w:id="1046488603">
          <w:marLeft w:val="0"/>
          <w:marRight w:val="0"/>
          <w:marTop w:val="0"/>
          <w:marBottom w:val="0"/>
          <w:divBdr>
            <w:top w:val="none" w:sz="0" w:space="0" w:color="auto"/>
            <w:left w:val="none" w:sz="0" w:space="0" w:color="auto"/>
            <w:bottom w:val="none" w:sz="0" w:space="0" w:color="auto"/>
            <w:right w:val="none" w:sz="0" w:space="0" w:color="auto"/>
          </w:divBdr>
        </w:div>
        <w:div w:id="1915235051">
          <w:marLeft w:val="0"/>
          <w:marRight w:val="0"/>
          <w:marTop w:val="0"/>
          <w:marBottom w:val="0"/>
          <w:divBdr>
            <w:top w:val="none" w:sz="0" w:space="0" w:color="auto"/>
            <w:left w:val="none" w:sz="0" w:space="0" w:color="auto"/>
            <w:bottom w:val="none" w:sz="0" w:space="0" w:color="auto"/>
            <w:right w:val="none" w:sz="0" w:space="0" w:color="auto"/>
          </w:divBdr>
        </w:div>
        <w:div w:id="89595069">
          <w:marLeft w:val="0"/>
          <w:marRight w:val="0"/>
          <w:marTop w:val="0"/>
          <w:marBottom w:val="0"/>
          <w:divBdr>
            <w:top w:val="none" w:sz="0" w:space="0" w:color="auto"/>
            <w:left w:val="none" w:sz="0" w:space="0" w:color="auto"/>
            <w:bottom w:val="none" w:sz="0" w:space="0" w:color="auto"/>
            <w:right w:val="none" w:sz="0" w:space="0" w:color="auto"/>
          </w:divBdr>
        </w:div>
        <w:div w:id="381445017">
          <w:marLeft w:val="0"/>
          <w:marRight w:val="0"/>
          <w:marTop w:val="0"/>
          <w:marBottom w:val="0"/>
          <w:divBdr>
            <w:top w:val="none" w:sz="0" w:space="0" w:color="auto"/>
            <w:left w:val="none" w:sz="0" w:space="0" w:color="auto"/>
            <w:bottom w:val="none" w:sz="0" w:space="0" w:color="auto"/>
            <w:right w:val="none" w:sz="0" w:space="0" w:color="auto"/>
          </w:divBdr>
        </w:div>
        <w:div w:id="129174763">
          <w:marLeft w:val="0"/>
          <w:marRight w:val="0"/>
          <w:marTop w:val="0"/>
          <w:marBottom w:val="0"/>
          <w:divBdr>
            <w:top w:val="none" w:sz="0" w:space="0" w:color="auto"/>
            <w:left w:val="none" w:sz="0" w:space="0" w:color="auto"/>
            <w:bottom w:val="none" w:sz="0" w:space="0" w:color="auto"/>
            <w:right w:val="none" w:sz="0" w:space="0" w:color="auto"/>
          </w:divBdr>
        </w:div>
        <w:div w:id="804473776">
          <w:marLeft w:val="0"/>
          <w:marRight w:val="0"/>
          <w:marTop w:val="0"/>
          <w:marBottom w:val="0"/>
          <w:divBdr>
            <w:top w:val="none" w:sz="0" w:space="0" w:color="auto"/>
            <w:left w:val="none" w:sz="0" w:space="0" w:color="auto"/>
            <w:bottom w:val="none" w:sz="0" w:space="0" w:color="auto"/>
            <w:right w:val="none" w:sz="0" w:space="0" w:color="auto"/>
          </w:divBdr>
        </w:div>
      </w:divsChild>
    </w:div>
    <w:div w:id="848518139">
      <w:bodyDiv w:val="1"/>
      <w:marLeft w:val="0"/>
      <w:marRight w:val="0"/>
      <w:marTop w:val="0"/>
      <w:marBottom w:val="0"/>
      <w:divBdr>
        <w:top w:val="none" w:sz="0" w:space="0" w:color="auto"/>
        <w:left w:val="none" w:sz="0" w:space="0" w:color="auto"/>
        <w:bottom w:val="none" w:sz="0" w:space="0" w:color="auto"/>
        <w:right w:val="none" w:sz="0" w:space="0" w:color="auto"/>
      </w:divBdr>
    </w:div>
    <w:div w:id="853348557">
      <w:bodyDiv w:val="1"/>
      <w:marLeft w:val="0"/>
      <w:marRight w:val="0"/>
      <w:marTop w:val="0"/>
      <w:marBottom w:val="0"/>
      <w:divBdr>
        <w:top w:val="none" w:sz="0" w:space="0" w:color="auto"/>
        <w:left w:val="none" w:sz="0" w:space="0" w:color="auto"/>
        <w:bottom w:val="none" w:sz="0" w:space="0" w:color="auto"/>
        <w:right w:val="none" w:sz="0" w:space="0" w:color="auto"/>
      </w:divBdr>
      <w:divsChild>
        <w:div w:id="1263562344">
          <w:marLeft w:val="0"/>
          <w:marRight w:val="0"/>
          <w:marTop w:val="0"/>
          <w:marBottom w:val="0"/>
          <w:divBdr>
            <w:top w:val="none" w:sz="0" w:space="0" w:color="auto"/>
            <w:left w:val="none" w:sz="0" w:space="0" w:color="auto"/>
            <w:bottom w:val="none" w:sz="0" w:space="0" w:color="auto"/>
            <w:right w:val="none" w:sz="0" w:space="0" w:color="auto"/>
          </w:divBdr>
        </w:div>
        <w:div w:id="638387095">
          <w:marLeft w:val="0"/>
          <w:marRight w:val="0"/>
          <w:marTop w:val="0"/>
          <w:marBottom w:val="0"/>
          <w:divBdr>
            <w:top w:val="none" w:sz="0" w:space="0" w:color="auto"/>
            <w:left w:val="none" w:sz="0" w:space="0" w:color="auto"/>
            <w:bottom w:val="none" w:sz="0" w:space="0" w:color="auto"/>
            <w:right w:val="none" w:sz="0" w:space="0" w:color="auto"/>
          </w:divBdr>
        </w:div>
        <w:div w:id="841434163">
          <w:marLeft w:val="0"/>
          <w:marRight w:val="0"/>
          <w:marTop w:val="0"/>
          <w:marBottom w:val="0"/>
          <w:divBdr>
            <w:top w:val="none" w:sz="0" w:space="0" w:color="auto"/>
            <w:left w:val="none" w:sz="0" w:space="0" w:color="auto"/>
            <w:bottom w:val="none" w:sz="0" w:space="0" w:color="auto"/>
            <w:right w:val="none" w:sz="0" w:space="0" w:color="auto"/>
          </w:divBdr>
        </w:div>
        <w:div w:id="1909924521">
          <w:marLeft w:val="0"/>
          <w:marRight w:val="0"/>
          <w:marTop w:val="0"/>
          <w:marBottom w:val="0"/>
          <w:divBdr>
            <w:top w:val="none" w:sz="0" w:space="0" w:color="auto"/>
            <w:left w:val="none" w:sz="0" w:space="0" w:color="auto"/>
            <w:bottom w:val="none" w:sz="0" w:space="0" w:color="auto"/>
            <w:right w:val="none" w:sz="0" w:space="0" w:color="auto"/>
          </w:divBdr>
        </w:div>
        <w:div w:id="1256400206">
          <w:marLeft w:val="0"/>
          <w:marRight w:val="0"/>
          <w:marTop w:val="0"/>
          <w:marBottom w:val="0"/>
          <w:divBdr>
            <w:top w:val="none" w:sz="0" w:space="0" w:color="auto"/>
            <w:left w:val="none" w:sz="0" w:space="0" w:color="auto"/>
            <w:bottom w:val="none" w:sz="0" w:space="0" w:color="auto"/>
            <w:right w:val="none" w:sz="0" w:space="0" w:color="auto"/>
          </w:divBdr>
        </w:div>
        <w:div w:id="1177577877">
          <w:marLeft w:val="0"/>
          <w:marRight w:val="0"/>
          <w:marTop w:val="0"/>
          <w:marBottom w:val="0"/>
          <w:divBdr>
            <w:top w:val="none" w:sz="0" w:space="0" w:color="auto"/>
            <w:left w:val="none" w:sz="0" w:space="0" w:color="auto"/>
            <w:bottom w:val="none" w:sz="0" w:space="0" w:color="auto"/>
            <w:right w:val="none" w:sz="0" w:space="0" w:color="auto"/>
          </w:divBdr>
        </w:div>
        <w:div w:id="803043372">
          <w:marLeft w:val="0"/>
          <w:marRight w:val="0"/>
          <w:marTop w:val="0"/>
          <w:marBottom w:val="0"/>
          <w:divBdr>
            <w:top w:val="none" w:sz="0" w:space="0" w:color="auto"/>
            <w:left w:val="none" w:sz="0" w:space="0" w:color="auto"/>
            <w:bottom w:val="none" w:sz="0" w:space="0" w:color="auto"/>
            <w:right w:val="none" w:sz="0" w:space="0" w:color="auto"/>
          </w:divBdr>
        </w:div>
        <w:div w:id="1266494567">
          <w:marLeft w:val="0"/>
          <w:marRight w:val="0"/>
          <w:marTop w:val="0"/>
          <w:marBottom w:val="0"/>
          <w:divBdr>
            <w:top w:val="none" w:sz="0" w:space="0" w:color="auto"/>
            <w:left w:val="none" w:sz="0" w:space="0" w:color="auto"/>
            <w:bottom w:val="none" w:sz="0" w:space="0" w:color="auto"/>
            <w:right w:val="none" w:sz="0" w:space="0" w:color="auto"/>
          </w:divBdr>
        </w:div>
        <w:div w:id="2008553746">
          <w:marLeft w:val="0"/>
          <w:marRight w:val="0"/>
          <w:marTop w:val="0"/>
          <w:marBottom w:val="0"/>
          <w:divBdr>
            <w:top w:val="none" w:sz="0" w:space="0" w:color="auto"/>
            <w:left w:val="none" w:sz="0" w:space="0" w:color="auto"/>
            <w:bottom w:val="none" w:sz="0" w:space="0" w:color="auto"/>
            <w:right w:val="none" w:sz="0" w:space="0" w:color="auto"/>
          </w:divBdr>
        </w:div>
        <w:div w:id="1769036153">
          <w:marLeft w:val="0"/>
          <w:marRight w:val="0"/>
          <w:marTop w:val="0"/>
          <w:marBottom w:val="0"/>
          <w:divBdr>
            <w:top w:val="none" w:sz="0" w:space="0" w:color="auto"/>
            <w:left w:val="none" w:sz="0" w:space="0" w:color="auto"/>
            <w:bottom w:val="none" w:sz="0" w:space="0" w:color="auto"/>
            <w:right w:val="none" w:sz="0" w:space="0" w:color="auto"/>
          </w:divBdr>
        </w:div>
        <w:div w:id="502089729">
          <w:marLeft w:val="0"/>
          <w:marRight w:val="0"/>
          <w:marTop w:val="0"/>
          <w:marBottom w:val="0"/>
          <w:divBdr>
            <w:top w:val="none" w:sz="0" w:space="0" w:color="auto"/>
            <w:left w:val="none" w:sz="0" w:space="0" w:color="auto"/>
            <w:bottom w:val="none" w:sz="0" w:space="0" w:color="auto"/>
            <w:right w:val="none" w:sz="0" w:space="0" w:color="auto"/>
          </w:divBdr>
        </w:div>
        <w:div w:id="1715696183">
          <w:marLeft w:val="0"/>
          <w:marRight w:val="0"/>
          <w:marTop w:val="0"/>
          <w:marBottom w:val="0"/>
          <w:divBdr>
            <w:top w:val="none" w:sz="0" w:space="0" w:color="auto"/>
            <w:left w:val="none" w:sz="0" w:space="0" w:color="auto"/>
            <w:bottom w:val="none" w:sz="0" w:space="0" w:color="auto"/>
            <w:right w:val="none" w:sz="0" w:space="0" w:color="auto"/>
          </w:divBdr>
        </w:div>
        <w:div w:id="1230461548">
          <w:marLeft w:val="0"/>
          <w:marRight w:val="0"/>
          <w:marTop w:val="0"/>
          <w:marBottom w:val="0"/>
          <w:divBdr>
            <w:top w:val="none" w:sz="0" w:space="0" w:color="auto"/>
            <w:left w:val="none" w:sz="0" w:space="0" w:color="auto"/>
            <w:bottom w:val="none" w:sz="0" w:space="0" w:color="auto"/>
            <w:right w:val="none" w:sz="0" w:space="0" w:color="auto"/>
          </w:divBdr>
        </w:div>
        <w:div w:id="57828070">
          <w:marLeft w:val="0"/>
          <w:marRight w:val="0"/>
          <w:marTop w:val="0"/>
          <w:marBottom w:val="0"/>
          <w:divBdr>
            <w:top w:val="none" w:sz="0" w:space="0" w:color="auto"/>
            <w:left w:val="none" w:sz="0" w:space="0" w:color="auto"/>
            <w:bottom w:val="none" w:sz="0" w:space="0" w:color="auto"/>
            <w:right w:val="none" w:sz="0" w:space="0" w:color="auto"/>
          </w:divBdr>
        </w:div>
        <w:div w:id="751044392">
          <w:marLeft w:val="0"/>
          <w:marRight w:val="0"/>
          <w:marTop w:val="0"/>
          <w:marBottom w:val="0"/>
          <w:divBdr>
            <w:top w:val="none" w:sz="0" w:space="0" w:color="auto"/>
            <w:left w:val="none" w:sz="0" w:space="0" w:color="auto"/>
            <w:bottom w:val="none" w:sz="0" w:space="0" w:color="auto"/>
            <w:right w:val="none" w:sz="0" w:space="0" w:color="auto"/>
          </w:divBdr>
        </w:div>
        <w:div w:id="106394353">
          <w:marLeft w:val="0"/>
          <w:marRight w:val="0"/>
          <w:marTop w:val="0"/>
          <w:marBottom w:val="0"/>
          <w:divBdr>
            <w:top w:val="none" w:sz="0" w:space="0" w:color="auto"/>
            <w:left w:val="none" w:sz="0" w:space="0" w:color="auto"/>
            <w:bottom w:val="none" w:sz="0" w:space="0" w:color="auto"/>
            <w:right w:val="none" w:sz="0" w:space="0" w:color="auto"/>
          </w:divBdr>
        </w:div>
        <w:div w:id="1025210590">
          <w:marLeft w:val="0"/>
          <w:marRight w:val="0"/>
          <w:marTop w:val="0"/>
          <w:marBottom w:val="0"/>
          <w:divBdr>
            <w:top w:val="none" w:sz="0" w:space="0" w:color="auto"/>
            <w:left w:val="none" w:sz="0" w:space="0" w:color="auto"/>
            <w:bottom w:val="none" w:sz="0" w:space="0" w:color="auto"/>
            <w:right w:val="none" w:sz="0" w:space="0" w:color="auto"/>
          </w:divBdr>
        </w:div>
        <w:div w:id="192308409">
          <w:marLeft w:val="0"/>
          <w:marRight w:val="0"/>
          <w:marTop w:val="0"/>
          <w:marBottom w:val="0"/>
          <w:divBdr>
            <w:top w:val="none" w:sz="0" w:space="0" w:color="auto"/>
            <w:left w:val="none" w:sz="0" w:space="0" w:color="auto"/>
            <w:bottom w:val="none" w:sz="0" w:space="0" w:color="auto"/>
            <w:right w:val="none" w:sz="0" w:space="0" w:color="auto"/>
          </w:divBdr>
        </w:div>
        <w:div w:id="1111165835">
          <w:marLeft w:val="0"/>
          <w:marRight w:val="0"/>
          <w:marTop w:val="0"/>
          <w:marBottom w:val="0"/>
          <w:divBdr>
            <w:top w:val="none" w:sz="0" w:space="0" w:color="auto"/>
            <w:left w:val="none" w:sz="0" w:space="0" w:color="auto"/>
            <w:bottom w:val="none" w:sz="0" w:space="0" w:color="auto"/>
            <w:right w:val="none" w:sz="0" w:space="0" w:color="auto"/>
          </w:divBdr>
        </w:div>
        <w:div w:id="1660039770">
          <w:marLeft w:val="0"/>
          <w:marRight w:val="0"/>
          <w:marTop w:val="0"/>
          <w:marBottom w:val="0"/>
          <w:divBdr>
            <w:top w:val="none" w:sz="0" w:space="0" w:color="auto"/>
            <w:left w:val="none" w:sz="0" w:space="0" w:color="auto"/>
            <w:bottom w:val="none" w:sz="0" w:space="0" w:color="auto"/>
            <w:right w:val="none" w:sz="0" w:space="0" w:color="auto"/>
          </w:divBdr>
        </w:div>
      </w:divsChild>
    </w:div>
    <w:div w:id="905648772">
      <w:bodyDiv w:val="1"/>
      <w:marLeft w:val="0"/>
      <w:marRight w:val="0"/>
      <w:marTop w:val="0"/>
      <w:marBottom w:val="0"/>
      <w:divBdr>
        <w:top w:val="none" w:sz="0" w:space="0" w:color="auto"/>
        <w:left w:val="none" w:sz="0" w:space="0" w:color="auto"/>
        <w:bottom w:val="none" w:sz="0" w:space="0" w:color="auto"/>
        <w:right w:val="none" w:sz="0" w:space="0" w:color="auto"/>
      </w:divBdr>
    </w:div>
    <w:div w:id="948316506">
      <w:bodyDiv w:val="1"/>
      <w:marLeft w:val="0"/>
      <w:marRight w:val="0"/>
      <w:marTop w:val="0"/>
      <w:marBottom w:val="0"/>
      <w:divBdr>
        <w:top w:val="none" w:sz="0" w:space="0" w:color="auto"/>
        <w:left w:val="none" w:sz="0" w:space="0" w:color="auto"/>
        <w:bottom w:val="none" w:sz="0" w:space="0" w:color="auto"/>
        <w:right w:val="none" w:sz="0" w:space="0" w:color="auto"/>
      </w:divBdr>
    </w:div>
    <w:div w:id="959606813">
      <w:bodyDiv w:val="1"/>
      <w:marLeft w:val="0"/>
      <w:marRight w:val="0"/>
      <w:marTop w:val="0"/>
      <w:marBottom w:val="0"/>
      <w:divBdr>
        <w:top w:val="none" w:sz="0" w:space="0" w:color="auto"/>
        <w:left w:val="none" w:sz="0" w:space="0" w:color="auto"/>
        <w:bottom w:val="none" w:sz="0" w:space="0" w:color="auto"/>
        <w:right w:val="none" w:sz="0" w:space="0" w:color="auto"/>
      </w:divBdr>
      <w:divsChild>
        <w:div w:id="273557355">
          <w:marLeft w:val="0"/>
          <w:marRight w:val="0"/>
          <w:marTop w:val="0"/>
          <w:marBottom w:val="0"/>
          <w:divBdr>
            <w:top w:val="none" w:sz="0" w:space="0" w:color="auto"/>
            <w:left w:val="none" w:sz="0" w:space="0" w:color="auto"/>
            <w:bottom w:val="none" w:sz="0" w:space="0" w:color="auto"/>
            <w:right w:val="none" w:sz="0" w:space="0" w:color="auto"/>
          </w:divBdr>
        </w:div>
        <w:div w:id="1409495431">
          <w:marLeft w:val="0"/>
          <w:marRight w:val="0"/>
          <w:marTop w:val="0"/>
          <w:marBottom w:val="0"/>
          <w:divBdr>
            <w:top w:val="none" w:sz="0" w:space="0" w:color="auto"/>
            <w:left w:val="none" w:sz="0" w:space="0" w:color="auto"/>
            <w:bottom w:val="none" w:sz="0" w:space="0" w:color="auto"/>
            <w:right w:val="none" w:sz="0" w:space="0" w:color="auto"/>
          </w:divBdr>
        </w:div>
        <w:div w:id="816457360">
          <w:marLeft w:val="0"/>
          <w:marRight w:val="0"/>
          <w:marTop w:val="0"/>
          <w:marBottom w:val="0"/>
          <w:divBdr>
            <w:top w:val="none" w:sz="0" w:space="0" w:color="auto"/>
            <w:left w:val="none" w:sz="0" w:space="0" w:color="auto"/>
            <w:bottom w:val="none" w:sz="0" w:space="0" w:color="auto"/>
            <w:right w:val="none" w:sz="0" w:space="0" w:color="auto"/>
          </w:divBdr>
        </w:div>
        <w:div w:id="2014067191">
          <w:marLeft w:val="0"/>
          <w:marRight w:val="0"/>
          <w:marTop w:val="0"/>
          <w:marBottom w:val="0"/>
          <w:divBdr>
            <w:top w:val="none" w:sz="0" w:space="0" w:color="auto"/>
            <w:left w:val="none" w:sz="0" w:space="0" w:color="auto"/>
            <w:bottom w:val="none" w:sz="0" w:space="0" w:color="auto"/>
            <w:right w:val="none" w:sz="0" w:space="0" w:color="auto"/>
          </w:divBdr>
        </w:div>
        <w:div w:id="1201629540">
          <w:marLeft w:val="0"/>
          <w:marRight w:val="0"/>
          <w:marTop w:val="0"/>
          <w:marBottom w:val="0"/>
          <w:divBdr>
            <w:top w:val="none" w:sz="0" w:space="0" w:color="auto"/>
            <w:left w:val="none" w:sz="0" w:space="0" w:color="auto"/>
            <w:bottom w:val="none" w:sz="0" w:space="0" w:color="auto"/>
            <w:right w:val="none" w:sz="0" w:space="0" w:color="auto"/>
          </w:divBdr>
        </w:div>
        <w:div w:id="1492797033">
          <w:marLeft w:val="0"/>
          <w:marRight w:val="0"/>
          <w:marTop w:val="0"/>
          <w:marBottom w:val="0"/>
          <w:divBdr>
            <w:top w:val="none" w:sz="0" w:space="0" w:color="auto"/>
            <w:left w:val="none" w:sz="0" w:space="0" w:color="auto"/>
            <w:bottom w:val="none" w:sz="0" w:space="0" w:color="auto"/>
            <w:right w:val="none" w:sz="0" w:space="0" w:color="auto"/>
          </w:divBdr>
        </w:div>
        <w:div w:id="1082024496">
          <w:marLeft w:val="0"/>
          <w:marRight w:val="0"/>
          <w:marTop w:val="0"/>
          <w:marBottom w:val="0"/>
          <w:divBdr>
            <w:top w:val="none" w:sz="0" w:space="0" w:color="auto"/>
            <w:left w:val="none" w:sz="0" w:space="0" w:color="auto"/>
            <w:bottom w:val="none" w:sz="0" w:space="0" w:color="auto"/>
            <w:right w:val="none" w:sz="0" w:space="0" w:color="auto"/>
          </w:divBdr>
        </w:div>
        <w:div w:id="1577978116">
          <w:marLeft w:val="0"/>
          <w:marRight w:val="0"/>
          <w:marTop w:val="0"/>
          <w:marBottom w:val="0"/>
          <w:divBdr>
            <w:top w:val="none" w:sz="0" w:space="0" w:color="auto"/>
            <w:left w:val="none" w:sz="0" w:space="0" w:color="auto"/>
            <w:bottom w:val="none" w:sz="0" w:space="0" w:color="auto"/>
            <w:right w:val="none" w:sz="0" w:space="0" w:color="auto"/>
          </w:divBdr>
        </w:div>
        <w:div w:id="1670133098">
          <w:marLeft w:val="0"/>
          <w:marRight w:val="0"/>
          <w:marTop w:val="0"/>
          <w:marBottom w:val="0"/>
          <w:divBdr>
            <w:top w:val="none" w:sz="0" w:space="0" w:color="auto"/>
            <w:left w:val="none" w:sz="0" w:space="0" w:color="auto"/>
            <w:bottom w:val="none" w:sz="0" w:space="0" w:color="auto"/>
            <w:right w:val="none" w:sz="0" w:space="0" w:color="auto"/>
          </w:divBdr>
        </w:div>
      </w:divsChild>
    </w:div>
    <w:div w:id="989793626">
      <w:bodyDiv w:val="1"/>
      <w:marLeft w:val="0"/>
      <w:marRight w:val="0"/>
      <w:marTop w:val="0"/>
      <w:marBottom w:val="0"/>
      <w:divBdr>
        <w:top w:val="none" w:sz="0" w:space="0" w:color="auto"/>
        <w:left w:val="none" w:sz="0" w:space="0" w:color="auto"/>
        <w:bottom w:val="none" w:sz="0" w:space="0" w:color="auto"/>
        <w:right w:val="none" w:sz="0" w:space="0" w:color="auto"/>
      </w:divBdr>
      <w:divsChild>
        <w:div w:id="1595479221">
          <w:marLeft w:val="0"/>
          <w:marRight w:val="0"/>
          <w:marTop w:val="0"/>
          <w:marBottom w:val="0"/>
          <w:divBdr>
            <w:top w:val="none" w:sz="0" w:space="0" w:color="auto"/>
            <w:left w:val="none" w:sz="0" w:space="0" w:color="auto"/>
            <w:bottom w:val="none" w:sz="0" w:space="0" w:color="auto"/>
            <w:right w:val="none" w:sz="0" w:space="0" w:color="auto"/>
          </w:divBdr>
        </w:div>
        <w:div w:id="1593394110">
          <w:marLeft w:val="0"/>
          <w:marRight w:val="0"/>
          <w:marTop w:val="0"/>
          <w:marBottom w:val="0"/>
          <w:divBdr>
            <w:top w:val="none" w:sz="0" w:space="0" w:color="auto"/>
            <w:left w:val="none" w:sz="0" w:space="0" w:color="auto"/>
            <w:bottom w:val="none" w:sz="0" w:space="0" w:color="auto"/>
            <w:right w:val="none" w:sz="0" w:space="0" w:color="auto"/>
          </w:divBdr>
        </w:div>
        <w:div w:id="1869417286">
          <w:marLeft w:val="0"/>
          <w:marRight w:val="0"/>
          <w:marTop w:val="0"/>
          <w:marBottom w:val="0"/>
          <w:divBdr>
            <w:top w:val="none" w:sz="0" w:space="0" w:color="auto"/>
            <w:left w:val="none" w:sz="0" w:space="0" w:color="auto"/>
            <w:bottom w:val="none" w:sz="0" w:space="0" w:color="auto"/>
            <w:right w:val="none" w:sz="0" w:space="0" w:color="auto"/>
          </w:divBdr>
        </w:div>
        <w:div w:id="398208000">
          <w:marLeft w:val="0"/>
          <w:marRight w:val="0"/>
          <w:marTop w:val="0"/>
          <w:marBottom w:val="0"/>
          <w:divBdr>
            <w:top w:val="none" w:sz="0" w:space="0" w:color="auto"/>
            <w:left w:val="none" w:sz="0" w:space="0" w:color="auto"/>
            <w:bottom w:val="none" w:sz="0" w:space="0" w:color="auto"/>
            <w:right w:val="none" w:sz="0" w:space="0" w:color="auto"/>
          </w:divBdr>
        </w:div>
        <w:div w:id="379592589">
          <w:marLeft w:val="0"/>
          <w:marRight w:val="0"/>
          <w:marTop w:val="0"/>
          <w:marBottom w:val="0"/>
          <w:divBdr>
            <w:top w:val="none" w:sz="0" w:space="0" w:color="auto"/>
            <w:left w:val="none" w:sz="0" w:space="0" w:color="auto"/>
            <w:bottom w:val="none" w:sz="0" w:space="0" w:color="auto"/>
            <w:right w:val="none" w:sz="0" w:space="0" w:color="auto"/>
          </w:divBdr>
        </w:div>
        <w:div w:id="2096391010">
          <w:marLeft w:val="0"/>
          <w:marRight w:val="0"/>
          <w:marTop w:val="0"/>
          <w:marBottom w:val="0"/>
          <w:divBdr>
            <w:top w:val="none" w:sz="0" w:space="0" w:color="auto"/>
            <w:left w:val="none" w:sz="0" w:space="0" w:color="auto"/>
            <w:bottom w:val="none" w:sz="0" w:space="0" w:color="auto"/>
            <w:right w:val="none" w:sz="0" w:space="0" w:color="auto"/>
          </w:divBdr>
        </w:div>
        <w:div w:id="1351369986">
          <w:marLeft w:val="0"/>
          <w:marRight w:val="0"/>
          <w:marTop w:val="0"/>
          <w:marBottom w:val="0"/>
          <w:divBdr>
            <w:top w:val="none" w:sz="0" w:space="0" w:color="auto"/>
            <w:left w:val="none" w:sz="0" w:space="0" w:color="auto"/>
            <w:bottom w:val="none" w:sz="0" w:space="0" w:color="auto"/>
            <w:right w:val="none" w:sz="0" w:space="0" w:color="auto"/>
          </w:divBdr>
        </w:div>
        <w:div w:id="2022124411">
          <w:marLeft w:val="0"/>
          <w:marRight w:val="0"/>
          <w:marTop w:val="0"/>
          <w:marBottom w:val="0"/>
          <w:divBdr>
            <w:top w:val="none" w:sz="0" w:space="0" w:color="auto"/>
            <w:left w:val="none" w:sz="0" w:space="0" w:color="auto"/>
            <w:bottom w:val="none" w:sz="0" w:space="0" w:color="auto"/>
            <w:right w:val="none" w:sz="0" w:space="0" w:color="auto"/>
          </w:divBdr>
        </w:div>
        <w:div w:id="725031172">
          <w:marLeft w:val="0"/>
          <w:marRight w:val="0"/>
          <w:marTop w:val="0"/>
          <w:marBottom w:val="0"/>
          <w:divBdr>
            <w:top w:val="none" w:sz="0" w:space="0" w:color="auto"/>
            <w:left w:val="none" w:sz="0" w:space="0" w:color="auto"/>
            <w:bottom w:val="none" w:sz="0" w:space="0" w:color="auto"/>
            <w:right w:val="none" w:sz="0" w:space="0" w:color="auto"/>
          </w:divBdr>
        </w:div>
      </w:divsChild>
    </w:div>
    <w:div w:id="1046023968">
      <w:bodyDiv w:val="1"/>
      <w:marLeft w:val="0"/>
      <w:marRight w:val="0"/>
      <w:marTop w:val="0"/>
      <w:marBottom w:val="0"/>
      <w:divBdr>
        <w:top w:val="none" w:sz="0" w:space="0" w:color="auto"/>
        <w:left w:val="none" w:sz="0" w:space="0" w:color="auto"/>
        <w:bottom w:val="none" w:sz="0" w:space="0" w:color="auto"/>
        <w:right w:val="none" w:sz="0" w:space="0" w:color="auto"/>
      </w:divBdr>
      <w:divsChild>
        <w:div w:id="1542667308">
          <w:marLeft w:val="0"/>
          <w:marRight w:val="0"/>
          <w:marTop w:val="0"/>
          <w:marBottom w:val="0"/>
          <w:divBdr>
            <w:top w:val="none" w:sz="0" w:space="0" w:color="auto"/>
            <w:left w:val="none" w:sz="0" w:space="0" w:color="auto"/>
            <w:bottom w:val="none" w:sz="0" w:space="0" w:color="auto"/>
            <w:right w:val="none" w:sz="0" w:space="0" w:color="auto"/>
          </w:divBdr>
        </w:div>
        <w:div w:id="2042127384">
          <w:marLeft w:val="0"/>
          <w:marRight w:val="0"/>
          <w:marTop w:val="0"/>
          <w:marBottom w:val="0"/>
          <w:divBdr>
            <w:top w:val="none" w:sz="0" w:space="0" w:color="auto"/>
            <w:left w:val="none" w:sz="0" w:space="0" w:color="auto"/>
            <w:bottom w:val="none" w:sz="0" w:space="0" w:color="auto"/>
            <w:right w:val="none" w:sz="0" w:space="0" w:color="auto"/>
          </w:divBdr>
        </w:div>
        <w:div w:id="377516602">
          <w:marLeft w:val="0"/>
          <w:marRight w:val="0"/>
          <w:marTop w:val="0"/>
          <w:marBottom w:val="0"/>
          <w:divBdr>
            <w:top w:val="none" w:sz="0" w:space="0" w:color="auto"/>
            <w:left w:val="none" w:sz="0" w:space="0" w:color="auto"/>
            <w:bottom w:val="none" w:sz="0" w:space="0" w:color="auto"/>
            <w:right w:val="none" w:sz="0" w:space="0" w:color="auto"/>
          </w:divBdr>
        </w:div>
      </w:divsChild>
    </w:div>
    <w:div w:id="1120954983">
      <w:bodyDiv w:val="1"/>
      <w:marLeft w:val="0"/>
      <w:marRight w:val="0"/>
      <w:marTop w:val="0"/>
      <w:marBottom w:val="0"/>
      <w:divBdr>
        <w:top w:val="none" w:sz="0" w:space="0" w:color="auto"/>
        <w:left w:val="none" w:sz="0" w:space="0" w:color="auto"/>
        <w:bottom w:val="none" w:sz="0" w:space="0" w:color="auto"/>
        <w:right w:val="none" w:sz="0" w:space="0" w:color="auto"/>
      </w:divBdr>
      <w:divsChild>
        <w:div w:id="1557280946">
          <w:marLeft w:val="0"/>
          <w:marRight w:val="0"/>
          <w:marTop w:val="0"/>
          <w:marBottom w:val="0"/>
          <w:divBdr>
            <w:top w:val="none" w:sz="0" w:space="0" w:color="auto"/>
            <w:left w:val="none" w:sz="0" w:space="0" w:color="auto"/>
            <w:bottom w:val="none" w:sz="0" w:space="0" w:color="auto"/>
            <w:right w:val="none" w:sz="0" w:space="0" w:color="auto"/>
          </w:divBdr>
        </w:div>
        <w:div w:id="496963950">
          <w:marLeft w:val="0"/>
          <w:marRight w:val="0"/>
          <w:marTop w:val="0"/>
          <w:marBottom w:val="0"/>
          <w:divBdr>
            <w:top w:val="none" w:sz="0" w:space="0" w:color="auto"/>
            <w:left w:val="none" w:sz="0" w:space="0" w:color="auto"/>
            <w:bottom w:val="none" w:sz="0" w:space="0" w:color="auto"/>
            <w:right w:val="none" w:sz="0" w:space="0" w:color="auto"/>
          </w:divBdr>
        </w:div>
      </w:divsChild>
    </w:div>
    <w:div w:id="1122457418">
      <w:bodyDiv w:val="1"/>
      <w:marLeft w:val="0"/>
      <w:marRight w:val="0"/>
      <w:marTop w:val="0"/>
      <w:marBottom w:val="0"/>
      <w:divBdr>
        <w:top w:val="none" w:sz="0" w:space="0" w:color="auto"/>
        <w:left w:val="none" w:sz="0" w:space="0" w:color="auto"/>
        <w:bottom w:val="none" w:sz="0" w:space="0" w:color="auto"/>
        <w:right w:val="none" w:sz="0" w:space="0" w:color="auto"/>
      </w:divBdr>
    </w:div>
    <w:div w:id="1123615417">
      <w:bodyDiv w:val="1"/>
      <w:marLeft w:val="0"/>
      <w:marRight w:val="0"/>
      <w:marTop w:val="0"/>
      <w:marBottom w:val="0"/>
      <w:divBdr>
        <w:top w:val="none" w:sz="0" w:space="0" w:color="auto"/>
        <w:left w:val="none" w:sz="0" w:space="0" w:color="auto"/>
        <w:bottom w:val="none" w:sz="0" w:space="0" w:color="auto"/>
        <w:right w:val="none" w:sz="0" w:space="0" w:color="auto"/>
      </w:divBdr>
      <w:divsChild>
        <w:div w:id="1700424937">
          <w:marLeft w:val="0"/>
          <w:marRight w:val="0"/>
          <w:marTop w:val="0"/>
          <w:marBottom w:val="0"/>
          <w:divBdr>
            <w:top w:val="none" w:sz="0" w:space="0" w:color="auto"/>
            <w:left w:val="none" w:sz="0" w:space="0" w:color="auto"/>
            <w:bottom w:val="none" w:sz="0" w:space="0" w:color="auto"/>
            <w:right w:val="none" w:sz="0" w:space="0" w:color="auto"/>
          </w:divBdr>
        </w:div>
        <w:div w:id="1178350267">
          <w:marLeft w:val="0"/>
          <w:marRight w:val="0"/>
          <w:marTop w:val="0"/>
          <w:marBottom w:val="0"/>
          <w:divBdr>
            <w:top w:val="none" w:sz="0" w:space="0" w:color="auto"/>
            <w:left w:val="none" w:sz="0" w:space="0" w:color="auto"/>
            <w:bottom w:val="none" w:sz="0" w:space="0" w:color="auto"/>
            <w:right w:val="none" w:sz="0" w:space="0" w:color="auto"/>
          </w:divBdr>
        </w:div>
        <w:div w:id="1037658713">
          <w:marLeft w:val="0"/>
          <w:marRight w:val="0"/>
          <w:marTop w:val="0"/>
          <w:marBottom w:val="0"/>
          <w:divBdr>
            <w:top w:val="none" w:sz="0" w:space="0" w:color="auto"/>
            <w:left w:val="none" w:sz="0" w:space="0" w:color="auto"/>
            <w:bottom w:val="none" w:sz="0" w:space="0" w:color="auto"/>
            <w:right w:val="none" w:sz="0" w:space="0" w:color="auto"/>
          </w:divBdr>
        </w:div>
        <w:div w:id="273832352">
          <w:marLeft w:val="0"/>
          <w:marRight w:val="0"/>
          <w:marTop w:val="0"/>
          <w:marBottom w:val="0"/>
          <w:divBdr>
            <w:top w:val="none" w:sz="0" w:space="0" w:color="auto"/>
            <w:left w:val="none" w:sz="0" w:space="0" w:color="auto"/>
            <w:bottom w:val="none" w:sz="0" w:space="0" w:color="auto"/>
            <w:right w:val="none" w:sz="0" w:space="0" w:color="auto"/>
          </w:divBdr>
        </w:div>
        <w:div w:id="58290638">
          <w:marLeft w:val="0"/>
          <w:marRight w:val="0"/>
          <w:marTop w:val="0"/>
          <w:marBottom w:val="0"/>
          <w:divBdr>
            <w:top w:val="none" w:sz="0" w:space="0" w:color="auto"/>
            <w:left w:val="none" w:sz="0" w:space="0" w:color="auto"/>
            <w:bottom w:val="none" w:sz="0" w:space="0" w:color="auto"/>
            <w:right w:val="none" w:sz="0" w:space="0" w:color="auto"/>
          </w:divBdr>
        </w:div>
        <w:div w:id="341785779">
          <w:marLeft w:val="0"/>
          <w:marRight w:val="0"/>
          <w:marTop w:val="0"/>
          <w:marBottom w:val="0"/>
          <w:divBdr>
            <w:top w:val="none" w:sz="0" w:space="0" w:color="auto"/>
            <w:left w:val="none" w:sz="0" w:space="0" w:color="auto"/>
            <w:bottom w:val="none" w:sz="0" w:space="0" w:color="auto"/>
            <w:right w:val="none" w:sz="0" w:space="0" w:color="auto"/>
          </w:divBdr>
        </w:div>
        <w:div w:id="1206792688">
          <w:marLeft w:val="0"/>
          <w:marRight w:val="0"/>
          <w:marTop w:val="0"/>
          <w:marBottom w:val="0"/>
          <w:divBdr>
            <w:top w:val="none" w:sz="0" w:space="0" w:color="auto"/>
            <w:left w:val="none" w:sz="0" w:space="0" w:color="auto"/>
            <w:bottom w:val="none" w:sz="0" w:space="0" w:color="auto"/>
            <w:right w:val="none" w:sz="0" w:space="0" w:color="auto"/>
          </w:divBdr>
        </w:div>
        <w:div w:id="1504272654">
          <w:marLeft w:val="0"/>
          <w:marRight w:val="0"/>
          <w:marTop w:val="0"/>
          <w:marBottom w:val="0"/>
          <w:divBdr>
            <w:top w:val="none" w:sz="0" w:space="0" w:color="auto"/>
            <w:left w:val="none" w:sz="0" w:space="0" w:color="auto"/>
            <w:bottom w:val="none" w:sz="0" w:space="0" w:color="auto"/>
            <w:right w:val="none" w:sz="0" w:space="0" w:color="auto"/>
          </w:divBdr>
        </w:div>
        <w:div w:id="1818918365">
          <w:marLeft w:val="0"/>
          <w:marRight w:val="0"/>
          <w:marTop w:val="0"/>
          <w:marBottom w:val="0"/>
          <w:divBdr>
            <w:top w:val="none" w:sz="0" w:space="0" w:color="auto"/>
            <w:left w:val="none" w:sz="0" w:space="0" w:color="auto"/>
            <w:bottom w:val="none" w:sz="0" w:space="0" w:color="auto"/>
            <w:right w:val="none" w:sz="0" w:space="0" w:color="auto"/>
          </w:divBdr>
        </w:div>
        <w:div w:id="1150752991">
          <w:marLeft w:val="0"/>
          <w:marRight w:val="0"/>
          <w:marTop w:val="0"/>
          <w:marBottom w:val="0"/>
          <w:divBdr>
            <w:top w:val="none" w:sz="0" w:space="0" w:color="auto"/>
            <w:left w:val="none" w:sz="0" w:space="0" w:color="auto"/>
            <w:bottom w:val="none" w:sz="0" w:space="0" w:color="auto"/>
            <w:right w:val="none" w:sz="0" w:space="0" w:color="auto"/>
          </w:divBdr>
        </w:div>
        <w:div w:id="891387407">
          <w:marLeft w:val="0"/>
          <w:marRight w:val="0"/>
          <w:marTop w:val="0"/>
          <w:marBottom w:val="0"/>
          <w:divBdr>
            <w:top w:val="none" w:sz="0" w:space="0" w:color="auto"/>
            <w:left w:val="none" w:sz="0" w:space="0" w:color="auto"/>
            <w:bottom w:val="none" w:sz="0" w:space="0" w:color="auto"/>
            <w:right w:val="none" w:sz="0" w:space="0" w:color="auto"/>
          </w:divBdr>
        </w:div>
        <w:div w:id="660237986">
          <w:marLeft w:val="0"/>
          <w:marRight w:val="0"/>
          <w:marTop w:val="0"/>
          <w:marBottom w:val="0"/>
          <w:divBdr>
            <w:top w:val="none" w:sz="0" w:space="0" w:color="auto"/>
            <w:left w:val="none" w:sz="0" w:space="0" w:color="auto"/>
            <w:bottom w:val="none" w:sz="0" w:space="0" w:color="auto"/>
            <w:right w:val="none" w:sz="0" w:space="0" w:color="auto"/>
          </w:divBdr>
        </w:div>
        <w:div w:id="1711611737">
          <w:marLeft w:val="0"/>
          <w:marRight w:val="0"/>
          <w:marTop w:val="0"/>
          <w:marBottom w:val="0"/>
          <w:divBdr>
            <w:top w:val="none" w:sz="0" w:space="0" w:color="auto"/>
            <w:left w:val="none" w:sz="0" w:space="0" w:color="auto"/>
            <w:bottom w:val="none" w:sz="0" w:space="0" w:color="auto"/>
            <w:right w:val="none" w:sz="0" w:space="0" w:color="auto"/>
          </w:divBdr>
        </w:div>
        <w:div w:id="904754856">
          <w:marLeft w:val="0"/>
          <w:marRight w:val="0"/>
          <w:marTop w:val="0"/>
          <w:marBottom w:val="0"/>
          <w:divBdr>
            <w:top w:val="none" w:sz="0" w:space="0" w:color="auto"/>
            <w:left w:val="none" w:sz="0" w:space="0" w:color="auto"/>
            <w:bottom w:val="none" w:sz="0" w:space="0" w:color="auto"/>
            <w:right w:val="none" w:sz="0" w:space="0" w:color="auto"/>
          </w:divBdr>
        </w:div>
        <w:div w:id="611282488">
          <w:marLeft w:val="0"/>
          <w:marRight w:val="0"/>
          <w:marTop w:val="0"/>
          <w:marBottom w:val="0"/>
          <w:divBdr>
            <w:top w:val="none" w:sz="0" w:space="0" w:color="auto"/>
            <w:left w:val="none" w:sz="0" w:space="0" w:color="auto"/>
            <w:bottom w:val="none" w:sz="0" w:space="0" w:color="auto"/>
            <w:right w:val="none" w:sz="0" w:space="0" w:color="auto"/>
          </w:divBdr>
        </w:div>
        <w:div w:id="182523697">
          <w:marLeft w:val="0"/>
          <w:marRight w:val="0"/>
          <w:marTop w:val="0"/>
          <w:marBottom w:val="0"/>
          <w:divBdr>
            <w:top w:val="none" w:sz="0" w:space="0" w:color="auto"/>
            <w:left w:val="none" w:sz="0" w:space="0" w:color="auto"/>
            <w:bottom w:val="none" w:sz="0" w:space="0" w:color="auto"/>
            <w:right w:val="none" w:sz="0" w:space="0" w:color="auto"/>
          </w:divBdr>
        </w:div>
      </w:divsChild>
    </w:div>
    <w:div w:id="1143159106">
      <w:bodyDiv w:val="1"/>
      <w:marLeft w:val="0"/>
      <w:marRight w:val="0"/>
      <w:marTop w:val="0"/>
      <w:marBottom w:val="0"/>
      <w:divBdr>
        <w:top w:val="none" w:sz="0" w:space="0" w:color="auto"/>
        <w:left w:val="none" w:sz="0" w:space="0" w:color="auto"/>
        <w:bottom w:val="none" w:sz="0" w:space="0" w:color="auto"/>
        <w:right w:val="none" w:sz="0" w:space="0" w:color="auto"/>
      </w:divBdr>
    </w:div>
    <w:div w:id="1161888658">
      <w:bodyDiv w:val="1"/>
      <w:marLeft w:val="0"/>
      <w:marRight w:val="0"/>
      <w:marTop w:val="0"/>
      <w:marBottom w:val="0"/>
      <w:divBdr>
        <w:top w:val="none" w:sz="0" w:space="0" w:color="auto"/>
        <w:left w:val="none" w:sz="0" w:space="0" w:color="auto"/>
        <w:bottom w:val="none" w:sz="0" w:space="0" w:color="auto"/>
        <w:right w:val="none" w:sz="0" w:space="0" w:color="auto"/>
      </w:divBdr>
    </w:div>
    <w:div w:id="1203862180">
      <w:bodyDiv w:val="1"/>
      <w:marLeft w:val="0"/>
      <w:marRight w:val="0"/>
      <w:marTop w:val="0"/>
      <w:marBottom w:val="0"/>
      <w:divBdr>
        <w:top w:val="none" w:sz="0" w:space="0" w:color="auto"/>
        <w:left w:val="none" w:sz="0" w:space="0" w:color="auto"/>
        <w:bottom w:val="none" w:sz="0" w:space="0" w:color="auto"/>
        <w:right w:val="none" w:sz="0" w:space="0" w:color="auto"/>
      </w:divBdr>
      <w:divsChild>
        <w:div w:id="1287732600">
          <w:marLeft w:val="0"/>
          <w:marRight w:val="0"/>
          <w:marTop w:val="0"/>
          <w:marBottom w:val="0"/>
          <w:divBdr>
            <w:top w:val="none" w:sz="0" w:space="0" w:color="auto"/>
            <w:left w:val="none" w:sz="0" w:space="0" w:color="auto"/>
            <w:bottom w:val="none" w:sz="0" w:space="0" w:color="auto"/>
            <w:right w:val="none" w:sz="0" w:space="0" w:color="auto"/>
          </w:divBdr>
        </w:div>
        <w:div w:id="1117799416">
          <w:marLeft w:val="0"/>
          <w:marRight w:val="0"/>
          <w:marTop w:val="0"/>
          <w:marBottom w:val="0"/>
          <w:divBdr>
            <w:top w:val="none" w:sz="0" w:space="0" w:color="auto"/>
            <w:left w:val="none" w:sz="0" w:space="0" w:color="auto"/>
            <w:bottom w:val="none" w:sz="0" w:space="0" w:color="auto"/>
            <w:right w:val="none" w:sz="0" w:space="0" w:color="auto"/>
          </w:divBdr>
        </w:div>
        <w:div w:id="265119437">
          <w:marLeft w:val="0"/>
          <w:marRight w:val="0"/>
          <w:marTop w:val="0"/>
          <w:marBottom w:val="0"/>
          <w:divBdr>
            <w:top w:val="none" w:sz="0" w:space="0" w:color="auto"/>
            <w:left w:val="none" w:sz="0" w:space="0" w:color="auto"/>
            <w:bottom w:val="none" w:sz="0" w:space="0" w:color="auto"/>
            <w:right w:val="none" w:sz="0" w:space="0" w:color="auto"/>
          </w:divBdr>
        </w:div>
        <w:div w:id="1913389111">
          <w:marLeft w:val="0"/>
          <w:marRight w:val="0"/>
          <w:marTop w:val="0"/>
          <w:marBottom w:val="0"/>
          <w:divBdr>
            <w:top w:val="none" w:sz="0" w:space="0" w:color="auto"/>
            <w:left w:val="none" w:sz="0" w:space="0" w:color="auto"/>
            <w:bottom w:val="none" w:sz="0" w:space="0" w:color="auto"/>
            <w:right w:val="none" w:sz="0" w:space="0" w:color="auto"/>
          </w:divBdr>
        </w:div>
        <w:div w:id="1121649358">
          <w:marLeft w:val="0"/>
          <w:marRight w:val="0"/>
          <w:marTop w:val="0"/>
          <w:marBottom w:val="0"/>
          <w:divBdr>
            <w:top w:val="none" w:sz="0" w:space="0" w:color="auto"/>
            <w:left w:val="none" w:sz="0" w:space="0" w:color="auto"/>
            <w:bottom w:val="none" w:sz="0" w:space="0" w:color="auto"/>
            <w:right w:val="none" w:sz="0" w:space="0" w:color="auto"/>
          </w:divBdr>
        </w:div>
        <w:div w:id="432748530">
          <w:marLeft w:val="0"/>
          <w:marRight w:val="0"/>
          <w:marTop w:val="0"/>
          <w:marBottom w:val="0"/>
          <w:divBdr>
            <w:top w:val="none" w:sz="0" w:space="0" w:color="auto"/>
            <w:left w:val="none" w:sz="0" w:space="0" w:color="auto"/>
            <w:bottom w:val="none" w:sz="0" w:space="0" w:color="auto"/>
            <w:right w:val="none" w:sz="0" w:space="0" w:color="auto"/>
          </w:divBdr>
        </w:div>
        <w:div w:id="1667055734">
          <w:marLeft w:val="0"/>
          <w:marRight w:val="0"/>
          <w:marTop w:val="0"/>
          <w:marBottom w:val="0"/>
          <w:divBdr>
            <w:top w:val="none" w:sz="0" w:space="0" w:color="auto"/>
            <w:left w:val="none" w:sz="0" w:space="0" w:color="auto"/>
            <w:bottom w:val="none" w:sz="0" w:space="0" w:color="auto"/>
            <w:right w:val="none" w:sz="0" w:space="0" w:color="auto"/>
          </w:divBdr>
        </w:div>
        <w:div w:id="2105033571">
          <w:marLeft w:val="0"/>
          <w:marRight w:val="0"/>
          <w:marTop w:val="0"/>
          <w:marBottom w:val="0"/>
          <w:divBdr>
            <w:top w:val="none" w:sz="0" w:space="0" w:color="auto"/>
            <w:left w:val="none" w:sz="0" w:space="0" w:color="auto"/>
            <w:bottom w:val="none" w:sz="0" w:space="0" w:color="auto"/>
            <w:right w:val="none" w:sz="0" w:space="0" w:color="auto"/>
          </w:divBdr>
        </w:div>
        <w:div w:id="1006834040">
          <w:marLeft w:val="0"/>
          <w:marRight w:val="0"/>
          <w:marTop w:val="0"/>
          <w:marBottom w:val="0"/>
          <w:divBdr>
            <w:top w:val="none" w:sz="0" w:space="0" w:color="auto"/>
            <w:left w:val="none" w:sz="0" w:space="0" w:color="auto"/>
            <w:bottom w:val="none" w:sz="0" w:space="0" w:color="auto"/>
            <w:right w:val="none" w:sz="0" w:space="0" w:color="auto"/>
          </w:divBdr>
        </w:div>
      </w:divsChild>
    </w:div>
    <w:div w:id="1233806748">
      <w:bodyDiv w:val="1"/>
      <w:marLeft w:val="0"/>
      <w:marRight w:val="0"/>
      <w:marTop w:val="0"/>
      <w:marBottom w:val="0"/>
      <w:divBdr>
        <w:top w:val="none" w:sz="0" w:space="0" w:color="auto"/>
        <w:left w:val="none" w:sz="0" w:space="0" w:color="auto"/>
        <w:bottom w:val="none" w:sz="0" w:space="0" w:color="auto"/>
        <w:right w:val="none" w:sz="0" w:space="0" w:color="auto"/>
      </w:divBdr>
    </w:div>
    <w:div w:id="1276713599">
      <w:bodyDiv w:val="1"/>
      <w:marLeft w:val="0"/>
      <w:marRight w:val="0"/>
      <w:marTop w:val="0"/>
      <w:marBottom w:val="0"/>
      <w:divBdr>
        <w:top w:val="none" w:sz="0" w:space="0" w:color="auto"/>
        <w:left w:val="none" w:sz="0" w:space="0" w:color="auto"/>
        <w:bottom w:val="none" w:sz="0" w:space="0" w:color="auto"/>
        <w:right w:val="none" w:sz="0" w:space="0" w:color="auto"/>
      </w:divBdr>
      <w:divsChild>
        <w:div w:id="2012027336">
          <w:marLeft w:val="0"/>
          <w:marRight w:val="0"/>
          <w:marTop w:val="0"/>
          <w:marBottom w:val="0"/>
          <w:divBdr>
            <w:top w:val="none" w:sz="0" w:space="0" w:color="auto"/>
            <w:left w:val="none" w:sz="0" w:space="0" w:color="auto"/>
            <w:bottom w:val="none" w:sz="0" w:space="0" w:color="auto"/>
            <w:right w:val="none" w:sz="0" w:space="0" w:color="auto"/>
          </w:divBdr>
        </w:div>
        <w:div w:id="305014784">
          <w:marLeft w:val="0"/>
          <w:marRight w:val="0"/>
          <w:marTop w:val="0"/>
          <w:marBottom w:val="0"/>
          <w:divBdr>
            <w:top w:val="none" w:sz="0" w:space="0" w:color="auto"/>
            <w:left w:val="none" w:sz="0" w:space="0" w:color="auto"/>
            <w:bottom w:val="none" w:sz="0" w:space="0" w:color="auto"/>
            <w:right w:val="none" w:sz="0" w:space="0" w:color="auto"/>
          </w:divBdr>
        </w:div>
        <w:div w:id="309674709">
          <w:marLeft w:val="0"/>
          <w:marRight w:val="0"/>
          <w:marTop w:val="0"/>
          <w:marBottom w:val="0"/>
          <w:divBdr>
            <w:top w:val="none" w:sz="0" w:space="0" w:color="auto"/>
            <w:left w:val="none" w:sz="0" w:space="0" w:color="auto"/>
            <w:bottom w:val="none" w:sz="0" w:space="0" w:color="auto"/>
            <w:right w:val="none" w:sz="0" w:space="0" w:color="auto"/>
          </w:divBdr>
        </w:div>
        <w:div w:id="2111966355">
          <w:marLeft w:val="0"/>
          <w:marRight w:val="0"/>
          <w:marTop w:val="0"/>
          <w:marBottom w:val="0"/>
          <w:divBdr>
            <w:top w:val="none" w:sz="0" w:space="0" w:color="auto"/>
            <w:left w:val="none" w:sz="0" w:space="0" w:color="auto"/>
            <w:bottom w:val="none" w:sz="0" w:space="0" w:color="auto"/>
            <w:right w:val="none" w:sz="0" w:space="0" w:color="auto"/>
          </w:divBdr>
        </w:div>
        <w:div w:id="8264948">
          <w:marLeft w:val="0"/>
          <w:marRight w:val="0"/>
          <w:marTop w:val="0"/>
          <w:marBottom w:val="0"/>
          <w:divBdr>
            <w:top w:val="none" w:sz="0" w:space="0" w:color="auto"/>
            <w:left w:val="none" w:sz="0" w:space="0" w:color="auto"/>
            <w:bottom w:val="none" w:sz="0" w:space="0" w:color="auto"/>
            <w:right w:val="none" w:sz="0" w:space="0" w:color="auto"/>
          </w:divBdr>
        </w:div>
      </w:divsChild>
    </w:div>
    <w:div w:id="1327316934">
      <w:bodyDiv w:val="1"/>
      <w:marLeft w:val="0"/>
      <w:marRight w:val="0"/>
      <w:marTop w:val="0"/>
      <w:marBottom w:val="0"/>
      <w:divBdr>
        <w:top w:val="none" w:sz="0" w:space="0" w:color="auto"/>
        <w:left w:val="none" w:sz="0" w:space="0" w:color="auto"/>
        <w:bottom w:val="none" w:sz="0" w:space="0" w:color="auto"/>
        <w:right w:val="none" w:sz="0" w:space="0" w:color="auto"/>
      </w:divBdr>
      <w:divsChild>
        <w:div w:id="1527013927">
          <w:marLeft w:val="0"/>
          <w:marRight w:val="0"/>
          <w:marTop w:val="0"/>
          <w:marBottom w:val="0"/>
          <w:divBdr>
            <w:top w:val="none" w:sz="0" w:space="0" w:color="auto"/>
            <w:left w:val="none" w:sz="0" w:space="0" w:color="auto"/>
            <w:bottom w:val="none" w:sz="0" w:space="0" w:color="auto"/>
            <w:right w:val="none" w:sz="0" w:space="0" w:color="auto"/>
          </w:divBdr>
        </w:div>
        <w:div w:id="234629037">
          <w:marLeft w:val="0"/>
          <w:marRight w:val="0"/>
          <w:marTop w:val="0"/>
          <w:marBottom w:val="0"/>
          <w:divBdr>
            <w:top w:val="none" w:sz="0" w:space="0" w:color="auto"/>
            <w:left w:val="none" w:sz="0" w:space="0" w:color="auto"/>
            <w:bottom w:val="none" w:sz="0" w:space="0" w:color="auto"/>
            <w:right w:val="none" w:sz="0" w:space="0" w:color="auto"/>
          </w:divBdr>
        </w:div>
        <w:div w:id="995108179">
          <w:marLeft w:val="0"/>
          <w:marRight w:val="0"/>
          <w:marTop w:val="0"/>
          <w:marBottom w:val="0"/>
          <w:divBdr>
            <w:top w:val="none" w:sz="0" w:space="0" w:color="auto"/>
            <w:left w:val="none" w:sz="0" w:space="0" w:color="auto"/>
            <w:bottom w:val="none" w:sz="0" w:space="0" w:color="auto"/>
            <w:right w:val="none" w:sz="0" w:space="0" w:color="auto"/>
          </w:divBdr>
        </w:div>
        <w:div w:id="1977372530">
          <w:marLeft w:val="0"/>
          <w:marRight w:val="0"/>
          <w:marTop w:val="0"/>
          <w:marBottom w:val="0"/>
          <w:divBdr>
            <w:top w:val="none" w:sz="0" w:space="0" w:color="auto"/>
            <w:left w:val="none" w:sz="0" w:space="0" w:color="auto"/>
            <w:bottom w:val="none" w:sz="0" w:space="0" w:color="auto"/>
            <w:right w:val="none" w:sz="0" w:space="0" w:color="auto"/>
          </w:divBdr>
        </w:div>
        <w:div w:id="1719206552">
          <w:marLeft w:val="0"/>
          <w:marRight w:val="0"/>
          <w:marTop w:val="0"/>
          <w:marBottom w:val="0"/>
          <w:divBdr>
            <w:top w:val="none" w:sz="0" w:space="0" w:color="auto"/>
            <w:left w:val="none" w:sz="0" w:space="0" w:color="auto"/>
            <w:bottom w:val="none" w:sz="0" w:space="0" w:color="auto"/>
            <w:right w:val="none" w:sz="0" w:space="0" w:color="auto"/>
          </w:divBdr>
        </w:div>
        <w:div w:id="374963318">
          <w:marLeft w:val="0"/>
          <w:marRight w:val="0"/>
          <w:marTop w:val="0"/>
          <w:marBottom w:val="0"/>
          <w:divBdr>
            <w:top w:val="none" w:sz="0" w:space="0" w:color="auto"/>
            <w:left w:val="none" w:sz="0" w:space="0" w:color="auto"/>
            <w:bottom w:val="none" w:sz="0" w:space="0" w:color="auto"/>
            <w:right w:val="none" w:sz="0" w:space="0" w:color="auto"/>
          </w:divBdr>
        </w:div>
        <w:div w:id="1527251453">
          <w:marLeft w:val="0"/>
          <w:marRight w:val="0"/>
          <w:marTop w:val="0"/>
          <w:marBottom w:val="0"/>
          <w:divBdr>
            <w:top w:val="none" w:sz="0" w:space="0" w:color="auto"/>
            <w:left w:val="none" w:sz="0" w:space="0" w:color="auto"/>
            <w:bottom w:val="none" w:sz="0" w:space="0" w:color="auto"/>
            <w:right w:val="none" w:sz="0" w:space="0" w:color="auto"/>
          </w:divBdr>
        </w:div>
        <w:div w:id="1317803063">
          <w:marLeft w:val="0"/>
          <w:marRight w:val="0"/>
          <w:marTop w:val="0"/>
          <w:marBottom w:val="0"/>
          <w:divBdr>
            <w:top w:val="none" w:sz="0" w:space="0" w:color="auto"/>
            <w:left w:val="none" w:sz="0" w:space="0" w:color="auto"/>
            <w:bottom w:val="none" w:sz="0" w:space="0" w:color="auto"/>
            <w:right w:val="none" w:sz="0" w:space="0" w:color="auto"/>
          </w:divBdr>
        </w:div>
        <w:div w:id="243339497">
          <w:marLeft w:val="0"/>
          <w:marRight w:val="0"/>
          <w:marTop w:val="0"/>
          <w:marBottom w:val="0"/>
          <w:divBdr>
            <w:top w:val="none" w:sz="0" w:space="0" w:color="auto"/>
            <w:left w:val="none" w:sz="0" w:space="0" w:color="auto"/>
            <w:bottom w:val="none" w:sz="0" w:space="0" w:color="auto"/>
            <w:right w:val="none" w:sz="0" w:space="0" w:color="auto"/>
          </w:divBdr>
        </w:div>
        <w:div w:id="1498617298">
          <w:marLeft w:val="0"/>
          <w:marRight w:val="0"/>
          <w:marTop w:val="0"/>
          <w:marBottom w:val="0"/>
          <w:divBdr>
            <w:top w:val="none" w:sz="0" w:space="0" w:color="auto"/>
            <w:left w:val="none" w:sz="0" w:space="0" w:color="auto"/>
            <w:bottom w:val="none" w:sz="0" w:space="0" w:color="auto"/>
            <w:right w:val="none" w:sz="0" w:space="0" w:color="auto"/>
          </w:divBdr>
        </w:div>
        <w:div w:id="556938839">
          <w:marLeft w:val="0"/>
          <w:marRight w:val="0"/>
          <w:marTop w:val="0"/>
          <w:marBottom w:val="0"/>
          <w:divBdr>
            <w:top w:val="none" w:sz="0" w:space="0" w:color="auto"/>
            <w:left w:val="none" w:sz="0" w:space="0" w:color="auto"/>
            <w:bottom w:val="none" w:sz="0" w:space="0" w:color="auto"/>
            <w:right w:val="none" w:sz="0" w:space="0" w:color="auto"/>
          </w:divBdr>
        </w:div>
        <w:div w:id="970667685">
          <w:marLeft w:val="0"/>
          <w:marRight w:val="0"/>
          <w:marTop w:val="0"/>
          <w:marBottom w:val="0"/>
          <w:divBdr>
            <w:top w:val="none" w:sz="0" w:space="0" w:color="auto"/>
            <w:left w:val="none" w:sz="0" w:space="0" w:color="auto"/>
            <w:bottom w:val="none" w:sz="0" w:space="0" w:color="auto"/>
            <w:right w:val="none" w:sz="0" w:space="0" w:color="auto"/>
          </w:divBdr>
        </w:div>
        <w:div w:id="1661427871">
          <w:marLeft w:val="0"/>
          <w:marRight w:val="0"/>
          <w:marTop w:val="0"/>
          <w:marBottom w:val="0"/>
          <w:divBdr>
            <w:top w:val="none" w:sz="0" w:space="0" w:color="auto"/>
            <w:left w:val="none" w:sz="0" w:space="0" w:color="auto"/>
            <w:bottom w:val="none" w:sz="0" w:space="0" w:color="auto"/>
            <w:right w:val="none" w:sz="0" w:space="0" w:color="auto"/>
          </w:divBdr>
        </w:div>
        <w:div w:id="1183936078">
          <w:marLeft w:val="0"/>
          <w:marRight w:val="0"/>
          <w:marTop w:val="0"/>
          <w:marBottom w:val="0"/>
          <w:divBdr>
            <w:top w:val="none" w:sz="0" w:space="0" w:color="auto"/>
            <w:left w:val="none" w:sz="0" w:space="0" w:color="auto"/>
            <w:bottom w:val="none" w:sz="0" w:space="0" w:color="auto"/>
            <w:right w:val="none" w:sz="0" w:space="0" w:color="auto"/>
          </w:divBdr>
        </w:div>
        <w:div w:id="1112045099">
          <w:marLeft w:val="0"/>
          <w:marRight w:val="0"/>
          <w:marTop w:val="0"/>
          <w:marBottom w:val="0"/>
          <w:divBdr>
            <w:top w:val="none" w:sz="0" w:space="0" w:color="auto"/>
            <w:left w:val="none" w:sz="0" w:space="0" w:color="auto"/>
            <w:bottom w:val="none" w:sz="0" w:space="0" w:color="auto"/>
            <w:right w:val="none" w:sz="0" w:space="0" w:color="auto"/>
          </w:divBdr>
        </w:div>
        <w:div w:id="174466104">
          <w:marLeft w:val="0"/>
          <w:marRight w:val="0"/>
          <w:marTop w:val="0"/>
          <w:marBottom w:val="0"/>
          <w:divBdr>
            <w:top w:val="none" w:sz="0" w:space="0" w:color="auto"/>
            <w:left w:val="none" w:sz="0" w:space="0" w:color="auto"/>
            <w:bottom w:val="none" w:sz="0" w:space="0" w:color="auto"/>
            <w:right w:val="none" w:sz="0" w:space="0" w:color="auto"/>
          </w:divBdr>
        </w:div>
        <w:div w:id="2054307184">
          <w:marLeft w:val="0"/>
          <w:marRight w:val="0"/>
          <w:marTop w:val="0"/>
          <w:marBottom w:val="0"/>
          <w:divBdr>
            <w:top w:val="none" w:sz="0" w:space="0" w:color="auto"/>
            <w:left w:val="none" w:sz="0" w:space="0" w:color="auto"/>
            <w:bottom w:val="none" w:sz="0" w:space="0" w:color="auto"/>
            <w:right w:val="none" w:sz="0" w:space="0" w:color="auto"/>
          </w:divBdr>
        </w:div>
        <w:div w:id="224489425">
          <w:marLeft w:val="0"/>
          <w:marRight w:val="0"/>
          <w:marTop w:val="0"/>
          <w:marBottom w:val="0"/>
          <w:divBdr>
            <w:top w:val="none" w:sz="0" w:space="0" w:color="auto"/>
            <w:left w:val="none" w:sz="0" w:space="0" w:color="auto"/>
            <w:bottom w:val="none" w:sz="0" w:space="0" w:color="auto"/>
            <w:right w:val="none" w:sz="0" w:space="0" w:color="auto"/>
          </w:divBdr>
        </w:div>
        <w:div w:id="1373262199">
          <w:marLeft w:val="0"/>
          <w:marRight w:val="0"/>
          <w:marTop w:val="0"/>
          <w:marBottom w:val="0"/>
          <w:divBdr>
            <w:top w:val="none" w:sz="0" w:space="0" w:color="auto"/>
            <w:left w:val="none" w:sz="0" w:space="0" w:color="auto"/>
            <w:bottom w:val="none" w:sz="0" w:space="0" w:color="auto"/>
            <w:right w:val="none" w:sz="0" w:space="0" w:color="auto"/>
          </w:divBdr>
        </w:div>
        <w:div w:id="1950428607">
          <w:marLeft w:val="0"/>
          <w:marRight w:val="0"/>
          <w:marTop w:val="0"/>
          <w:marBottom w:val="0"/>
          <w:divBdr>
            <w:top w:val="none" w:sz="0" w:space="0" w:color="auto"/>
            <w:left w:val="none" w:sz="0" w:space="0" w:color="auto"/>
            <w:bottom w:val="none" w:sz="0" w:space="0" w:color="auto"/>
            <w:right w:val="none" w:sz="0" w:space="0" w:color="auto"/>
          </w:divBdr>
        </w:div>
        <w:div w:id="2120367587">
          <w:marLeft w:val="0"/>
          <w:marRight w:val="0"/>
          <w:marTop w:val="0"/>
          <w:marBottom w:val="0"/>
          <w:divBdr>
            <w:top w:val="none" w:sz="0" w:space="0" w:color="auto"/>
            <w:left w:val="none" w:sz="0" w:space="0" w:color="auto"/>
            <w:bottom w:val="none" w:sz="0" w:space="0" w:color="auto"/>
            <w:right w:val="none" w:sz="0" w:space="0" w:color="auto"/>
          </w:divBdr>
        </w:div>
        <w:div w:id="1179612488">
          <w:marLeft w:val="0"/>
          <w:marRight w:val="0"/>
          <w:marTop w:val="0"/>
          <w:marBottom w:val="0"/>
          <w:divBdr>
            <w:top w:val="none" w:sz="0" w:space="0" w:color="auto"/>
            <w:left w:val="none" w:sz="0" w:space="0" w:color="auto"/>
            <w:bottom w:val="none" w:sz="0" w:space="0" w:color="auto"/>
            <w:right w:val="none" w:sz="0" w:space="0" w:color="auto"/>
          </w:divBdr>
        </w:div>
        <w:div w:id="102380282">
          <w:marLeft w:val="0"/>
          <w:marRight w:val="0"/>
          <w:marTop w:val="0"/>
          <w:marBottom w:val="0"/>
          <w:divBdr>
            <w:top w:val="none" w:sz="0" w:space="0" w:color="auto"/>
            <w:left w:val="none" w:sz="0" w:space="0" w:color="auto"/>
            <w:bottom w:val="none" w:sz="0" w:space="0" w:color="auto"/>
            <w:right w:val="none" w:sz="0" w:space="0" w:color="auto"/>
          </w:divBdr>
        </w:div>
        <w:div w:id="624627755">
          <w:marLeft w:val="0"/>
          <w:marRight w:val="0"/>
          <w:marTop w:val="0"/>
          <w:marBottom w:val="0"/>
          <w:divBdr>
            <w:top w:val="none" w:sz="0" w:space="0" w:color="auto"/>
            <w:left w:val="none" w:sz="0" w:space="0" w:color="auto"/>
            <w:bottom w:val="none" w:sz="0" w:space="0" w:color="auto"/>
            <w:right w:val="none" w:sz="0" w:space="0" w:color="auto"/>
          </w:divBdr>
        </w:div>
        <w:div w:id="1134102805">
          <w:marLeft w:val="0"/>
          <w:marRight w:val="0"/>
          <w:marTop w:val="0"/>
          <w:marBottom w:val="0"/>
          <w:divBdr>
            <w:top w:val="none" w:sz="0" w:space="0" w:color="auto"/>
            <w:left w:val="none" w:sz="0" w:space="0" w:color="auto"/>
            <w:bottom w:val="none" w:sz="0" w:space="0" w:color="auto"/>
            <w:right w:val="none" w:sz="0" w:space="0" w:color="auto"/>
          </w:divBdr>
        </w:div>
        <w:div w:id="1944727916">
          <w:marLeft w:val="0"/>
          <w:marRight w:val="0"/>
          <w:marTop w:val="0"/>
          <w:marBottom w:val="0"/>
          <w:divBdr>
            <w:top w:val="none" w:sz="0" w:space="0" w:color="auto"/>
            <w:left w:val="none" w:sz="0" w:space="0" w:color="auto"/>
            <w:bottom w:val="none" w:sz="0" w:space="0" w:color="auto"/>
            <w:right w:val="none" w:sz="0" w:space="0" w:color="auto"/>
          </w:divBdr>
        </w:div>
        <w:div w:id="396320811">
          <w:marLeft w:val="0"/>
          <w:marRight w:val="0"/>
          <w:marTop w:val="0"/>
          <w:marBottom w:val="0"/>
          <w:divBdr>
            <w:top w:val="none" w:sz="0" w:space="0" w:color="auto"/>
            <w:left w:val="none" w:sz="0" w:space="0" w:color="auto"/>
            <w:bottom w:val="none" w:sz="0" w:space="0" w:color="auto"/>
            <w:right w:val="none" w:sz="0" w:space="0" w:color="auto"/>
          </w:divBdr>
        </w:div>
        <w:div w:id="1933540355">
          <w:marLeft w:val="0"/>
          <w:marRight w:val="0"/>
          <w:marTop w:val="0"/>
          <w:marBottom w:val="0"/>
          <w:divBdr>
            <w:top w:val="none" w:sz="0" w:space="0" w:color="auto"/>
            <w:left w:val="none" w:sz="0" w:space="0" w:color="auto"/>
            <w:bottom w:val="none" w:sz="0" w:space="0" w:color="auto"/>
            <w:right w:val="none" w:sz="0" w:space="0" w:color="auto"/>
          </w:divBdr>
        </w:div>
        <w:div w:id="866334112">
          <w:marLeft w:val="0"/>
          <w:marRight w:val="0"/>
          <w:marTop w:val="0"/>
          <w:marBottom w:val="0"/>
          <w:divBdr>
            <w:top w:val="none" w:sz="0" w:space="0" w:color="auto"/>
            <w:left w:val="none" w:sz="0" w:space="0" w:color="auto"/>
            <w:bottom w:val="none" w:sz="0" w:space="0" w:color="auto"/>
            <w:right w:val="none" w:sz="0" w:space="0" w:color="auto"/>
          </w:divBdr>
        </w:div>
      </w:divsChild>
    </w:div>
    <w:div w:id="1360281843">
      <w:bodyDiv w:val="1"/>
      <w:marLeft w:val="0"/>
      <w:marRight w:val="0"/>
      <w:marTop w:val="0"/>
      <w:marBottom w:val="0"/>
      <w:divBdr>
        <w:top w:val="none" w:sz="0" w:space="0" w:color="auto"/>
        <w:left w:val="none" w:sz="0" w:space="0" w:color="auto"/>
        <w:bottom w:val="none" w:sz="0" w:space="0" w:color="auto"/>
        <w:right w:val="none" w:sz="0" w:space="0" w:color="auto"/>
      </w:divBdr>
    </w:div>
    <w:div w:id="1363215110">
      <w:bodyDiv w:val="1"/>
      <w:marLeft w:val="0"/>
      <w:marRight w:val="0"/>
      <w:marTop w:val="0"/>
      <w:marBottom w:val="0"/>
      <w:divBdr>
        <w:top w:val="none" w:sz="0" w:space="0" w:color="auto"/>
        <w:left w:val="none" w:sz="0" w:space="0" w:color="auto"/>
        <w:bottom w:val="none" w:sz="0" w:space="0" w:color="auto"/>
        <w:right w:val="none" w:sz="0" w:space="0" w:color="auto"/>
      </w:divBdr>
      <w:divsChild>
        <w:div w:id="1349023428">
          <w:marLeft w:val="0"/>
          <w:marRight w:val="0"/>
          <w:marTop w:val="0"/>
          <w:marBottom w:val="0"/>
          <w:divBdr>
            <w:top w:val="none" w:sz="0" w:space="0" w:color="auto"/>
            <w:left w:val="none" w:sz="0" w:space="0" w:color="auto"/>
            <w:bottom w:val="none" w:sz="0" w:space="0" w:color="auto"/>
            <w:right w:val="none" w:sz="0" w:space="0" w:color="auto"/>
          </w:divBdr>
        </w:div>
        <w:div w:id="1890067974">
          <w:marLeft w:val="0"/>
          <w:marRight w:val="0"/>
          <w:marTop w:val="0"/>
          <w:marBottom w:val="0"/>
          <w:divBdr>
            <w:top w:val="none" w:sz="0" w:space="0" w:color="auto"/>
            <w:left w:val="none" w:sz="0" w:space="0" w:color="auto"/>
            <w:bottom w:val="none" w:sz="0" w:space="0" w:color="auto"/>
            <w:right w:val="none" w:sz="0" w:space="0" w:color="auto"/>
          </w:divBdr>
        </w:div>
        <w:div w:id="929435450">
          <w:marLeft w:val="0"/>
          <w:marRight w:val="0"/>
          <w:marTop w:val="0"/>
          <w:marBottom w:val="0"/>
          <w:divBdr>
            <w:top w:val="none" w:sz="0" w:space="0" w:color="auto"/>
            <w:left w:val="none" w:sz="0" w:space="0" w:color="auto"/>
            <w:bottom w:val="none" w:sz="0" w:space="0" w:color="auto"/>
            <w:right w:val="none" w:sz="0" w:space="0" w:color="auto"/>
          </w:divBdr>
        </w:div>
        <w:div w:id="573317215">
          <w:marLeft w:val="0"/>
          <w:marRight w:val="0"/>
          <w:marTop w:val="0"/>
          <w:marBottom w:val="0"/>
          <w:divBdr>
            <w:top w:val="none" w:sz="0" w:space="0" w:color="auto"/>
            <w:left w:val="none" w:sz="0" w:space="0" w:color="auto"/>
            <w:bottom w:val="none" w:sz="0" w:space="0" w:color="auto"/>
            <w:right w:val="none" w:sz="0" w:space="0" w:color="auto"/>
          </w:divBdr>
        </w:div>
        <w:div w:id="1583905535">
          <w:marLeft w:val="0"/>
          <w:marRight w:val="0"/>
          <w:marTop w:val="0"/>
          <w:marBottom w:val="0"/>
          <w:divBdr>
            <w:top w:val="none" w:sz="0" w:space="0" w:color="auto"/>
            <w:left w:val="none" w:sz="0" w:space="0" w:color="auto"/>
            <w:bottom w:val="none" w:sz="0" w:space="0" w:color="auto"/>
            <w:right w:val="none" w:sz="0" w:space="0" w:color="auto"/>
          </w:divBdr>
        </w:div>
        <w:div w:id="853307002">
          <w:marLeft w:val="0"/>
          <w:marRight w:val="0"/>
          <w:marTop w:val="0"/>
          <w:marBottom w:val="0"/>
          <w:divBdr>
            <w:top w:val="none" w:sz="0" w:space="0" w:color="auto"/>
            <w:left w:val="none" w:sz="0" w:space="0" w:color="auto"/>
            <w:bottom w:val="none" w:sz="0" w:space="0" w:color="auto"/>
            <w:right w:val="none" w:sz="0" w:space="0" w:color="auto"/>
          </w:divBdr>
        </w:div>
        <w:div w:id="1737513734">
          <w:marLeft w:val="0"/>
          <w:marRight w:val="0"/>
          <w:marTop w:val="0"/>
          <w:marBottom w:val="0"/>
          <w:divBdr>
            <w:top w:val="none" w:sz="0" w:space="0" w:color="auto"/>
            <w:left w:val="none" w:sz="0" w:space="0" w:color="auto"/>
            <w:bottom w:val="none" w:sz="0" w:space="0" w:color="auto"/>
            <w:right w:val="none" w:sz="0" w:space="0" w:color="auto"/>
          </w:divBdr>
        </w:div>
        <w:div w:id="296640744">
          <w:marLeft w:val="0"/>
          <w:marRight w:val="0"/>
          <w:marTop w:val="0"/>
          <w:marBottom w:val="0"/>
          <w:divBdr>
            <w:top w:val="none" w:sz="0" w:space="0" w:color="auto"/>
            <w:left w:val="none" w:sz="0" w:space="0" w:color="auto"/>
            <w:bottom w:val="none" w:sz="0" w:space="0" w:color="auto"/>
            <w:right w:val="none" w:sz="0" w:space="0" w:color="auto"/>
          </w:divBdr>
        </w:div>
        <w:div w:id="1474101814">
          <w:marLeft w:val="0"/>
          <w:marRight w:val="0"/>
          <w:marTop w:val="0"/>
          <w:marBottom w:val="0"/>
          <w:divBdr>
            <w:top w:val="none" w:sz="0" w:space="0" w:color="auto"/>
            <w:left w:val="none" w:sz="0" w:space="0" w:color="auto"/>
            <w:bottom w:val="none" w:sz="0" w:space="0" w:color="auto"/>
            <w:right w:val="none" w:sz="0" w:space="0" w:color="auto"/>
          </w:divBdr>
        </w:div>
        <w:div w:id="1612861519">
          <w:marLeft w:val="0"/>
          <w:marRight w:val="0"/>
          <w:marTop w:val="0"/>
          <w:marBottom w:val="0"/>
          <w:divBdr>
            <w:top w:val="none" w:sz="0" w:space="0" w:color="auto"/>
            <w:left w:val="none" w:sz="0" w:space="0" w:color="auto"/>
            <w:bottom w:val="none" w:sz="0" w:space="0" w:color="auto"/>
            <w:right w:val="none" w:sz="0" w:space="0" w:color="auto"/>
          </w:divBdr>
        </w:div>
        <w:div w:id="1994411140">
          <w:marLeft w:val="0"/>
          <w:marRight w:val="0"/>
          <w:marTop w:val="0"/>
          <w:marBottom w:val="0"/>
          <w:divBdr>
            <w:top w:val="none" w:sz="0" w:space="0" w:color="auto"/>
            <w:left w:val="none" w:sz="0" w:space="0" w:color="auto"/>
            <w:bottom w:val="none" w:sz="0" w:space="0" w:color="auto"/>
            <w:right w:val="none" w:sz="0" w:space="0" w:color="auto"/>
          </w:divBdr>
        </w:div>
        <w:div w:id="183053075">
          <w:marLeft w:val="0"/>
          <w:marRight w:val="0"/>
          <w:marTop w:val="0"/>
          <w:marBottom w:val="0"/>
          <w:divBdr>
            <w:top w:val="none" w:sz="0" w:space="0" w:color="auto"/>
            <w:left w:val="none" w:sz="0" w:space="0" w:color="auto"/>
            <w:bottom w:val="none" w:sz="0" w:space="0" w:color="auto"/>
            <w:right w:val="none" w:sz="0" w:space="0" w:color="auto"/>
          </w:divBdr>
        </w:div>
        <w:div w:id="77992373">
          <w:marLeft w:val="0"/>
          <w:marRight w:val="0"/>
          <w:marTop w:val="0"/>
          <w:marBottom w:val="0"/>
          <w:divBdr>
            <w:top w:val="none" w:sz="0" w:space="0" w:color="auto"/>
            <w:left w:val="none" w:sz="0" w:space="0" w:color="auto"/>
            <w:bottom w:val="none" w:sz="0" w:space="0" w:color="auto"/>
            <w:right w:val="none" w:sz="0" w:space="0" w:color="auto"/>
          </w:divBdr>
        </w:div>
      </w:divsChild>
    </w:div>
    <w:div w:id="1383018132">
      <w:bodyDiv w:val="1"/>
      <w:marLeft w:val="0"/>
      <w:marRight w:val="0"/>
      <w:marTop w:val="0"/>
      <w:marBottom w:val="0"/>
      <w:divBdr>
        <w:top w:val="none" w:sz="0" w:space="0" w:color="auto"/>
        <w:left w:val="none" w:sz="0" w:space="0" w:color="auto"/>
        <w:bottom w:val="none" w:sz="0" w:space="0" w:color="auto"/>
        <w:right w:val="none" w:sz="0" w:space="0" w:color="auto"/>
      </w:divBdr>
      <w:divsChild>
        <w:div w:id="1131367608">
          <w:marLeft w:val="0"/>
          <w:marRight w:val="0"/>
          <w:marTop w:val="0"/>
          <w:marBottom w:val="0"/>
          <w:divBdr>
            <w:top w:val="none" w:sz="0" w:space="0" w:color="auto"/>
            <w:left w:val="none" w:sz="0" w:space="0" w:color="auto"/>
            <w:bottom w:val="none" w:sz="0" w:space="0" w:color="auto"/>
            <w:right w:val="none" w:sz="0" w:space="0" w:color="auto"/>
          </w:divBdr>
        </w:div>
        <w:div w:id="1137452530">
          <w:marLeft w:val="0"/>
          <w:marRight w:val="0"/>
          <w:marTop w:val="0"/>
          <w:marBottom w:val="0"/>
          <w:divBdr>
            <w:top w:val="none" w:sz="0" w:space="0" w:color="auto"/>
            <w:left w:val="none" w:sz="0" w:space="0" w:color="auto"/>
            <w:bottom w:val="none" w:sz="0" w:space="0" w:color="auto"/>
            <w:right w:val="none" w:sz="0" w:space="0" w:color="auto"/>
          </w:divBdr>
        </w:div>
        <w:div w:id="1178428304">
          <w:marLeft w:val="0"/>
          <w:marRight w:val="0"/>
          <w:marTop w:val="0"/>
          <w:marBottom w:val="0"/>
          <w:divBdr>
            <w:top w:val="none" w:sz="0" w:space="0" w:color="auto"/>
            <w:left w:val="none" w:sz="0" w:space="0" w:color="auto"/>
            <w:bottom w:val="none" w:sz="0" w:space="0" w:color="auto"/>
            <w:right w:val="none" w:sz="0" w:space="0" w:color="auto"/>
          </w:divBdr>
        </w:div>
        <w:div w:id="657071588">
          <w:marLeft w:val="0"/>
          <w:marRight w:val="0"/>
          <w:marTop w:val="0"/>
          <w:marBottom w:val="0"/>
          <w:divBdr>
            <w:top w:val="none" w:sz="0" w:space="0" w:color="auto"/>
            <w:left w:val="none" w:sz="0" w:space="0" w:color="auto"/>
            <w:bottom w:val="none" w:sz="0" w:space="0" w:color="auto"/>
            <w:right w:val="none" w:sz="0" w:space="0" w:color="auto"/>
          </w:divBdr>
        </w:div>
      </w:divsChild>
    </w:div>
    <w:div w:id="1389256630">
      <w:bodyDiv w:val="1"/>
      <w:marLeft w:val="0"/>
      <w:marRight w:val="0"/>
      <w:marTop w:val="0"/>
      <w:marBottom w:val="0"/>
      <w:divBdr>
        <w:top w:val="none" w:sz="0" w:space="0" w:color="auto"/>
        <w:left w:val="none" w:sz="0" w:space="0" w:color="auto"/>
        <w:bottom w:val="none" w:sz="0" w:space="0" w:color="auto"/>
        <w:right w:val="none" w:sz="0" w:space="0" w:color="auto"/>
      </w:divBdr>
      <w:divsChild>
        <w:div w:id="681320676">
          <w:marLeft w:val="0"/>
          <w:marRight w:val="0"/>
          <w:marTop w:val="0"/>
          <w:marBottom w:val="0"/>
          <w:divBdr>
            <w:top w:val="none" w:sz="0" w:space="0" w:color="auto"/>
            <w:left w:val="none" w:sz="0" w:space="0" w:color="auto"/>
            <w:bottom w:val="none" w:sz="0" w:space="0" w:color="auto"/>
            <w:right w:val="none" w:sz="0" w:space="0" w:color="auto"/>
          </w:divBdr>
        </w:div>
        <w:div w:id="1542789069">
          <w:marLeft w:val="0"/>
          <w:marRight w:val="0"/>
          <w:marTop w:val="0"/>
          <w:marBottom w:val="0"/>
          <w:divBdr>
            <w:top w:val="none" w:sz="0" w:space="0" w:color="auto"/>
            <w:left w:val="none" w:sz="0" w:space="0" w:color="auto"/>
            <w:bottom w:val="none" w:sz="0" w:space="0" w:color="auto"/>
            <w:right w:val="none" w:sz="0" w:space="0" w:color="auto"/>
          </w:divBdr>
        </w:div>
        <w:div w:id="573274285">
          <w:marLeft w:val="0"/>
          <w:marRight w:val="0"/>
          <w:marTop w:val="0"/>
          <w:marBottom w:val="0"/>
          <w:divBdr>
            <w:top w:val="none" w:sz="0" w:space="0" w:color="auto"/>
            <w:left w:val="none" w:sz="0" w:space="0" w:color="auto"/>
            <w:bottom w:val="none" w:sz="0" w:space="0" w:color="auto"/>
            <w:right w:val="none" w:sz="0" w:space="0" w:color="auto"/>
          </w:divBdr>
        </w:div>
        <w:div w:id="777139894">
          <w:marLeft w:val="0"/>
          <w:marRight w:val="0"/>
          <w:marTop w:val="0"/>
          <w:marBottom w:val="0"/>
          <w:divBdr>
            <w:top w:val="none" w:sz="0" w:space="0" w:color="auto"/>
            <w:left w:val="none" w:sz="0" w:space="0" w:color="auto"/>
            <w:bottom w:val="none" w:sz="0" w:space="0" w:color="auto"/>
            <w:right w:val="none" w:sz="0" w:space="0" w:color="auto"/>
          </w:divBdr>
        </w:div>
        <w:div w:id="2123525812">
          <w:marLeft w:val="0"/>
          <w:marRight w:val="0"/>
          <w:marTop w:val="0"/>
          <w:marBottom w:val="0"/>
          <w:divBdr>
            <w:top w:val="none" w:sz="0" w:space="0" w:color="auto"/>
            <w:left w:val="none" w:sz="0" w:space="0" w:color="auto"/>
            <w:bottom w:val="none" w:sz="0" w:space="0" w:color="auto"/>
            <w:right w:val="none" w:sz="0" w:space="0" w:color="auto"/>
          </w:divBdr>
        </w:div>
        <w:div w:id="695082402">
          <w:marLeft w:val="0"/>
          <w:marRight w:val="0"/>
          <w:marTop w:val="0"/>
          <w:marBottom w:val="0"/>
          <w:divBdr>
            <w:top w:val="none" w:sz="0" w:space="0" w:color="auto"/>
            <w:left w:val="none" w:sz="0" w:space="0" w:color="auto"/>
            <w:bottom w:val="none" w:sz="0" w:space="0" w:color="auto"/>
            <w:right w:val="none" w:sz="0" w:space="0" w:color="auto"/>
          </w:divBdr>
        </w:div>
        <w:div w:id="1490825880">
          <w:marLeft w:val="0"/>
          <w:marRight w:val="0"/>
          <w:marTop w:val="0"/>
          <w:marBottom w:val="0"/>
          <w:divBdr>
            <w:top w:val="none" w:sz="0" w:space="0" w:color="auto"/>
            <w:left w:val="none" w:sz="0" w:space="0" w:color="auto"/>
            <w:bottom w:val="none" w:sz="0" w:space="0" w:color="auto"/>
            <w:right w:val="none" w:sz="0" w:space="0" w:color="auto"/>
          </w:divBdr>
        </w:div>
        <w:div w:id="255793693">
          <w:marLeft w:val="0"/>
          <w:marRight w:val="0"/>
          <w:marTop w:val="0"/>
          <w:marBottom w:val="0"/>
          <w:divBdr>
            <w:top w:val="none" w:sz="0" w:space="0" w:color="auto"/>
            <w:left w:val="none" w:sz="0" w:space="0" w:color="auto"/>
            <w:bottom w:val="none" w:sz="0" w:space="0" w:color="auto"/>
            <w:right w:val="none" w:sz="0" w:space="0" w:color="auto"/>
          </w:divBdr>
        </w:div>
        <w:div w:id="1579973980">
          <w:marLeft w:val="0"/>
          <w:marRight w:val="0"/>
          <w:marTop w:val="0"/>
          <w:marBottom w:val="0"/>
          <w:divBdr>
            <w:top w:val="none" w:sz="0" w:space="0" w:color="auto"/>
            <w:left w:val="none" w:sz="0" w:space="0" w:color="auto"/>
            <w:bottom w:val="none" w:sz="0" w:space="0" w:color="auto"/>
            <w:right w:val="none" w:sz="0" w:space="0" w:color="auto"/>
          </w:divBdr>
        </w:div>
        <w:div w:id="1488092217">
          <w:marLeft w:val="0"/>
          <w:marRight w:val="0"/>
          <w:marTop w:val="0"/>
          <w:marBottom w:val="0"/>
          <w:divBdr>
            <w:top w:val="none" w:sz="0" w:space="0" w:color="auto"/>
            <w:left w:val="none" w:sz="0" w:space="0" w:color="auto"/>
            <w:bottom w:val="none" w:sz="0" w:space="0" w:color="auto"/>
            <w:right w:val="none" w:sz="0" w:space="0" w:color="auto"/>
          </w:divBdr>
        </w:div>
        <w:div w:id="983848336">
          <w:marLeft w:val="0"/>
          <w:marRight w:val="0"/>
          <w:marTop w:val="0"/>
          <w:marBottom w:val="0"/>
          <w:divBdr>
            <w:top w:val="none" w:sz="0" w:space="0" w:color="auto"/>
            <w:left w:val="none" w:sz="0" w:space="0" w:color="auto"/>
            <w:bottom w:val="none" w:sz="0" w:space="0" w:color="auto"/>
            <w:right w:val="none" w:sz="0" w:space="0" w:color="auto"/>
          </w:divBdr>
        </w:div>
        <w:div w:id="521167919">
          <w:marLeft w:val="0"/>
          <w:marRight w:val="0"/>
          <w:marTop w:val="0"/>
          <w:marBottom w:val="0"/>
          <w:divBdr>
            <w:top w:val="none" w:sz="0" w:space="0" w:color="auto"/>
            <w:left w:val="none" w:sz="0" w:space="0" w:color="auto"/>
            <w:bottom w:val="none" w:sz="0" w:space="0" w:color="auto"/>
            <w:right w:val="none" w:sz="0" w:space="0" w:color="auto"/>
          </w:divBdr>
        </w:div>
        <w:div w:id="135296591">
          <w:marLeft w:val="0"/>
          <w:marRight w:val="0"/>
          <w:marTop w:val="0"/>
          <w:marBottom w:val="0"/>
          <w:divBdr>
            <w:top w:val="none" w:sz="0" w:space="0" w:color="auto"/>
            <w:left w:val="none" w:sz="0" w:space="0" w:color="auto"/>
            <w:bottom w:val="none" w:sz="0" w:space="0" w:color="auto"/>
            <w:right w:val="none" w:sz="0" w:space="0" w:color="auto"/>
          </w:divBdr>
        </w:div>
        <w:div w:id="1680110481">
          <w:marLeft w:val="0"/>
          <w:marRight w:val="0"/>
          <w:marTop w:val="0"/>
          <w:marBottom w:val="0"/>
          <w:divBdr>
            <w:top w:val="none" w:sz="0" w:space="0" w:color="auto"/>
            <w:left w:val="none" w:sz="0" w:space="0" w:color="auto"/>
            <w:bottom w:val="none" w:sz="0" w:space="0" w:color="auto"/>
            <w:right w:val="none" w:sz="0" w:space="0" w:color="auto"/>
          </w:divBdr>
        </w:div>
        <w:div w:id="564611118">
          <w:marLeft w:val="0"/>
          <w:marRight w:val="0"/>
          <w:marTop w:val="0"/>
          <w:marBottom w:val="0"/>
          <w:divBdr>
            <w:top w:val="none" w:sz="0" w:space="0" w:color="auto"/>
            <w:left w:val="none" w:sz="0" w:space="0" w:color="auto"/>
            <w:bottom w:val="none" w:sz="0" w:space="0" w:color="auto"/>
            <w:right w:val="none" w:sz="0" w:space="0" w:color="auto"/>
          </w:divBdr>
        </w:div>
        <w:div w:id="919950143">
          <w:marLeft w:val="0"/>
          <w:marRight w:val="0"/>
          <w:marTop w:val="0"/>
          <w:marBottom w:val="0"/>
          <w:divBdr>
            <w:top w:val="none" w:sz="0" w:space="0" w:color="auto"/>
            <w:left w:val="none" w:sz="0" w:space="0" w:color="auto"/>
            <w:bottom w:val="none" w:sz="0" w:space="0" w:color="auto"/>
            <w:right w:val="none" w:sz="0" w:space="0" w:color="auto"/>
          </w:divBdr>
        </w:div>
        <w:div w:id="1010062377">
          <w:marLeft w:val="0"/>
          <w:marRight w:val="0"/>
          <w:marTop w:val="0"/>
          <w:marBottom w:val="0"/>
          <w:divBdr>
            <w:top w:val="none" w:sz="0" w:space="0" w:color="auto"/>
            <w:left w:val="none" w:sz="0" w:space="0" w:color="auto"/>
            <w:bottom w:val="none" w:sz="0" w:space="0" w:color="auto"/>
            <w:right w:val="none" w:sz="0" w:space="0" w:color="auto"/>
          </w:divBdr>
        </w:div>
      </w:divsChild>
    </w:div>
    <w:div w:id="1417632712">
      <w:bodyDiv w:val="1"/>
      <w:marLeft w:val="0"/>
      <w:marRight w:val="0"/>
      <w:marTop w:val="0"/>
      <w:marBottom w:val="0"/>
      <w:divBdr>
        <w:top w:val="none" w:sz="0" w:space="0" w:color="auto"/>
        <w:left w:val="none" w:sz="0" w:space="0" w:color="auto"/>
        <w:bottom w:val="none" w:sz="0" w:space="0" w:color="auto"/>
        <w:right w:val="none" w:sz="0" w:space="0" w:color="auto"/>
      </w:divBdr>
      <w:divsChild>
        <w:div w:id="1096364494">
          <w:marLeft w:val="0"/>
          <w:marRight w:val="0"/>
          <w:marTop w:val="0"/>
          <w:marBottom w:val="0"/>
          <w:divBdr>
            <w:top w:val="none" w:sz="0" w:space="0" w:color="auto"/>
            <w:left w:val="none" w:sz="0" w:space="0" w:color="auto"/>
            <w:bottom w:val="none" w:sz="0" w:space="0" w:color="auto"/>
            <w:right w:val="none" w:sz="0" w:space="0" w:color="auto"/>
          </w:divBdr>
        </w:div>
        <w:div w:id="932081648">
          <w:marLeft w:val="0"/>
          <w:marRight w:val="0"/>
          <w:marTop w:val="0"/>
          <w:marBottom w:val="0"/>
          <w:divBdr>
            <w:top w:val="none" w:sz="0" w:space="0" w:color="auto"/>
            <w:left w:val="none" w:sz="0" w:space="0" w:color="auto"/>
            <w:bottom w:val="none" w:sz="0" w:space="0" w:color="auto"/>
            <w:right w:val="none" w:sz="0" w:space="0" w:color="auto"/>
          </w:divBdr>
        </w:div>
        <w:div w:id="1985506883">
          <w:marLeft w:val="0"/>
          <w:marRight w:val="0"/>
          <w:marTop w:val="0"/>
          <w:marBottom w:val="0"/>
          <w:divBdr>
            <w:top w:val="none" w:sz="0" w:space="0" w:color="auto"/>
            <w:left w:val="none" w:sz="0" w:space="0" w:color="auto"/>
            <w:bottom w:val="none" w:sz="0" w:space="0" w:color="auto"/>
            <w:right w:val="none" w:sz="0" w:space="0" w:color="auto"/>
          </w:divBdr>
        </w:div>
        <w:div w:id="613370707">
          <w:marLeft w:val="0"/>
          <w:marRight w:val="0"/>
          <w:marTop w:val="0"/>
          <w:marBottom w:val="0"/>
          <w:divBdr>
            <w:top w:val="none" w:sz="0" w:space="0" w:color="auto"/>
            <w:left w:val="none" w:sz="0" w:space="0" w:color="auto"/>
            <w:bottom w:val="none" w:sz="0" w:space="0" w:color="auto"/>
            <w:right w:val="none" w:sz="0" w:space="0" w:color="auto"/>
          </w:divBdr>
        </w:div>
        <w:div w:id="1320841342">
          <w:marLeft w:val="0"/>
          <w:marRight w:val="0"/>
          <w:marTop w:val="0"/>
          <w:marBottom w:val="0"/>
          <w:divBdr>
            <w:top w:val="none" w:sz="0" w:space="0" w:color="auto"/>
            <w:left w:val="none" w:sz="0" w:space="0" w:color="auto"/>
            <w:bottom w:val="none" w:sz="0" w:space="0" w:color="auto"/>
            <w:right w:val="none" w:sz="0" w:space="0" w:color="auto"/>
          </w:divBdr>
        </w:div>
        <w:div w:id="817262478">
          <w:marLeft w:val="0"/>
          <w:marRight w:val="0"/>
          <w:marTop w:val="0"/>
          <w:marBottom w:val="0"/>
          <w:divBdr>
            <w:top w:val="none" w:sz="0" w:space="0" w:color="auto"/>
            <w:left w:val="none" w:sz="0" w:space="0" w:color="auto"/>
            <w:bottom w:val="none" w:sz="0" w:space="0" w:color="auto"/>
            <w:right w:val="none" w:sz="0" w:space="0" w:color="auto"/>
          </w:divBdr>
        </w:div>
        <w:div w:id="1064183374">
          <w:marLeft w:val="0"/>
          <w:marRight w:val="0"/>
          <w:marTop w:val="0"/>
          <w:marBottom w:val="0"/>
          <w:divBdr>
            <w:top w:val="none" w:sz="0" w:space="0" w:color="auto"/>
            <w:left w:val="none" w:sz="0" w:space="0" w:color="auto"/>
            <w:bottom w:val="none" w:sz="0" w:space="0" w:color="auto"/>
            <w:right w:val="none" w:sz="0" w:space="0" w:color="auto"/>
          </w:divBdr>
        </w:div>
        <w:div w:id="217084553">
          <w:marLeft w:val="0"/>
          <w:marRight w:val="0"/>
          <w:marTop w:val="0"/>
          <w:marBottom w:val="0"/>
          <w:divBdr>
            <w:top w:val="none" w:sz="0" w:space="0" w:color="auto"/>
            <w:left w:val="none" w:sz="0" w:space="0" w:color="auto"/>
            <w:bottom w:val="none" w:sz="0" w:space="0" w:color="auto"/>
            <w:right w:val="none" w:sz="0" w:space="0" w:color="auto"/>
          </w:divBdr>
        </w:div>
        <w:div w:id="724522123">
          <w:marLeft w:val="0"/>
          <w:marRight w:val="0"/>
          <w:marTop w:val="0"/>
          <w:marBottom w:val="0"/>
          <w:divBdr>
            <w:top w:val="none" w:sz="0" w:space="0" w:color="auto"/>
            <w:left w:val="none" w:sz="0" w:space="0" w:color="auto"/>
            <w:bottom w:val="none" w:sz="0" w:space="0" w:color="auto"/>
            <w:right w:val="none" w:sz="0" w:space="0" w:color="auto"/>
          </w:divBdr>
        </w:div>
        <w:div w:id="2023819392">
          <w:marLeft w:val="0"/>
          <w:marRight w:val="0"/>
          <w:marTop w:val="0"/>
          <w:marBottom w:val="0"/>
          <w:divBdr>
            <w:top w:val="none" w:sz="0" w:space="0" w:color="auto"/>
            <w:left w:val="none" w:sz="0" w:space="0" w:color="auto"/>
            <w:bottom w:val="none" w:sz="0" w:space="0" w:color="auto"/>
            <w:right w:val="none" w:sz="0" w:space="0" w:color="auto"/>
          </w:divBdr>
        </w:div>
        <w:div w:id="725226864">
          <w:marLeft w:val="0"/>
          <w:marRight w:val="0"/>
          <w:marTop w:val="0"/>
          <w:marBottom w:val="0"/>
          <w:divBdr>
            <w:top w:val="none" w:sz="0" w:space="0" w:color="auto"/>
            <w:left w:val="none" w:sz="0" w:space="0" w:color="auto"/>
            <w:bottom w:val="none" w:sz="0" w:space="0" w:color="auto"/>
            <w:right w:val="none" w:sz="0" w:space="0" w:color="auto"/>
          </w:divBdr>
        </w:div>
        <w:div w:id="2127461183">
          <w:marLeft w:val="0"/>
          <w:marRight w:val="0"/>
          <w:marTop w:val="0"/>
          <w:marBottom w:val="0"/>
          <w:divBdr>
            <w:top w:val="none" w:sz="0" w:space="0" w:color="auto"/>
            <w:left w:val="none" w:sz="0" w:space="0" w:color="auto"/>
            <w:bottom w:val="none" w:sz="0" w:space="0" w:color="auto"/>
            <w:right w:val="none" w:sz="0" w:space="0" w:color="auto"/>
          </w:divBdr>
        </w:div>
        <w:div w:id="1136219688">
          <w:marLeft w:val="0"/>
          <w:marRight w:val="0"/>
          <w:marTop w:val="0"/>
          <w:marBottom w:val="0"/>
          <w:divBdr>
            <w:top w:val="none" w:sz="0" w:space="0" w:color="auto"/>
            <w:left w:val="none" w:sz="0" w:space="0" w:color="auto"/>
            <w:bottom w:val="none" w:sz="0" w:space="0" w:color="auto"/>
            <w:right w:val="none" w:sz="0" w:space="0" w:color="auto"/>
          </w:divBdr>
        </w:div>
      </w:divsChild>
    </w:div>
    <w:div w:id="1474907628">
      <w:bodyDiv w:val="1"/>
      <w:marLeft w:val="0"/>
      <w:marRight w:val="0"/>
      <w:marTop w:val="0"/>
      <w:marBottom w:val="0"/>
      <w:divBdr>
        <w:top w:val="none" w:sz="0" w:space="0" w:color="auto"/>
        <w:left w:val="none" w:sz="0" w:space="0" w:color="auto"/>
        <w:bottom w:val="none" w:sz="0" w:space="0" w:color="auto"/>
        <w:right w:val="none" w:sz="0" w:space="0" w:color="auto"/>
      </w:divBdr>
      <w:divsChild>
        <w:div w:id="1557817223">
          <w:marLeft w:val="0"/>
          <w:marRight w:val="0"/>
          <w:marTop w:val="0"/>
          <w:marBottom w:val="0"/>
          <w:divBdr>
            <w:top w:val="none" w:sz="0" w:space="0" w:color="auto"/>
            <w:left w:val="none" w:sz="0" w:space="0" w:color="auto"/>
            <w:bottom w:val="none" w:sz="0" w:space="0" w:color="auto"/>
            <w:right w:val="none" w:sz="0" w:space="0" w:color="auto"/>
          </w:divBdr>
        </w:div>
        <w:div w:id="1213346234">
          <w:marLeft w:val="0"/>
          <w:marRight w:val="0"/>
          <w:marTop w:val="0"/>
          <w:marBottom w:val="0"/>
          <w:divBdr>
            <w:top w:val="none" w:sz="0" w:space="0" w:color="auto"/>
            <w:left w:val="none" w:sz="0" w:space="0" w:color="auto"/>
            <w:bottom w:val="none" w:sz="0" w:space="0" w:color="auto"/>
            <w:right w:val="none" w:sz="0" w:space="0" w:color="auto"/>
          </w:divBdr>
        </w:div>
        <w:div w:id="1032337503">
          <w:marLeft w:val="0"/>
          <w:marRight w:val="0"/>
          <w:marTop w:val="0"/>
          <w:marBottom w:val="0"/>
          <w:divBdr>
            <w:top w:val="none" w:sz="0" w:space="0" w:color="auto"/>
            <w:left w:val="none" w:sz="0" w:space="0" w:color="auto"/>
            <w:bottom w:val="none" w:sz="0" w:space="0" w:color="auto"/>
            <w:right w:val="none" w:sz="0" w:space="0" w:color="auto"/>
          </w:divBdr>
        </w:div>
        <w:div w:id="561675332">
          <w:marLeft w:val="0"/>
          <w:marRight w:val="0"/>
          <w:marTop w:val="0"/>
          <w:marBottom w:val="0"/>
          <w:divBdr>
            <w:top w:val="none" w:sz="0" w:space="0" w:color="auto"/>
            <w:left w:val="none" w:sz="0" w:space="0" w:color="auto"/>
            <w:bottom w:val="none" w:sz="0" w:space="0" w:color="auto"/>
            <w:right w:val="none" w:sz="0" w:space="0" w:color="auto"/>
          </w:divBdr>
        </w:div>
        <w:div w:id="1904638695">
          <w:marLeft w:val="0"/>
          <w:marRight w:val="0"/>
          <w:marTop w:val="0"/>
          <w:marBottom w:val="0"/>
          <w:divBdr>
            <w:top w:val="none" w:sz="0" w:space="0" w:color="auto"/>
            <w:left w:val="none" w:sz="0" w:space="0" w:color="auto"/>
            <w:bottom w:val="none" w:sz="0" w:space="0" w:color="auto"/>
            <w:right w:val="none" w:sz="0" w:space="0" w:color="auto"/>
          </w:divBdr>
        </w:div>
        <w:div w:id="538052940">
          <w:marLeft w:val="0"/>
          <w:marRight w:val="0"/>
          <w:marTop w:val="0"/>
          <w:marBottom w:val="0"/>
          <w:divBdr>
            <w:top w:val="none" w:sz="0" w:space="0" w:color="auto"/>
            <w:left w:val="none" w:sz="0" w:space="0" w:color="auto"/>
            <w:bottom w:val="none" w:sz="0" w:space="0" w:color="auto"/>
            <w:right w:val="none" w:sz="0" w:space="0" w:color="auto"/>
          </w:divBdr>
        </w:div>
        <w:div w:id="1160775200">
          <w:marLeft w:val="0"/>
          <w:marRight w:val="0"/>
          <w:marTop w:val="0"/>
          <w:marBottom w:val="0"/>
          <w:divBdr>
            <w:top w:val="none" w:sz="0" w:space="0" w:color="auto"/>
            <w:left w:val="none" w:sz="0" w:space="0" w:color="auto"/>
            <w:bottom w:val="none" w:sz="0" w:space="0" w:color="auto"/>
            <w:right w:val="none" w:sz="0" w:space="0" w:color="auto"/>
          </w:divBdr>
        </w:div>
        <w:div w:id="54357483">
          <w:marLeft w:val="0"/>
          <w:marRight w:val="0"/>
          <w:marTop w:val="0"/>
          <w:marBottom w:val="0"/>
          <w:divBdr>
            <w:top w:val="none" w:sz="0" w:space="0" w:color="auto"/>
            <w:left w:val="none" w:sz="0" w:space="0" w:color="auto"/>
            <w:bottom w:val="none" w:sz="0" w:space="0" w:color="auto"/>
            <w:right w:val="none" w:sz="0" w:space="0" w:color="auto"/>
          </w:divBdr>
        </w:div>
        <w:div w:id="146633126">
          <w:marLeft w:val="0"/>
          <w:marRight w:val="0"/>
          <w:marTop w:val="0"/>
          <w:marBottom w:val="0"/>
          <w:divBdr>
            <w:top w:val="none" w:sz="0" w:space="0" w:color="auto"/>
            <w:left w:val="none" w:sz="0" w:space="0" w:color="auto"/>
            <w:bottom w:val="none" w:sz="0" w:space="0" w:color="auto"/>
            <w:right w:val="none" w:sz="0" w:space="0" w:color="auto"/>
          </w:divBdr>
        </w:div>
        <w:div w:id="124927677">
          <w:marLeft w:val="0"/>
          <w:marRight w:val="0"/>
          <w:marTop w:val="0"/>
          <w:marBottom w:val="0"/>
          <w:divBdr>
            <w:top w:val="none" w:sz="0" w:space="0" w:color="auto"/>
            <w:left w:val="none" w:sz="0" w:space="0" w:color="auto"/>
            <w:bottom w:val="none" w:sz="0" w:space="0" w:color="auto"/>
            <w:right w:val="none" w:sz="0" w:space="0" w:color="auto"/>
          </w:divBdr>
        </w:div>
        <w:div w:id="1939604790">
          <w:marLeft w:val="0"/>
          <w:marRight w:val="0"/>
          <w:marTop w:val="0"/>
          <w:marBottom w:val="0"/>
          <w:divBdr>
            <w:top w:val="none" w:sz="0" w:space="0" w:color="auto"/>
            <w:left w:val="none" w:sz="0" w:space="0" w:color="auto"/>
            <w:bottom w:val="none" w:sz="0" w:space="0" w:color="auto"/>
            <w:right w:val="none" w:sz="0" w:space="0" w:color="auto"/>
          </w:divBdr>
        </w:div>
        <w:div w:id="1965962367">
          <w:marLeft w:val="0"/>
          <w:marRight w:val="0"/>
          <w:marTop w:val="0"/>
          <w:marBottom w:val="0"/>
          <w:divBdr>
            <w:top w:val="none" w:sz="0" w:space="0" w:color="auto"/>
            <w:left w:val="none" w:sz="0" w:space="0" w:color="auto"/>
            <w:bottom w:val="none" w:sz="0" w:space="0" w:color="auto"/>
            <w:right w:val="none" w:sz="0" w:space="0" w:color="auto"/>
          </w:divBdr>
        </w:div>
        <w:div w:id="2108381017">
          <w:marLeft w:val="0"/>
          <w:marRight w:val="0"/>
          <w:marTop w:val="0"/>
          <w:marBottom w:val="0"/>
          <w:divBdr>
            <w:top w:val="none" w:sz="0" w:space="0" w:color="auto"/>
            <w:left w:val="none" w:sz="0" w:space="0" w:color="auto"/>
            <w:bottom w:val="none" w:sz="0" w:space="0" w:color="auto"/>
            <w:right w:val="none" w:sz="0" w:space="0" w:color="auto"/>
          </w:divBdr>
        </w:div>
        <w:div w:id="247036005">
          <w:marLeft w:val="0"/>
          <w:marRight w:val="0"/>
          <w:marTop w:val="0"/>
          <w:marBottom w:val="0"/>
          <w:divBdr>
            <w:top w:val="none" w:sz="0" w:space="0" w:color="auto"/>
            <w:left w:val="none" w:sz="0" w:space="0" w:color="auto"/>
            <w:bottom w:val="none" w:sz="0" w:space="0" w:color="auto"/>
            <w:right w:val="none" w:sz="0" w:space="0" w:color="auto"/>
          </w:divBdr>
        </w:div>
        <w:div w:id="1506440659">
          <w:marLeft w:val="0"/>
          <w:marRight w:val="0"/>
          <w:marTop w:val="0"/>
          <w:marBottom w:val="0"/>
          <w:divBdr>
            <w:top w:val="none" w:sz="0" w:space="0" w:color="auto"/>
            <w:left w:val="none" w:sz="0" w:space="0" w:color="auto"/>
            <w:bottom w:val="none" w:sz="0" w:space="0" w:color="auto"/>
            <w:right w:val="none" w:sz="0" w:space="0" w:color="auto"/>
          </w:divBdr>
        </w:div>
        <w:div w:id="1200434378">
          <w:marLeft w:val="0"/>
          <w:marRight w:val="0"/>
          <w:marTop w:val="0"/>
          <w:marBottom w:val="0"/>
          <w:divBdr>
            <w:top w:val="none" w:sz="0" w:space="0" w:color="auto"/>
            <w:left w:val="none" w:sz="0" w:space="0" w:color="auto"/>
            <w:bottom w:val="none" w:sz="0" w:space="0" w:color="auto"/>
            <w:right w:val="none" w:sz="0" w:space="0" w:color="auto"/>
          </w:divBdr>
        </w:div>
        <w:div w:id="1551648837">
          <w:marLeft w:val="0"/>
          <w:marRight w:val="0"/>
          <w:marTop w:val="0"/>
          <w:marBottom w:val="0"/>
          <w:divBdr>
            <w:top w:val="none" w:sz="0" w:space="0" w:color="auto"/>
            <w:left w:val="none" w:sz="0" w:space="0" w:color="auto"/>
            <w:bottom w:val="none" w:sz="0" w:space="0" w:color="auto"/>
            <w:right w:val="none" w:sz="0" w:space="0" w:color="auto"/>
          </w:divBdr>
        </w:div>
        <w:div w:id="317543563">
          <w:marLeft w:val="0"/>
          <w:marRight w:val="0"/>
          <w:marTop w:val="0"/>
          <w:marBottom w:val="0"/>
          <w:divBdr>
            <w:top w:val="none" w:sz="0" w:space="0" w:color="auto"/>
            <w:left w:val="none" w:sz="0" w:space="0" w:color="auto"/>
            <w:bottom w:val="none" w:sz="0" w:space="0" w:color="auto"/>
            <w:right w:val="none" w:sz="0" w:space="0" w:color="auto"/>
          </w:divBdr>
        </w:div>
        <w:div w:id="172577851">
          <w:marLeft w:val="0"/>
          <w:marRight w:val="0"/>
          <w:marTop w:val="0"/>
          <w:marBottom w:val="0"/>
          <w:divBdr>
            <w:top w:val="none" w:sz="0" w:space="0" w:color="auto"/>
            <w:left w:val="none" w:sz="0" w:space="0" w:color="auto"/>
            <w:bottom w:val="none" w:sz="0" w:space="0" w:color="auto"/>
            <w:right w:val="none" w:sz="0" w:space="0" w:color="auto"/>
          </w:divBdr>
        </w:div>
        <w:div w:id="1974753154">
          <w:marLeft w:val="0"/>
          <w:marRight w:val="0"/>
          <w:marTop w:val="0"/>
          <w:marBottom w:val="0"/>
          <w:divBdr>
            <w:top w:val="none" w:sz="0" w:space="0" w:color="auto"/>
            <w:left w:val="none" w:sz="0" w:space="0" w:color="auto"/>
            <w:bottom w:val="none" w:sz="0" w:space="0" w:color="auto"/>
            <w:right w:val="none" w:sz="0" w:space="0" w:color="auto"/>
          </w:divBdr>
        </w:div>
        <w:div w:id="643042529">
          <w:marLeft w:val="0"/>
          <w:marRight w:val="0"/>
          <w:marTop w:val="0"/>
          <w:marBottom w:val="0"/>
          <w:divBdr>
            <w:top w:val="none" w:sz="0" w:space="0" w:color="auto"/>
            <w:left w:val="none" w:sz="0" w:space="0" w:color="auto"/>
            <w:bottom w:val="none" w:sz="0" w:space="0" w:color="auto"/>
            <w:right w:val="none" w:sz="0" w:space="0" w:color="auto"/>
          </w:divBdr>
        </w:div>
        <w:div w:id="449589310">
          <w:marLeft w:val="0"/>
          <w:marRight w:val="0"/>
          <w:marTop w:val="0"/>
          <w:marBottom w:val="0"/>
          <w:divBdr>
            <w:top w:val="none" w:sz="0" w:space="0" w:color="auto"/>
            <w:left w:val="none" w:sz="0" w:space="0" w:color="auto"/>
            <w:bottom w:val="none" w:sz="0" w:space="0" w:color="auto"/>
            <w:right w:val="none" w:sz="0" w:space="0" w:color="auto"/>
          </w:divBdr>
        </w:div>
        <w:div w:id="1267273317">
          <w:marLeft w:val="0"/>
          <w:marRight w:val="0"/>
          <w:marTop w:val="0"/>
          <w:marBottom w:val="0"/>
          <w:divBdr>
            <w:top w:val="none" w:sz="0" w:space="0" w:color="auto"/>
            <w:left w:val="none" w:sz="0" w:space="0" w:color="auto"/>
            <w:bottom w:val="none" w:sz="0" w:space="0" w:color="auto"/>
            <w:right w:val="none" w:sz="0" w:space="0" w:color="auto"/>
          </w:divBdr>
        </w:div>
        <w:div w:id="1028721292">
          <w:marLeft w:val="0"/>
          <w:marRight w:val="0"/>
          <w:marTop w:val="0"/>
          <w:marBottom w:val="0"/>
          <w:divBdr>
            <w:top w:val="none" w:sz="0" w:space="0" w:color="auto"/>
            <w:left w:val="none" w:sz="0" w:space="0" w:color="auto"/>
            <w:bottom w:val="none" w:sz="0" w:space="0" w:color="auto"/>
            <w:right w:val="none" w:sz="0" w:space="0" w:color="auto"/>
          </w:divBdr>
        </w:div>
        <w:div w:id="760487143">
          <w:marLeft w:val="0"/>
          <w:marRight w:val="0"/>
          <w:marTop w:val="0"/>
          <w:marBottom w:val="0"/>
          <w:divBdr>
            <w:top w:val="none" w:sz="0" w:space="0" w:color="auto"/>
            <w:left w:val="none" w:sz="0" w:space="0" w:color="auto"/>
            <w:bottom w:val="none" w:sz="0" w:space="0" w:color="auto"/>
            <w:right w:val="none" w:sz="0" w:space="0" w:color="auto"/>
          </w:divBdr>
        </w:div>
        <w:div w:id="1699887197">
          <w:marLeft w:val="0"/>
          <w:marRight w:val="0"/>
          <w:marTop w:val="0"/>
          <w:marBottom w:val="0"/>
          <w:divBdr>
            <w:top w:val="none" w:sz="0" w:space="0" w:color="auto"/>
            <w:left w:val="none" w:sz="0" w:space="0" w:color="auto"/>
            <w:bottom w:val="none" w:sz="0" w:space="0" w:color="auto"/>
            <w:right w:val="none" w:sz="0" w:space="0" w:color="auto"/>
          </w:divBdr>
        </w:div>
        <w:div w:id="1638874980">
          <w:marLeft w:val="0"/>
          <w:marRight w:val="0"/>
          <w:marTop w:val="0"/>
          <w:marBottom w:val="0"/>
          <w:divBdr>
            <w:top w:val="none" w:sz="0" w:space="0" w:color="auto"/>
            <w:left w:val="none" w:sz="0" w:space="0" w:color="auto"/>
            <w:bottom w:val="none" w:sz="0" w:space="0" w:color="auto"/>
            <w:right w:val="none" w:sz="0" w:space="0" w:color="auto"/>
          </w:divBdr>
        </w:div>
        <w:div w:id="1874532518">
          <w:marLeft w:val="0"/>
          <w:marRight w:val="0"/>
          <w:marTop w:val="0"/>
          <w:marBottom w:val="0"/>
          <w:divBdr>
            <w:top w:val="none" w:sz="0" w:space="0" w:color="auto"/>
            <w:left w:val="none" w:sz="0" w:space="0" w:color="auto"/>
            <w:bottom w:val="none" w:sz="0" w:space="0" w:color="auto"/>
            <w:right w:val="none" w:sz="0" w:space="0" w:color="auto"/>
          </w:divBdr>
        </w:div>
        <w:div w:id="717751048">
          <w:marLeft w:val="0"/>
          <w:marRight w:val="0"/>
          <w:marTop w:val="0"/>
          <w:marBottom w:val="0"/>
          <w:divBdr>
            <w:top w:val="none" w:sz="0" w:space="0" w:color="auto"/>
            <w:left w:val="none" w:sz="0" w:space="0" w:color="auto"/>
            <w:bottom w:val="none" w:sz="0" w:space="0" w:color="auto"/>
            <w:right w:val="none" w:sz="0" w:space="0" w:color="auto"/>
          </w:divBdr>
        </w:div>
        <w:div w:id="1457799950">
          <w:marLeft w:val="0"/>
          <w:marRight w:val="0"/>
          <w:marTop w:val="0"/>
          <w:marBottom w:val="0"/>
          <w:divBdr>
            <w:top w:val="none" w:sz="0" w:space="0" w:color="auto"/>
            <w:left w:val="none" w:sz="0" w:space="0" w:color="auto"/>
            <w:bottom w:val="none" w:sz="0" w:space="0" w:color="auto"/>
            <w:right w:val="none" w:sz="0" w:space="0" w:color="auto"/>
          </w:divBdr>
        </w:div>
        <w:div w:id="398983520">
          <w:marLeft w:val="0"/>
          <w:marRight w:val="0"/>
          <w:marTop w:val="0"/>
          <w:marBottom w:val="0"/>
          <w:divBdr>
            <w:top w:val="none" w:sz="0" w:space="0" w:color="auto"/>
            <w:left w:val="none" w:sz="0" w:space="0" w:color="auto"/>
            <w:bottom w:val="none" w:sz="0" w:space="0" w:color="auto"/>
            <w:right w:val="none" w:sz="0" w:space="0" w:color="auto"/>
          </w:divBdr>
        </w:div>
        <w:div w:id="1107890894">
          <w:marLeft w:val="0"/>
          <w:marRight w:val="0"/>
          <w:marTop w:val="0"/>
          <w:marBottom w:val="0"/>
          <w:divBdr>
            <w:top w:val="none" w:sz="0" w:space="0" w:color="auto"/>
            <w:left w:val="none" w:sz="0" w:space="0" w:color="auto"/>
            <w:bottom w:val="none" w:sz="0" w:space="0" w:color="auto"/>
            <w:right w:val="none" w:sz="0" w:space="0" w:color="auto"/>
          </w:divBdr>
        </w:div>
        <w:div w:id="1819150683">
          <w:marLeft w:val="0"/>
          <w:marRight w:val="0"/>
          <w:marTop w:val="0"/>
          <w:marBottom w:val="0"/>
          <w:divBdr>
            <w:top w:val="none" w:sz="0" w:space="0" w:color="auto"/>
            <w:left w:val="none" w:sz="0" w:space="0" w:color="auto"/>
            <w:bottom w:val="none" w:sz="0" w:space="0" w:color="auto"/>
            <w:right w:val="none" w:sz="0" w:space="0" w:color="auto"/>
          </w:divBdr>
        </w:div>
        <w:div w:id="2051417968">
          <w:marLeft w:val="0"/>
          <w:marRight w:val="0"/>
          <w:marTop w:val="0"/>
          <w:marBottom w:val="0"/>
          <w:divBdr>
            <w:top w:val="none" w:sz="0" w:space="0" w:color="auto"/>
            <w:left w:val="none" w:sz="0" w:space="0" w:color="auto"/>
            <w:bottom w:val="none" w:sz="0" w:space="0" w:color="auto"/>
            <w:right w:val="none" w:sz="0" w:space="0" w:color="auto"/>
          </w:divBdr>
        </w:div>
        <w:div w:id="2119133801">
          <w:marLeft w:val="0"/>
          <w:marRight w:val="0"/>
          <w:marTop w:val="0"/>
          <w:marBottom w:val="0"/>
          <w:divBdr>
            <w:top w:val="none" w:sz="0" w:space="0" w:color="auto"/>
            <w:left w:val="none" w:sz="0" w:space="0" w:color="auto"/>
            <w:bottom w:val="none" w:sz="0" w:space="0" w:color="auto"/>
            <w:right w:val="none" w:sz="0" w:space="0" w:color="auto"/>
          </w:divBdr>
        </w:div>
        <w:div w:id="1412698482">
          <w:marLeft w:val="0"/>
          <w:marRight w:val="0"/>
          <w:marTop w:val="0"/>
          <w:marBottom w:val="0"/>
          <w:divBdr>
            <w:top w:val="none" w:sz="0" w:space="0" w:color="auto"/>
            <w:left w:val="none" w:sz="0" w:space="0" w:color="auto"/>
            <w:bottom w:val="none" w:sz="0" w:space="0" w:color="auto"/>
            <w:right w:val="none" w:sz="0" w:space="0" w:color="auto"/>
          </w:divBdr>
        </w:div>
        <w:div w:id="1025909742">
          <w:marLeft w:val="0"/>
          <w:marRight w:val="0"/>
          <w:marTop w:val="0"/>
          <w:marBottom w:val="0"/>
          <w:divBdr>
            <w:top w:val="none" w:sz="0" w:space="0" w:color="auto"/>
            <w:left w:val="none" w:sz="0" w:space="0" w:color="auto"/>
            <w:bottom w:val="none" w:sz="0" w:space="0" w:color="auto"/>
            <w:right w:val="none" w:sz="0" w:space="0" w:color="auto"/>
          </w:divBdr>
        </w:div>
        <w:div w:id="2056196874">
          <w:marLeft w:val="0"/>
          <w:marRight w:val="0"/>
          <w:marTop w:val="0"/>
          <w:marBottom w:val="0"/>
          <w:divBdr>
            <w:top w:val="none" w:sz="0" w:space="0" w:color="auto"/>
            <w:left w:val="none" w:sz="0" w:space="0" w:color="auto"/>
            <w:bottom w:val="none" w:sz="0" w:space="0" w:color="auto"/>
            <w:right w:val="none" w:sz="0" w:space="0" w:color="auto"/>
          </w:divBdr>
        </w:div>
        <w:div w:id="85662853">
          <w:marLeft w:val="0"/>
          <w:marRight w:val="0"/>
          <w:marTop w:val="0"/>
          <w:marBottom w:val="0"/>
          <w:divBdr>
            <w:top w:val="none" w:sz="0" w:space="0" w:color="auto"/>
            <w:left w:val="none" w:sz="0" w:space="0" w:color="auto"/>
            <w:bottom w:val="none" w:sz="0" w:space="0" w:color="auto"/>
            <w:right w:val="none" w:sz="0" w:space="0" w:color="auto"/>
          </w:divBdr>
        </w:div>
        <w:div w:id="568156780">
          <w:marLeft w:val="0"/>
          <w:marRight w:val="0"/>
          <w:marTop w:val="0"/>
          <w:marBottom w:val="0"/>
          <w:divBdr>
            <w:top w:val="none" w:sz="0" w:space="0" w:color="auto"/>
            <w:left w:val="none" w:sz="0" w:space="0" w:color="auto"/>
            <w:bottom w:val="none" w:sz="0" w:space="0" w:color="auto"/>
            <w:right w:val="none" w:sz="0" w:space="0" w:color="auto"/>
          </w:divBdr>
        </w:div>
        <w:div w:id="1537041089">
          <w:marLeft w:val="0"/>
          <w:marRight w:val="0"/>
          <w:marTop w:val="0"/>
          <w:marBottom w:val="0"/>
          <w:divBdr>
            <w:top w:val="none" w:sz="0" w:space="0" w:color="auto"/>
            <w:left w:val="none" w:sz="0" w:space="0" w:color="auto"/>
            <w:bottom w:val="none" w:sz="0" w:space="0" w:color="auto"/>
            <w:right w:val="none" w:sz="0" w:space="0" w:color="auto"/>
          </w:divBdr>
        </w:div>
        <w:div w:id="612907254">
          <w:marLeft w:val="0"/>
          <w:marRight w:val="0"/>
          <w:marTop w:val="0"/>
          <w:marBottom w:val="0"/>
          <w:divBdr>
            <w:top w:val="none" w:sz="0" w:space="0" w:color="auto"/>
            <w:left w:val="none" w:sz="0" w:space="0" w:color="auto"/>
            <w:bottom w:val="none" w:sz="0" w:space="0" w:color="auto"/>
            <w:right w:val="none" w:sz="0" w:space="0" w:color="auto"/>
          </w:divBdr>
        </w:div>
        <w:div w:id="1177109788">
          <w:marLeft w:val="0"/>
          <w:marRight w:val="0"/>
          <w:marTop w:val="0"/>
          <w:marBottom w:val="0"/>
          <w:divBdr>
            <w:top w:val="none" w:sz="0" w:space="0" w:color="auto"/>
            <w:left w:val="none" w:sz="0" w:space="0" w:color="auto"/>
            <w:bottom w:val="none" w:sz="0" w:space="0" w:color="auto"/>
            <w:right w:val="none" w:sz="0" w:space="0" w:color="auto"/>
          </w:divBdr>
        </w:div>
        <w:div w:id="1924608345">
          <w:marLeft w:val="0"/>
          <w:marRight w:val="0"/>
          <w:marTop w:val="0"/>
          <w:marBottom w:val="0"/>
          <w:divBdr>
            <w:top w:val="none" w:sz="0" w:space="0" w:color="auto"/>
            <w:left w:val="none" w:sz="0" w:space="0" w:color="auto"/>
            <w:bottom w:val="none" w:sz="0" w:space="0" w:color="auto"/>
            <w:right w:val="none" w:sz="0" w:space="0" w:color="auto"/>
          </w:divBdr>
        </w:div>
        <w:div w:id="673534240">
          <w:marLeft w:val="0"/>
          <w:marRight w:val="0"/>
          <w:marTop w:val="0"/>
          <w:marBottom w:val="0"/>
          <w:divBdr>
            <w:top w:val="none" w:sz="0" w:space="0" w:color="auto"/>
            <w:left w:val="none" w:sz="0" w:space="0" w:color="auto"/>
            <w:bottom w:val="none" w:sz="0" w:space="0" w:color="auto"/>
            <w:right w:val="none" w:sz="0" w:space="0" w:color="auto"/>
          </w:divBdr>
        </w:div>
        <w:div w:id="1497767882">
          <w:marLeft w:val="0"/>
          <w:marRight w:val="0"/>
          <w:marTop w:val="0"/>
          <w:marBottom w:val="0"/>
          <w:divBdr>
            <w:top w:val="none" w:sz="0" w:space="0" w:color="auto"/>
            <w:left w:val="none" w:sz="0" w:space="0" w:color="auto"/>
            <w:bottom w:val="none" w:sz="0" w:space="0" w:color="auto"/>
            <w:right w:val="none" w:sz="0" w:space="0" w:color="auto"/>
          </w:divBdr>
        </w:div>
        <w:div w:id="432433304">
          <w:marLeft w:val="0"/>
          <w:marRight w:val="0"/>
          <w:marTop w:val="0"/>
          <w:marBottom w:val="0"/>
          <w:divBdr>
            <w:top w:val="none" w:sz="0" w:space="0" w:color="auto"/>
            <w:left w:val="none" w:sz="0" w:space="0" w:color="auto"/>
            <w:bottom w:val="none" w:sz="0" w:space="0" w:color="auto"/>
            <w:right w:val="none" w:sz="0" w:space="0" w:color="auto"/>
          </w:divBdr>
        </w:div>
        <w:div w:id="665281632">
          <w:marLeft w:val="0"/>
          <w:marRight w:val="0"/>
          <w:marTop w:val="0"/>
          <w:marBottom w:val="0"/>
          <w:divBdr>
            <w:top w:val="none" w:sz="0" w:space="0" w:color="auto"/>
            <w:left w:val="none" w:sz="0" w:space="0" w:color="auto"/>
            <w:bottom w:val="none" w:sz="0" w:space="0" w:color="auto"/>
            <w:right w:val="none" w:sz="0" w:space="0" w:color="auto"/>
          </w:divBdr>
        </w:div>
        <w:div w:id="1513034043">
          <w:marLeft w:val="0"/>
          <w:marRight w:val="0"/>
          <w:marTop w:val="0"/>
          <w:marBottom w:val="0"/>
          <w:divBdr>
            <w:top w:val="none" w:sz="0" w:space="0" w:color="auto"/>
            <w:left w:val="none" w:sz="0" w:space="0" w:color="auto"/>
            <w:bottom w:val="none" w:sz="0" w:space="0" w:color="auto"/>
            <w:right w:val="none" w:sz="0" w:space="0" w:color="auto"/>
          </w:divBdr>
        </w:div>
        <w:div w:id="71045672">
          <w:marLeft w:val="0"/>
          <w:marRight w:val="0"/>
          <w:marTop w:val="0"/>
          <w:marBottom w:val="0"/>
          <w:divBdr>
            <w:top w:val="none" w:sz="0" w:space="0" w:color="auto"/>
            <w:left w:val="none" w:sz="0" w:space="0" w:color="auto"/>
            <w:bottom w:val="none" w:sz="0" w:space="0" w:color="auto"/>
            <w:right w:val="none" w:sz="0" w:space="0" w:color="auto"/>
          </w:divBdr>
        </w:div>
        <w:div w:id="382874926">
          <w:marLeft w:val="0"/>
          <w:marRight w:val="0"/>
          <w:marTop w:val="0"/>
          <w:marBottom w:val="0"/>
          <w:divBdr>
            <w:top w:val="none" w:sz="0" w:space="0" w:color="auto"/>
            <w:left w:val="none" w:sz="0" w:space="0" w:color="auto"/>
            <w:bottom w:val="none" w:sz="0" w:space="0" w:color="auto"/>
            <w:right w:val="none" w:sz="0" w:space="0" w:color="auto"/>
          </w:divBdr>
        </w:div>
        <w:div w:id="1296986401">
          <w:marLeft w:val="0"/>
          <w:marRight w:val="0"/>
          <w:marTop w:val="0"/>
          <w:marBottom w:val="0"/>
          <w:divBdr>
            <w:top w:val="none" w:sz="0" w:space="0" w:color="auto"/>
            <w:left w:val="none" w:sz="0" w:space="0" w:color="auto"/>
            <w:bottom w:val="none" w:sz="0" w:space="0" w:color="auto"/>
            <w:right w:val="none" w:sz="0" w:space="0" w:color="auto"/>
          </w:divBdr>
        </w:div>
        <w:div w:id="873733043">
          <w:marLeft w:val="0"/>
          <w:marRight w:val="0"/>
          <w:marTop w:val="0"/>
          <w:marBottom w:val="0"/>
          <w:divBdr>
            <w:top w:val="none" w:sz="0" w:space="0" w:color="auto"/>
            <w:left w:val="none" w:sz="0" w:space="0" w:color="auto"/>
            <w:bottom w:val="none" w:sz="0" w:space="0" w:color="auto"/>
            <w:right w:val="none" w:sz="0" w:space="0" w:color="auto"/>
          </w:divBdr>
        </w:div>
        <w:div w:id="900167242">
          <w:marLeft w:val="0"/>
          <w:marRight w:val="0"/>
          <w:marTop w:val="0"/>
          <w:marBottom w:val="0"/>
          <w:divBdr>
            <w:top w:val="none" w:sz="0" w:space="0" w:color="auto"/>
            <w:left w:val="none" w:sz="0" w:space="0" w:color="auto"/>
            <w:bottom w:val="none" w:sz="0" w:space="0" w:color="auto"/>
            <w:right w:val="none" w:sz="0" w:space="0" w:color="auto"/>
          </w:divBdr>
        </w:div>
        <w:div w:id="250895208">
          <w:marLeft w:val="0"/>
          <w:marRight w:val="0"/>
          <w:marTop w:val="0"/>
          <w:marBottom w:val="0"/>
          <w:divBdr>
            <w:top w:val="none" w:sz="0" w:space="0" w:color="auto"/>
            <w:left w:val="none" w:sz="0" w:space="0" w:color="auto"/>
            <w:bottom w:val="none" w:sz="0" w:space="0" w:color="auto"/>
            <w:right w:val="none" w:sz="0" w:space="0" w:color="auto"/>
          </w:divBdr>
        </w:div>
        <w:div w:id="1428504121">
          <w:marLeft w:val="0"/>
          <w:marRight w:val="0"/>
          <w:marTop w:val="0"/>
          <w:marBottom w:val="0"/>
          <w:divBdr>
            <w:top w:val="none" w:sz="0" w:space="0" w:color="auto"/>
            <w:left w:val="none" w:sz="0" w:space="0" w:color="auto"/>
            <w:bottom w:val="none" w:sz="0" w:space="0" w:color="auto"/>
            <w:right w:val="none" w:sz="0" w:space="0" w:color="auto"/>
          </w:divBdr>
        </w:div>
        <w:div w:id="570044601">
          <w:marLeft w:val="0"/>
          <w:marRight w:val="0"/>
          <w:marTop w:val="0"/>
          <w:marBottom w:val="0"/>
          <w:divBdr>
            <w:top w:val="none" w:sz="0" w:space="0" w:color="auto"/>
            <w:left w:val="none" w:sz="0" w:space="0" w:color="auto"/>
            <w:bottom w:val="none" w:sz="0" w:space="0" w:color="auto"/>
            <w:right w:val="none" w:sz="0" w:space="0" w:color="auto"/>
          </w:divBdr>
        </w:div>
        <w:div w:id="1374961630">
          <w:marLeft w:val="0"/>
          <w:marRight w:val="0"/>
          <w:marTop w:val="0"/>
          <w:marBottom w:val="0"/>
          <w:divBdr>
            <w:top w:val="none" w:sz="0" w:space="0" w:color="auto"/>
            <w:left w:val="none" w:sz="0" w:space="0" w:color="auto"/>
            <w:bottom w:val="none" w:sz="0" w:space="0" w:color="auto"/>
            <w:right w:val="none" w:sz="0" w:space="0" w:color="auto"/>
          </w:divBdr>
        </w:div>
        <w:div w:id="884633908">
          <w:marLeft w:val="0"/>
          <w:marRight w:val="0"/>
          <w:marTop w:val="0"/>
          <w:marBottom w:val="0"/>
          <w:divBdr>
            <w:top w:val="none" w:sz="0" w:space="0" w:color="auto"/>
            <w:left w:val="none" w:sz="0" w:space="0" w:color="auto"/>
            <w:bottom w:val="none" w:sz="0" w:space="0" w:color="auto"/>
            <w:right w:val="none" w:sz="0" w:space="0" w:color="auto"/>
          </w:divBdr>
        </w:div>
        <w:div w:id="126582628">
          <w:marLeft w:val="0"/>
          <w:marRight w:val="0"/>
          <w:marTop w:val="0"/>
          <w:marBottom w:val="0"/>
          <w:divBdr>
            <w:top w:val="none" w:sz="0" w:space="0" w:color="auto"/>
            <w:left w:val="none" w:sz="0" w:space="0" w:color="auto"/>
            <w:bottom w:val="none" w:sz="0" w:space="0" w:color="auto"/>
            <w:right w:val="none" w:sz="0" w:space="0" w:color="auto"/>
          </w:divBdr>
        </w:div>
        <w:div w:id="1057432647">
          <w:marLeft w:val="0"/>
          <w:marRight w:val="0"/>
          <w:marTop w:val="0"/>
          <w:marBottom w:val="0"/>
          <w:divBdr>
            <w:top w:val="none" w:sz="0" w:space="0" w:color="auto"/>
            <w:left w:val="none" w:sz="0" w:space="0" w:color="auto"/>
            <w:bottom w:val="none" w:sz="0" w:space="0" w:color="auto"/>
            <w:right w:val="none" w:sz="0" w:space="0" w:color="auto"/>
          </w:divBdr>
        </w:div>
        <w:div w:id="1163662380">
          <w:marLeft w:val="0"/>
          <w:marRight w:val="0"/>
          <w:marTop w:val="0"/>
          <w:marBottom w:val="0"/>
          <w:divBdr>
            <w:top w:val="none" w:sz="0" w:space="0" w:color="auto"/>
            <w:left w:val="none" w:sz="0" w:space="0" w:color="auto"/>
            <w:bottom w:val="none" w:sz="0" w:space="0" w:color="auto"/>
            <w:right w:val="none" w:sz="0" w:space="0" w:color="auto"/>
          </w:divBdr>
        </w:div>
        <w:div w:id="1992177230">
          <w:marLeft w:val="0"/>
          <w:marRight w:val="0"/>
          <w:marTop w:val="0"/>
          <w:marBottom w:val="0"/>
          <w:divBdr>
            <w:top w:val="none" w:sz="0" w:space="0" w:color="auto"/>
            <w:left w:val="none" w:sz="0" w:space="0" w:color="auto"/>
            <w:bottom w:val="none" w:sz="0" w:space="0" w:color="auto"/>
            <w:right w:val="none" w:sz="0" w:space="0" w:color="auto"/>
          </w:divBdr>
        </w:div>
        <w:div w:id="2004700085">
          <w:marLeft w:val="0"/>
          <w:marRight w:val="0"/>
          <w:marTop w:val="0"/>
          <w:marBottom w:val="0"/>
          <w:divBdr>
            <w:top w:val="none" w:sz="0" w:space="0" w:color="auto"/>
            <w:left w:val="none" w:sz="0" w:space="0" w:color="auto"/>
            <w:bottom w:val="none" w:sz="0" w:space="0" w:color="auto"/>
            <w:right w:val="none" w:sz="0" w:space="0" w:color="auto"/>
          </w:divBdr>
        </w:div>
        <w:div w:id="2139493017">
          <w:marLeft w:val="0"/>
          <w:marRight w:val="0"/>
          <w:marTop w:val="0"/>
          <w:marBottom w:val="0"/>
          <w:divBdr>
            <w:top w:val="none" w:sz="0" w:space="0" w:color="auto"/>
            <w:left w:val="none" w:sz="0" w:space="0" w:color="auto"/>
            <w:bottom w:val="none" w:sz="0" w:space="0" w:color="auto"/>
            <w:right w:val="none" w:sz="0" w:space="0" w:color="auto"/>
          </w:divBdr>
        </w:div>
        <w:div w:id="2062484020">
          <w:marLeft w:val="0"/>
          <w:marRight w:val="0"/>
          <w:marTop w:val="0"/>
          <w:marBottom w:val="0"/>
          <w:divBdr>
            <w:top w:val="none" w:sz="0" w:space="0" w:color="auto"/>
            <w:left w:val="none" w:sz="0" w:space="0" w:color="auto"/>
            <w:bottom w:val="none" w:sz="0" w:space="0" w:color="auto"/>
            <w:right w:val="none" w:sz="0" w:space="0" w:color="auto"/>
          </w:divBdr>
        </w:div>
        <w:div w:id="2137795156">
          <w:marLeft w:val="0"/>
          <w:marRight w:val="0"/>
          <w:marTop w:val="0"/>
          <w:marBottom w:val="0"/>
          <w:divBdr>
            <w:top w:val="none" w:sz="0" w:space="0" w:color="auto"/>
            <w:left w:val="none" w:sz="0" w:space="0" w:color="auto"/>
            <w:bottom w:val="none" w:sz="0" w:space="0" w:color="auto"/>
            <w:right w:val="none" w:sz="0" w:space="0" w:color="auto"/>
          </w:divBdr>
        </w:div>
        <w:div w:id="2117402911">
          <w:marLeft w:val="0"/>
          <w:marRight w:val="0"/>
          <w:marTop w:val="0"/>
          <w:marBottom w:val="0"/>
          <w:divBdr>
            <w:top w:val="none" w:sz="0" w:space="0" w:color="auto"/>
            <w:left w:val="none" w:sz="0" w:space="0" w:color="auto"/>
            <w:bottom w:val="none" w:sz="0" w:space="0" w:color="auto"/>
            <w:right w:val="none" w:sz="0" w:space="0" w:color="auto"/>
          </w:divBdr>
        </w:div>
        <w:div w:id="263537345">
          <w:marLeft w:val="0"/>
          <w:marRight w:val="0"/>
          <w:marTop w:val="0"/>
          <w:marBottom w:val="0"/>
          <w:divBdr>
            <w:top w:val="none" w:sz="0" w:space="0" w:color="auto"/>
            <w:left w:val="none" w:sz="0" w:space="0" w:color="auto"/>
            <w:bottom w:val="none" w:sz="0" w:space="0" w:color="auto"/>
            <w:right w:val="none" w:sz="0" w:space="0" w:color="auto"/>
          </w:divBdr>
        </w:div>
        <w:div w:id="2045982589">
          <w:marLeft w:val="0"/>
          <w:marRight w:val="0"/>
          <w:marTop w:val="0"/>
          <w:marBottom w:val="0"/>
          <w:divBdr>
            <w:top w:val="none" w:sz="0" w:space="0" w:color="auto"/>
            <w:left w:val="none" w:sz="0" w:space="0" w:color="auto"/>
            <w:bottom w:val="none" w:sz="0" w:space="0" w:color="auto"/>
            <w:right w:val="none" w:sz="0" w:space="0" w:color="auto"/>
          </w:divBdr>
        </w:div>
        <w:div w:id="1583642321">
          <w:marLeft w:val="0"/>
          <w:marRight w:val="0"/>
          <w:marTop w:val="0"/>
          <w:marBottom w:val="0"/>
          <w:divBdr>
            <w:top w:val="none" w:sz="0" w:space="0" w:color="auto"/>
            <w:left w:val="none" w:sz="0" w:space="0" w:color="auto"/>
            <w:bottom w:val="none" w:sz="0" w:space="0" w:color="auto"/>
            <w:right w:val="none" w:sz="0" w:space="0" w:color="auto"/>
          </w:divBdr>
        </w:div>
        <w:div w:id="1569456173">
          <w:marLeft w:val="0"/>
          <w:marRight w:val="0"/>
          <w:marTop w:val="0"/>
          <w:marBottom w:val="0"/>
          <w:divBdr>
            <w:top w:val="none" w:sz="0" w:space="0" w:color="auto"/>
            <w:left w:val="none" w:sz="0" w:space="0" w:color="auto"/>
            <w:bottom w:val="none" w:sz="0" w:space="0" w:color="auto"/>
            <w:right w:val="none" w:sz="0" w:space="0" w:color="auto"/>
          </w:divBdr>
        </w:div>
        <w:div w:id="1490050509">
          <w:marLeft w:val="0"/>
          <w:marRight w:val="0"/>
          <w:marTop w:val="0"/>
          <w:marBottom w:val="0"/>
          <w:divBdr>
            <w:top w:val="none" w:sz="0" w:space="0" w:color="auto"/>
            <w:left w:val="none" w:sz="0" w:space="0" w:color="auto"/>
            <w:bottom w:val="none" w:sz="0" w:space="0" w:color="auto"/>
            <w:right w:val="none" w:sz="0" w:space="0" w:color="auto"/>
          </w:divBdr>
        </w:div>
        <w:div w:id="789979114">
          <w:marLeft w:val="0"/>
          <w:marRight w:val="0"/>
          <w:marTop w:val="0"/>
          <w:marBottom w:val="0"/>
          <w:divBdr>
            <w:top w:val="none" w:sz="0" w:space="0" w:color="auto"/>
            <w:left w:val="none" w:sz="0" w:space="0" w:color="auto"/>
            <w:bottom w:val="none" w:sz="0" w:space="0" w:color="auto"/>
            <w:right w:val="none" w:sz="0" w:space="0" w:color="auto"/>
          </w:divBdr>
        </w:div>
        <w:div w:id="1930307475">
          <w:marLeft w:val="0"/>
          <w:marRight w:val="0"/>
          <w:marTop w:val="0"/>
          <w:marBottom w:val="0"/>
          <w:divBdr>
            <w:top w:val="none" w:sz="0" w:space="0" w:color="auto"/>
            <w:left w:val="none" w:sz="0" w:space="0" w:color="auto"/>
            <w:bottom w:val="none" w:sz="0" w:space="0" w:color="auto"/>
            <w:right w:val="none" w:sz="0" w:space="0" w:color="auto"/>
          </w:divBdr>
        </w:div>
        <w:div w:id="1167747079">
          <w:marLeft w:val="0"/>
          <w:marRight w:val="0"/>
          <w:marTop w:val="0"/>
          <w:marBottom w:val="0"/>
          <w:divBdr>
            <w:top w:val="none" w:sz="0" w:space="0" w:color="auto"/>
            <w:left w:val="none" w:sz="0" w:space="0" w:color="auto"/>
            <w:bottom w:val="none" w:sz="0" w:space="0" w:color="auto"/>
            <w:right w:val="none" w:sz="0" w:space="0" w:color="auto"/>
          </w:divBdr>
        </w:div>
        <w:div w:id="86660286">
          <w:marLeft w:val="0"/>
          <w:marRight w:val="0"/>
          <w:marTop w:val="0"/>
          <w:marBottom w:val="0"/>
          <w:divBdr>
            <w:top w:val="none" w:sz="0" w:space="0" w:color="auto"/>
            <w:left w:val="none" w:sz="0" w:space="0" w:color="auto"/>
            <w:bottom w:val="none" w:sz="0" w:space="0" w:color="auto"/>
            <w:right w:val="none" w:sz="0" w:space="0" w:color="auto"/>
          </w:divBdr>
        </w:div>
        <w:div w:id="785124609">
          <w:marLeft w:val="0"/>
          <w:marRight w:val="0"/>
          <w:marTop w:val="0"/>
          <w:marBottom w:val="0"/>
          <w:divBdr>
            <w:top w:val="none" w:sz="0" w:space="0" w:color="auto"/>
            <w:left w:val="none" w:sz="0" w:space="0" w:color="auto"/>
            <w:bottom w:val="none" w:sz="0" w:space="0" w:color="auto"/>
            <w:right w:val="none" w:sz="0" w:space="0" w:color="auto"/>
          </w:divBdr>
        </w:div>
        <w:div w:id="1806310320">
          <w:marLeft w:val="0"/>
          <w:marRight w:val="0"/>
          <w:marTop w:val="0"/>
          <w:marBottom w:val="0"/>
          <w:divBdr>
            <w:top w:val="none" w:sz="0" w:space="0" w:color="auto"/>
            <w:left w:val="none" w:sz="0" w:space="0" w:color="auto"/>
            <w:bottom w:val="none" w:sz="0" w:space="0" w:color="auto"/>
            <w:right w:val="none" w:sz="0" w:space="0" w:color="auto"/>
          </w:divBdr>
        </w:div>
        <w:div w:id="1194272741">
          <w:marLeft w:val="0"/>
          <w:marRight w:val="0"/>
          <w:marTop w:val="0"/>
          <w:marBottom w:val="0"/>
          <w:divBdr>
            <w:top w:val="none" w:sz="0" w:space="0" w:color="auto"/>
            <w:left w:val="none" w:sz="0" w:space="0" w:color="auto"/>
            <w:bottom w:val="none" w:sz="0" w:space="0" w:color="auto"/>
            <w:right w:val="none" w:sz="0" w:space="0" w:color="auto"/>
          </w:divBdr>
        </w:div>
        <w:div w:id="334189707">
          <w:marLeft w:val="0"/>
          <w:marRight w:val="0"/>
          <w:marTop w:val="0"/>
          <w:marBottom w:val="0"/>
          <w:divBdr>
            <w:top w:val="none" w:sz="0" w:space="0" w:color="auto"/>
            <w:left w:val="none" w:sz="0" w:space="0" w:color="auto"/>
            <w:bottom w:val="none" w:sz="0" w:space="0" w:color="auto"/>
            <w:right w:val="none" w:sz="0" w:space="0" w:color="auto"/>
          </w:divBdr>
        </w:div>
        <w:div w:id="90123371">
          <w:marLeft w:val="0"/>
          <w:marRight w:val="0"/>
          <w:marTop w:val="0"/>
          <w:marBottom w:val="0"/>
          <w:divBdr>
            <w:top w:val="none" w:sz="0" w:space="0" w:color="auto"/>
            <w:left w:val="none" w:sz="0" w:space="0" w:color="auto"/>
            <w:bottom w:val="none" w:sz="0" w:space="0" w:color="auto"/>
            <w:right w:val="none" w:sz="0" w:space="0" w:color="auto"/>
          </w:divBdr>
        </w:div>
        <w:div w:id="357128455">
          <w:marLeft w:val="0"/>
          <w:marRight w:val="0"/>
          <w:marTop w:val="0"/>
          <w:marBottom w:val="0"/>
          <w:divBdr>
            <w:top w:val="none" w:sz="0" w:space="0" w:color="auto"/>
            <w:left w:val="none" w:sz="0" w:space="0" w:color="auto"/>
            <w:bottom w:val="none" w:sz="0" w:space="0" w:color="auto"/>
            <w:right w:val="none" w:sz="0" w:space="0" w:color="auto"/>
          </w:divBdr>
        </w:div>
        <w:div w:id="102389027">
          <w:marLeft w:val="0"/>
          <w:marRight w:val="0"/>
          <w:marTop w:val="0"/>
          <w:marBottom w:val="0"/>
          <w:divBdr>
            <w:top w:val="none" w:sz="0" w:space="0" w:color="auto"/>
            <w:left w:val="none" w:sz="0" w:space="0" w:color="auto"/>
            <w:bottom w:val="none" w:sz="0" w:space="0" w:color="auto"/>
            <w:right w:val="none" w:sz="0" w:space="0" w:color="auto"/>
          </w:divBdr>
        </w:div>
        <w:div w:id="1180118122">
          <w:marLeft w:val="0"/>
          <w:marRight w:val="0"/>
          <w:marTop w:val="0"/>
          <w:marBottom w:val="0"/>
          <w:divBdr>
            <w:top w:val="none" w:sz="0" w:space="0" w:color="auto"/>
            <w:left w:val="none" w:sz="0" w:space="0" w:color="auto"/>
            <w:bottom w:val="none" w:sz="0" w:space="0" w:color="auto"/>
            <w:right w:val="none" w:sz="0" w:space="0" w:color="auto"/>
          </w:divBdr>
        </w:div>
        <w:div w:id="1769035124">
          <w:marLeft w:val="0"/>
          <w:marRight w:val="0"/>
          <w:marTop w:val="0"/>
          <w:marBottom w:val="0"/>
          <w:divBdr>
            <w:top w:val="none" w:sz="0" w:space="0" w:color="auto"/>
            <w:left w:val="none" w:sz="0" w:space="0" w:color="auto"/>
            <w:bottom w:val="none" w:sz="0" w:space="0" w:color="auto"/>
            <w:right w:val="none" w:sz="0" w:space="0" w:color="auto"/>
          </w:divBdr>
        </w:div>
        <w:div w:id="1801613197">
          <w:marLeft w:val="0"/>
          <w:marRight w:val="0"/>
          <w:marTop w:val="0"/>
          <w:marBottom w:val="0"/>
          <w:divBdr>
            <w:top w:val="none" w:sz="0" w:space="0" w:color="auto"/>
            <w:left w:val="none" w:sz="0" w:space="0" w:color="auto"/>
            <w:bottom w:val="none" w:sz="0" w:space="0" w:color="auto"/>
            <w:right w:val="none" w:sz="0" w:space="0" w:color="auto"/>
          </w:divBdr>
        </w:div>
        <w:div w:id="598491932">
          <w:marLeft w:val="0"/>
          <w:marRight w:val="0"/>
          <w:marTop w:val="0"/>
          <w:marBottom w:val="0"/>
          <w:divBdr>
            <w:top w:val="none" w:sz="0" w:space="0" w:color="auto"/>
            <w:left w:val="none" w:sz="0" w:space="0" w:color="auto"/>
            <w:bottom w:val="none" w:sz="0" w:space="0" w:color="auto"/>
            <w:right w:val="none" w:sz="0" w:space="0" w:color="auto"/>
          </w:divBdr>
        </w:div>
        <w:div w:id="639964966">
          <w:marLeft w:val="0"/>
          <w:marRight w:val="0"/>
          <w:marTop w:val="0"/>
          <w:marBottom w:val="0"/>
          <w:divBdr>
            <w:top w:val="none" w:sz="0" w:space="0" w:color="auto"/>
            <w:left w:val="none" w:sz="0" w:space="0" w:color="auto"/>
            <w:bottom w:val="none" w:sz="0" w:space="0" w:color="auto"/>
            <w:right w:val="none" w:sz="0" w:space="0" w:color="auto"/>
          </w:divBdr>
        </w:div>
        <w:div w:id="339813603">
          <w:marLeft w:val="0"/>
          <w:marRight w:val="0"/>
          <w:marTop w:val="0"/>
          <w:marBottom w:val="0"/>
          <w:divBdr>
            <w:top w:val="none" w:sz="0" w:space="0" w:color="auto"/>
            <w:left w:val="none" w:sz="0" w:space="0" w:color="auto"/>
            <w:bottom w:val="none" w:sz="0" w:space="0" w:color="auto"/>
            <w:right w:val="none" w:sz="0" w:space="0" w:color="auto"/>
          </w:divBdr>
        </w:div>
        <w:div w:id="647050742">
          <w:marLeft w:val="0"/>
          <w:marRight w:val="0"/>
          <w:marTop w:val="0"/>
          <w:marBottom w:val="0"/>
          <w:divBdr>
            <w:top w:val="none" w:sz="0" w:space="0" w:color="auto"/>
            <w:left w:val="none" w:sz="0" w:space="0" w:color="auto"/>
            <w:bottom w:val="none" w:sz="0" w:space="0" w:color="auto"/>
            <w:right w:val="none" w:sz="0" w:space="0" w:color="auto"/>
          </w:divBdr>
        </w:div>
        <w:div w:id="700741394">
          <w:marLeft w:val="0"/>
          <w:marRight w:val="0"/>
          <w:marTop w:val="0"/>
          <w:marBottom w:val="0"/>
          <w:divBdr>
            <w:top w:val="none" w:sz="0" w:space="0" w:color="auto"/>
            <w:left w:val="none" w:sz="0" w:space="0" w:color="auto"/>
            <w:bottom w:val="none" w:sz="0" w:space="0" w:color="auto"/>
            <w:right w:val="none" w:sz="0" w:space="0" w:color="auto"/>
          </w:divBdr>
        </w:div>
        <w:div w:id="452747169">
          <w:marLeft w:val="0"/>
          <w:marRight w:val="0"/>
          <w:marTop w:val="0"/>
          <w:marBottom w:val="0"/>
          <w:divBdr>
            <w:top w:val="none" w:sz="0" w:space="0" w:color="auto"/>
            <w:left w:val="none" w:sz="0" w:space="0" w:color="auto"/>
            <w:bottom w:val="none" w:sz="0" w:space="0" w:color="auto"/>
            <w:right w:val="none" w:sz="0" w:space="0" w:color="auto"/>
          </w:divBdr>
        </w:div>
        <w:div w:id="952859452">
          <w:marLeft w:val="0"/>
          <w:marRight w:val="0"/>
          <w:marTop w:val="0"/>
          <w:marBottom w:val="0"/>
          <w:divBdr>
            <w:top w:val="none" w:sz="0" w:space="0" w:color="auto"/>
            <w:left w:val="none" w:sz="0" w:space="0" w:color="auto"/>
            <w:bottom w:val="none" w:sz="0" w:space="0" w:color="auto"/>
            <w:right w:val="none" w:sz="0" w:space="0" w:color="auto"/>
          </w:divBdr>
        </w:div>
        <w:div w:id="1461219963">
          <w:marLeft w:val="0"/>
          <w:marRight w:val="0"/>
          <w:marTop w:val="0"/>
          <w:marBottom w:val="0"/>
          <w:divBdr>
            <w:top w:val="none" w:sz="0" w:space="0" w:color="auto"/>
            <w:left w:val="none" w:sz="0" w:space="0" w:color="auto"/>
            <w:bottom w:val="none" w:sz="0" w:space="0" w:color="auto"/>
            <w:right w:val="none" w:sz="0" w:space="0" w:color="auto"/>
          </w:divBdr>
        </w:div>
        <w:div w:id="1124241">
          <w:marLeft w:val="0"/>
          <w:marRight w:val="0"/>
          <w:marTop w:val="0"/>
          <w:marBottom w:val="0"/>
          <w:divBdr>
            <w:top w:val="none" w:sz="0" w:space="0" w:color="auto"/>
            <w:left w:val="none" w:sz="0" w:space="0" w:color="auto"/>
            <w:bottom w:val="none" w:sz="0" w:space="0" w:color="auto"/>
            <w:right w:val="none" w:sz="0" w:space="0" w:color="auto"/>
          </w:divBdr>
        </w:div>
        <w:div w:id="176891161">
          <w:marLeft w:val="0"/>
          <w:marRight w:val="0"/>
          <w:marTop w:val="0"/>
          <w:marBottom w:val="0"/>
          <w:divBdr>
            <w:top w:val="none" w:sz="0" w:space="0" w:color="auto"/>
            <w:left w:val="none" w:sz="0" w:space="0" w:color="auto"/>
            <w:bottom w:val="none" w:sz="0" w:space="0" w:color="auto"/>
            <w:right w:val="none" w:sz="0" w:space="0" w:color="auto"/>
          </w:divBdr>
        </w:div>
        <w:div w:id="929243523">
          <w:marLeft w:val="0"/>
          <w:marRight w:val="0"/>
          <w:marTop w:val="0"/>
          <w:marBottom w:val="0"/>
          <w:divBdr>
            <w:top w:val="none" w:sz="0" w:space="0" w:color="auto"/>
            <w:left w:val="none" w:sz="0" w:space="0" w:color="auto"/>
            <w:bottom w:val="none" w:sz="0" w:space="0" w:color="auto"/>
            <w:right w:val="none" w:sz="0" w:space="0" w:color="auto"/>
          </w:divBdr>
        </w:div>
        <w:div w:id="1119761003">
          <w:marLeft w:val="0"/>
          <w:marRight w:val="0"/>
          <w:marTop w:val="0"/>
          <w:marBottom w:val="0"/>
          <w:divBdr>
            <w:top w:val="none" w:sz="0" w:space="0" w:color="auto"/>
            <w:left w:val="none" w:sz="0" w:space="0" w:color="auto"/>
            <w:bottom w:val="none" w:sz="0" w:space="0" w:color="auto"/>
            <w:right w:val="none" w:sz="0" w:space="0" w:color="auto"/>
          </w:divBdr>
        </w:div>
        <w:div w:id="1489788232">
          <w:marLeft w:val="0"/>
          <w:marRight w:val="0"/>
          <w:marTop w:val="0"/>
          <w:marBottom w:val="0"/>
          <w:divBdr>
            <w:top w:val="none" w:sz="0" w:space="0" w:color="auto"/>
            <w:left w:val="none" w:sz="0" w:space="0" w:color="auto"/>
            <w:bottom w:val="none" w:sz="0" w:space="0" w:color="auto"/>
            <w:right w:val="none" w:sz="0" w:space="0" w:color="auto"/>
          </w:divBdr>
        </w:div>
        <w:div w:id="1123962295">
          <w:marLeft w:val="0"/>
          <w:marRight w:val="0"/>
          <w:marTop w:val="0"/>
          <w:marBottom w:val="0"/>
          <w:divBdr>
            <w:top w:val="none" w:sz="0" w:space="0" w:color="auto"/>
            <w:left w:val="none" w:sz="0" w:space="0" w:color="auto"/>
            <w:bottom w:val="none" w:sz="0" w:space="0" w:color="auto"/>
            <w:right w:val="none" w:sz="0" w:space="0" w:color="auto"/>
          </w:divBdr>
        </w:div>
        <w:div w:id="105194122">
          <w:marLeft w:val="0"/>
          <w:marRight w:val="0"/>
          <w:marTop w:val="0"/>
          <w:marBottom w:val="0"/>
          <w:divBdr>
            <w:top w:val="none" w:sz="0" w:space="0" w:color="auto"/>
            <w:left w:val="none" w:sz="0" w:space="0" w:color="auto"/>
            <w:bottom w:val="none" w:sz="0" w:space="0" w:color="auto"/>
            <w:right w:val="none" w:sz="0" w:space="0" w:color="auto"/>
          </w:divBdr>
        </w:div>
        <w:div w:id="681511433">
          <w:marLeft w:val="0"/>
          <w:marRight w:val="0"/>
          <w:marTop w:val="0"/>
          <w:marBottom w:val="0"/>
          <w:divBdr>
            <w:top w:val="none" w:sz="0" w:space="0" w:color="auto"/>
            <w:left w:val="none" w:sz="0" w:space="0" w:color="auto"/>
            <w:bottom w:val="none" w:sz="0" w:space="0" w:color="auto"/>
            <w:right w:val="none" w:sz="0" w:space="0" w:color="auto"/>
          </w:divBdr>
        </w:div>
        <w:div w:id="398601221">
          <w:marLeft w:val="0"/>
          <w:marRight w:val="0"/>
          <w:marTop w:val="0"/>
          <w:marBottom w:val="0"/>
          <w:divBdr>
            <w:top w:val="none" w:sz="0" w:space="0" w:color="auto"/>
            <w:left w:val="none" w:sz="0" w:space="0" w:color="auto"/>
            <w:bottom w:val="none" w:sz="0" w:space="0" w:color="auto"/>
            <w:right w:val="none" w:sz="0" w:space="0" w:color="auto"/>
          </w:divBdr>
        </w:div>
        <w:div w:id="1119373694">
          <w:marLeft w:val="0"/>
          <w:marRight w:val="0"/>
          <w:marTop w:val="0"/>
          <w:marBottom w:val="0"/>
          <w:divBdr>
            <w:top w:val="none" w:sz="0" w:space="0" w:color="auto"/>
            <w:left w:val="none" w:sz="0" w:space="0" w:color="auto"/>
            <w:bottom w:val="none" w:sz="0" w:space="0" w:color="auto"/>
            <w:right w:val="none" w:sz="0" w:space="0" w:color="auto"/>
          </w:divBdr>
        </w:div>
        <w:div w:id="133644010">
          <w:marLeft w:val="0"/>
          <w:marRight w:val="0"/>
          <w:marTop w:val="0"/>
          <w:marBottom w:val="0"/>
          <w:divBdr>
            <w:top w:val="none" w:sz="0" w:space="0" w:color="auto"/>
            <w:left w:val="none" w:sz="0" w:space="0" w:color="auto"/>
            <w:bottom w:val="none" w:sz="0" w:space="0" w:color="auto"/>
            <w:right w:val="none" w:sz="0" w:space="0" w:color="auto"/>
          </w:divBdr>
        </w:div>
        <w:div w:id="532502804">
          <w:marLeft w:val="0"/>
          <w:marRight w:val="0"/>
          <w:marTop w:val="0"/>
          <w:marBottom w:val="0"/>
          <w:divBdr>
            <w:top w:val="none" w:sz="0" w:space="0" w:color="auto"/>
            <w:left w:val="none" w:sz="0" w:space="0" w:color="auto"/>
            <w:bottom w:val="none" w:sz="0" w:space="0" w:color="auto"/>
            <w:right w:val="none" w:sz="0" w:space="0" w:color="auto"/>
          </w:divBdr>
        </w:div>
        <w:div w:id="99641691">
          <w:marLeft w:val="0"/>
          <w:marRight w:val="0"/>
          <w:marTop w:val="0"/>
          <w:marBottom w:val="0"/>
          <w:divBdr>
            <w:top w:val="none" w:sz="0" w:space="0" w:color="auto"/>
            <w:left w:val="none" w:sz="0" w:space="0" w:color="auto"/>
            <w:bottom w:val="none" w:sz="0" w:space="0" w:color="auto"/>
            <w:right w:val="none" w:sz="0" w:space="0" w:color="auto"/>
          </w:divBdr>
        </w:div>
        <w:div w:id="2128499695">
          <w:marLeft w:val="0"/>
          <w:marRight w:val="0"/>
          <w:marTop w:val="0"/>
          <w:marBottom w:val="0"/>
          <w:divBdr>
            <w:top w:val="none" w:sz="0" w:space="0" w:color="auto"/>
            <w:left w:val="none" w:sz="0" w:space="0" w:color="auto"/>
            <w:bottom w:val="none" w:sz="0" w:space="0" w:color="auto"/>
            <w:right w:val="none" w:sz="0" w:space="0" w:color="auto"/>
          </w:divBdr>
        </w:div>
        <w:div w:id="307050736">
          <w:marLeft w:val="0"/>
          <w:marRight w:val="0"/>
          <w:marTop w:val="0"/>
          <w:marBottom w:val="0"/>
          <w:divBdr>
            <w:top w:val="none" w:sz="0" w:space="0" w:color="auto"/>
            <w:left w:val="none" w:sz="0" w:space="0" w:color="auto"/>
            <w:bottom w:val="none" w:sz="0" w:space="0" w:color="auto"/>
            <w:right w:val="none" w:sz="0" w:space="0" w:color="auto"/>
          </w:divBdr>
        </w:div>
        <w:div w:id="1710371010">
          <w:marLeft w:val="0"/>
          <w:marRight w:val="0"/>
          <w:marTop w:val="0"/>
          <w:marBottom w:val="0"/>
          <w:divBdr>
            <w:top w:val="none" w:sz="0" w:space="0" w:color="auto"/>
            <w:left w:val="none" w:sz="0" w:space="0" w:color="auto"/>
            <w:bottom w:val="none" w:sz="0" w:space="0" w:color="auto"/>
            <w:right w:val="none" w:sz="0" w:space="0" w:color="auto"/>
          </w:divBdr>
        </w:div>
        <w:div w:id="338582978">
          <w:marLeft w:val="0"/>
          <w:marRight w:val="0"/>
          <w:marTop w:val="0"/>
          <w:marBottom w:val="0"/>
          <w:divBdr>
            <w:top w:val="none" w:sz="0" w:space="0" w:color="auto"/>
            <w:left w:val="none" w:sz="0" w:space="0" w:color="auto"/>
            <w:bottom w:val="none" w:sz="0" w:space="0" w:color="auto"/>
            <w:right w:val="none" w:sz="0" w:space="0" w:color="auto"/>
          </w:divBdr>
        </w:div>
        <w:div w:id="1980653">
          <w:marLeft w:val="0"/>
          <w:marRight w:val="0"/>
          <w:marTop w:val="0"/>
          <w:marBottom w:val="0"/>
          <w:divBdr>
            <w:top w:val="none" w:sz="0" w:space="0" w:color="auto"/>
            <w:left w:val="none" w:sz="0" w:space="0" w:color="auto"/>
            <w:bottom w:val="none" w:sz="0" w:space="0" w:color="auto"/>
            <w:right w:val="none" w:sz="0" w:space="0" w:color="auto"/>
          </w:divBdr>
        </w:div>
        <w:div w:id="2095928517">
          <w:marLeft w:val="0"/>
          <w:marRight w:val="0"/>
          <w:marTop w:val="0"/>
          <w:marBottom w:val="0"/>
          <w:divBdr>
            <w:top w:val="none" w:sz="0" w:space="0" w:color="auto"/>
            <w:left w:val="none" w:sz="0" w:space="0" w:color="auto"/>
            <w:bottom w:val="none" w:sz="0" w:space="0" w:color="auto"/>
            <w:right w:val="none" w:sz="0" w:space="0" w:color="auto"/>
          </w:divBdr>
        </w:div>
        <w:div w:id="646128758">
          <w:marLeft w:val="0"/>
          <w:marRight w:val="0"/>
          <w:marTop w:val="0"/>
          <w:marBottom w:val="0"/>
          <w:divBdr>
            <w:top w:val="none" w:sz="0" w:space="0" w:color="auto"/>
            <w:left w:val="none" w:sz="0" w:space="0" w:color="auto"/>
            <w:bottom w:val="none" w:sz="0" w:space="0" w:color="auto"/>
            <w:right w:val="none" w:sz="0" w:space="0" w:color="auto"/>
          </w:divBdr>
        </w:div>
      </w:divsChild>
    </w:div>
    <w:div w:id="1534608390">
      <w:bodyDiv w:val="1"/>
      <w:marLeft w:val="0"/>
      <w:marRight w:val="0"/>
      <w:marTop w:val="0"/>
      <w:marBottom w:val="0"/>
      <w:divBdr>
        <w:top w:val="none" w:sz="0" w:space="0" w:color="auto"/>
        <w:left w:val="none" w:sz="0" w:space="0" w:color="auto"/>
        <w:bottom w:val="none" w:sz="0" w:space="0" w:color="auto"/>
        <w:right w:val="none" w:sz="0" w:space="0" w:color="auto"/>
      </w:divBdr>
      <w:divsChild>
        <w:div w:id="1569148275">
          <w:marLeft w:val="0"/>
          <w:marRight w:val="0"/>
          <w:marTop w:val="15"/>
          <w:marBottom w:val="0"/>
          <w:divBdr>
            <w:top w:val="none" w:sz="0" w:space="0" w:color="auto"/>
            <w:left w:val="none" w:sz="0" w:space="0" w:color="auto"/>
            <w:bottom w:val="none" w:sz="0" w:space="0" w:color="auto"/>
            <w:right w:val="none" w:sz="0" w:space="0" w:color="auto"/>
          </w:divBdr>
          <w:divsChild>
            <w:div w:id="1168517889">
              <w:marLeft w:val="0"/>
              <w:marRight w:val="0"/>
              <w:marTop w:val="0"/>
              <w:marBottom w:val="0"/>
              <w:divBdr>
                <w:top w:val="none" w:sz="0" w:space="0" w:color="auto"/>
                <w:left w:val="none" w:sz="0" w:space="0" w:color="auto"/>
                <w:bottom w:val="none" w:sz="0" w:space="0" w:color="auto"/>
                <w:right w:val="none" w:sz="0" w:space="0" w:color="auto"/>
              </w:divBdr>
              <w:divsChild>
                <w:div w:id="1459295700">
                  <w:marLeft w:val="0"/>
                  <w:marRight w:val="0"/>
                  <w:marTop w:val="0"/>
                  <w:marBottom w:val="0"/>
                  <w:divBdr>
                    <w:top w:val="none" w:sz="0" w:space="0" w:color="auto"/>
                    <w:left w:val="none" w:sz="0" w:space="0" w:color="auto"/>
                    <w:bottom w:val="none" w:sz="0" w:space="0" w:color="auto"/>
                    <w:right w:val="none" w:sz="0" w:space="0" w:color="auto"/>
                  </w:divBdr>
                </w:div>
                <w:div w:id="1937715378">
                  <w:marLeft w:val="0"/>
                  <w:marRight w:val="0"/>
                  <w:marTop w:val="0"/>
                  <w:marBottom w:val="0"/>
                  <w:divBdr>
                    <w:top w:val="none" w:sz="0" w:space="0" w:color="auto"/>
                    <w:left w:val="none" w:sz="0" w:space="0" w:color="auto"/>
                    <w:bottom w:val="none" w:sz="0" w:space="0" w:color="auto"/>
                    <w:right w:val="none" w:sz="0" w:space="0" w:color="auto"/>
                  </w:divBdr>
                </w:div>
                <w:div w:id="724530072">
                  <w:marLeft w:val="0"/>
                  <w:marRight w:val="0"/>
                  <w:marTop w:val="0"/>
                  <w:marBottom w:val="0"/>
                  <w:divBdr>
                    <w:top w:val="none" w:sz="0" w:space="0" w:color="auto"/>
                    <w:left w:val="none" w:sz="0" w:space="0" w:color="auto"/>
                    <w:bottom w:val="none" w:sz="0" w:space="0" w:color="auto"/>
                    <w:right w:val="none" w:sz="0" w:space="0" w:color="auto"/>
                  </w:divBdr>
                </w:div>
                <w:div w:id="862983310">
                  <w:marLeft w:val="0"/>
                  <w:marRight w:val="0"/>
                  <w:marTop w:val="0"/>
                  <w:marBottom w:val="0"/>
                  <w:divBdr>
                    <w:top w:val="none" w:sz="0" w:space="0" w:color="auto"/>
                    <w:left w:val="none" w:sz="0" w:space="0" w:color="auto"/>
                    <w:bottom w:val="none" w:sz="0" w:space="0" w:color="auto"/>
                    <w:right w:val="none" w:sz="0" w:space="0" w:color="auto"/>
                  </w:divBdr>
                </w:div>
                <w:div w:id="304552490">
                  <w:marLeft w:val="0"/>
                  <w:marRight w:val="0"/>
                  <w:marTop w:val="0"/>
                  <w:marBottom w:val="0"/>
                  <w:divBdr>
                    <w:top w:val="none" w:sz="0" w:space="0" w:color="auto"/>
                    <w:left w:val="none" w:sz="0" w:space="0" w:color="auto"/>
                    <w:bottom w:val="none" w:sz="0" w:space="0" w:color="auto"/>
                    <w:right w:val="none" w:sz="0" w:space="0" w:color="auto"/>
                  </w:divBdr>
                </w:div>
                <w:div w:id="1516924562">
                  <w:marLeft w:val="0"/>
                  <w:marRight w:val="0"/>
                  <w:marTop w:val="0"/>
                  <w:marBottom w:val="0"/>
                  <w:divBdr>
                    <w:top w:val="none" w:sz="0" w:space="0" w:color="auto"/>
                    <w:left w:val="none" w:sz="0" w:space="0" w:color="auto"/>
                    <w:bottom w:val="none" w:sz="0" w:space="0" w:color="auto"/>
                    <w:right w:val="none" w:sz="0" w:space="0" w:color="auto"/>
                  </w:divBdr>
                </w:div>
                <w:div w:id="308096261">
                  <w:marLeft w:val="0"/>
                  <w:marRight w:val="0"/>
                  <w:marTop w:val="0"/>
                  <w:marBottom w:val="0"/>
                  <w:divBdr>
                    <w:top w:val="none" w:sz="0" w:space="0" w:color="auto"/>
                    <w:left w:val="none" w:sz="0" w:space="0" w:color="auto"/>
                    <w:bottom w:val="none" w:sz="0" w:space="0" w:color="auto"/>
                    <w:right w:val="none" w:sz="0" w:space="0" w:color="auto"/>
                  </w:divBdr>
                </w:div>
                <w:div w:id="533660913">
                  <w:marLeft w:val="0"/>
                  <w:marRight w:val="0"/>
                  <w:marTop w:val="0"/>
                  <w:marBottom w:val="0"/>
                  <w:divBdr>
                    <w:top w:val="none" w:sz="0" w:space="0" w:color="auto"/>
                    <w:left w:val="none" w:sz="0" w:space="0" w:color="auto"/>
                    <w:bottom w:val="none" w:sz="0" w:space="0" w:color="auto"/>
                    <w:right w:val="none" w:sz="0" w:space="0" w:color="auto"/>
                  </w:divBdr>
                </w:div>
                <w:div w:id="560336256">
                  <w:marLeft w:val="0"/>
                  <w:marRight w:val="0"/>
                  <w:marTop w:val="0"/>
                  <w:marBottom w:val="0"/>
                  <w:divBdr>
                    <w:top w:val="none" w:sz="0" w:space="0" w:color="auto"/>
                    <w:left w:val="none" w:sz="0" w:space="0" w:color="auto"/>
                    <w:bottom w:val="none" w:sz="0" w:space="0" w:color="auto"/>
                    <w:right w:val="none" w:sz="0" w:space="0" w:color="auto"/>
                  </w:divBdr>
                </w:div>
                <w:div w:id="1640039301">
                  <w:marLeft w:val="0"/>
                  <w:marRight w:val="0"/>
                  <w:marTop w:val="0"/>
                  <w:marBottom w:val="0"/>
                  <w:divBdr>
                    <w:top w:val="none" w:sz="0" w:space="0" w:color="auto"/>
                    <w:left w:val="none" w:sz="0" w:space="0" w:color="auto"/>
                    <w:bottom w:val="none" w:sz="0" w:space="0" w:color="auto"/>
                    <w:right w:val="none" w:sz="0" w:space="0" w:color="auto"/>
                  </w:divBdr>
                </w:div>
                <w:div w:id="120995996">
                  <w:marLeft w:val="0"/>
                  <w:marRight w:val="0"/>
                  <w:marTop w:val="0"/>
                  <w:marBottom w:val="0"/>
                  <w:divBdr>
                    <w:top w:val="none" w:sz="0" w:space="0" w:color="auto"/>
                    <w:left w:val="none" w:sz="0" w:space="0" w:color="auto"/>
                    <w:bottom w:val="none" w:sz="0" w:space="0" w:color="auto"/>
                    <w:right w:val="none" w:sz="0" w:space="0" w:color="auto"/>
                  </w:divBdr>
                </w:div>
                <w:div w:id="850922350">
                  <w:marLeft w:val="0"/>
                  <w:marRight w:val="0"/>
                  <w:marTop w:val="0"/>
                  <w:marBottom w:val="0"/>
                  <w:divBdr>
                    <w:top w:val="none" w:sz="0" w:space="0" w:color="auto"/>
                    <w:left w:val="none" w:sz="0" w:space="0" w:color="auto"/>
                    <w:bottom w:val="none" w:sz="0" w:space="0" w:color="auto"/>
                    <w:right w:val="none" w:sz="0" w:space="0" w:color="auto"/>
                  </w:divBdr>
                </w:div>
                <w:div w:id="209100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749788">
      <w:bodyDiv w:val="1"/>
      <w:marLeft w:val="0"/>
      <w:marRight w:val="0"/>
      <w:marTop w:val="0"/>
      <w:marBottom w:val="0"/>
      <w:divBdr>
        <w:top w:val="none" w:sz="0" w:space="0" w:color="auto"/>
        <w:left w:val="none" w:sz="0" w:space="0" w:color="auto"/>
        <w:bottom w:val="none" w:sz="0" w:space="0" w:color="auto"/>
        <w:right w:val="none" w:sz="0" w:space="0" w:color="auto"/>
      </w:divBdr>
    </w:div>
    <w:div w:id="1566987115">
      <w:bodyDiv w:val="1"/>
      <w:marLeft w:val="0"/>
      <w:marRight w:val="0"/>
      <w:marTop w:val="0"/>
      <w:marBottom w:val="0"/>
      <w:divBdr>
        <w:top w:val="none" w:sz="0" w:space="0" w:color="auto"/>
        <w:left w:val="none" w:sz="0" w:space="0" w:color="auto"/>
        <w:bottom w:val="none" w:sz="0" w:space="0" w:color="auto"/>
        <w:right w:val="none" w:sz="0" w:space="0" w:color="auto"/>
      </w:divBdr>
      <w:divsChild>
        <w:div w:id="731850357">
          <w:marLeft w:val="0"/>
          <w:marRight w:val="0"/>
          <w:marTop w:val="0"/>
          <w:marBottom w:val="0"/>
          <w:divBdr>
            <w:top w:val="none" w:sz="0" w:space="0" w:color="auto"/>
            <w:left w:val="none" w:sz="0" w:space="0" w:color="auto"/>
            <w:bottom w:val="none" w:sz="0" w:space="0" w:color="auto"/>
            <w:right w:val="none" w:sz="0" w:space="0" w:color="auto"/>
          </w:divBdr>
        </w:div>
        <w:div w:id="1707832497">
          <w:marLeft w:val="0"/>
          <w:marRight w:val="0"/>
          <w:marTop w:val="0"/>
          <w:marBottom w:val="0"/>
          <w:divBdr>
            <w:top w:val="none" w:sz="0" w:space="0" w:color="auto"/>
            <w:left w:val="none" w:sz="0" w:space="0" w:color="auto"/>
            <w:bottom w:val="none" w:sz="0" w:space="0" w:color="auto"/>
            <w:right w:val="none" w:sz="0" w:space="0" w:color="auto"/>
          </w:divBdr>
        </w:div>
        <w:div w:id="1305085739">
          <w:marLeft w:val="0"/>
          <w:marRight w:val="0"/>
          <w:marTop w:val="0"/>
          <w:marBottom w:val="0"/>
          <w:divBdr>
            <w:top w:val="none" w:sz="0" w:space="0" w:color="auto"/>
            <w:left w:val="none" w:sz="0" w:space="0" w:color="auto"/>
            <w:bottom w:val="none" w:sz="0" w:space="0" w:color="auto"/>
            <w:right w:val="none" w:sz="0" w:space="0" w:color="auto"/>
          </w:divBdr>
        </w:div>
        <w:div w:id="95293763">
          <w:marLeft w:val="0"/>
          <w:marRight w:val="0"/>
          <w:marTop w:val="0"/>
          <w:marBottom w:val="0"/>
          <w:divBdr>
            <w:top w:val="none" w:sz="0" w:space="0" w:color="auto"/>
            <w:left w:val="none" w:sz="0" w:space="0" w:color="auto"/>
            <w:bottom w:val="none" w:sz="0" w:space="0" w:color="auto"/>
            <w:right w:val="none" w:sz="0" w:space="0" w:color="auto"/>
          </w:divBdr>
        </w:div>
        <w:div w:id="971983406">
          <w:marLeft w:val="0"/>
          <w:marRight w:val="0"/>
          <w:marTop w:val="0"/>
          <w:marBottom w:val="0"/>
          <w:divBdr>
            <w:top w:val="none" w:sz="0" w:space="0" w:color="auto"/>
            <w:left w:val="none" w:sz="0" w:space="0" w:color="auto"/>
            <w:bottom w:val="none" w:sz="0" w:space="0" w:color="auto"/>
            <w:right w:val="none" w:sz="0" w:space="0" w:color="auto"/>
          </w:divBdr>
        </w:div>
        <w:div w:id="1373845690">
          <w:marLeft w:val="0"/>
          <w:marRight w:val="0"/>
          <w:marTop w:val="0"/>
          <w:marBottom w:val="0"/>
          <w:divBdr>
            <w:top w:val="none" w:sz="0" w:space="0" w:color="auto"/>
            <w:left w:val="none" w:sz="0" w:space="0" w:color="auto"/>
            <w:bottom w:val="none" w:sz="0" w:space="0" w:color="auto"/>
            <w:right w:val="none" w:sz="0" w:space="0" w:color="auto"/>
          </w:divBdr>
        </w:div>
        <w:div w:id="1510824741">
          <w:marLeft w:val="0"/>
          <w:marRight w:val="0"/>
          <w:marTop w:val="0"/>
          <w:marBottom w:val="0"/>
          <w:divBdr>
            <w:top w:val="none" w:sz="0" w:space="0" w:color="auto"/>
            <w:left w:val="none" w:sz="0" w:space="0" w:color="auto"/>
            <w:bottom w:val="none" w:sz="0" w:space="0" w:color="auto"/>
            <w:right w:val="none" w:sz="0" w:space="0" w:color="auto"/>
          </w:divBdr>
        </w:div>
        <w:div w:id="1163426980">
          <w:marLeft w:val="0"/>
          <w:marRight w:val="0"/>
          <w:marTop w:val="0"/>
          <w:marBottom w:val="0"/>
          <w:divBdr>
            <w:top w:val="none" w:sz="0" w:space="0" w:color="auto"/>
            <w:left w:val="none" w:sz="0" w:space="0" w:color="auto"/>
            <w:bottom w:val="none" w:sz="0" w:space="0" w:color="auto"/>
            <w:right w:val="none" w:sz="0" w:space="0" w:color="auto"/>
          </w:divBdr>
        </w:div>
        <w:div w:id="1421951203">
          <w:marLeft w:val="0"/>
          <w:marRight w:val="0"/>
          <w:marTop w:val="0"/>
          <w:marBottom w:val="0"/>
          <w:divBdr>
            <w:top w:val="none" w:sz="0" w:space="0" w:color="auto"/>
            <w:left w:val="none" w:sz="0" w:space="0" w:color="auto"/>
            <w:bottom w:val="none" w:sz="0" w:space="0" w:color="auto"/>
            <w:right w:val="none" w:sz="0" w:space="0" w:color="auto"/>
          </w:divBdr>
        </w:div>
        <w:div w:id="1675914966">
          <w:marLeft w:val="0"/>
          <w:marRight w:val="0"/>
          <w:marTop w:val="0"/>
          <w:marBottom w:val="0"/>
          <w:divBdr>
            <w:top w:val="none" w:sz="0" w:space="0" w:color="auto"/>
            <w:left w:val="none" w:sz="0" w:space="0" w:color="auto"/>
            <w:bottom w:val="none" w:sz="0" w:space="0" w:color="auto"/>
            <w:right w:val="none" w:sz="0" w:space="0" w:color="auto"/>
          </w:divBdr>
        </w:div>
        <w:div w:id="825391076">
          <w:marLeft w:val="0"/>
          <w:marRight w:val="0"/>
          <w:marTop w:val="0"/>
          <w:marBottom w:val="0"/>
          <w:divBdr>
            <w:top w:val="none" w:sz="0" w:space="0" w:color="auto"/>
            <w:left w:val="none" w:sz="0" w:space="0" w:color="auto"/>
            <w:bottom w:val="none" w:sz="0" w:space="0" w:color="auto"/>
            <w:right w:val="none" w:sz="0" w:space="0" w:color="auto"/>
          </w:divBdr>
        </w:div>
        <w:div w:id="2128621263">
          <w:marLeft w:val="0"/>
          <w:marRight w:val="0"/>
          <w:marTop w:val="0"/>
          <w:marBottom w:val="0"/>
          <w:divBdr>
            <w:top w:val="none" w:sz="0" w:space="0" w:color="auto"/>
            <w:left w:val="none" w:sz="0" w:space="0" w:color="auto"/>
            <w:bottom w:val="none" w:sz="0" w:space="0" w:color="auto"/>
            <w:right w:val="none" w:sz="0" w:space="0" w:color="auto"/>
          </w:divBdr>
        </w:div>
        <w:div w:id="1419592422">
          <w:marLeft w:val="0"/>
          <w:marRight w:val="0"/>
          <w:marTop w:val="0"/>
          <w:marBottom w:val="0"/>
          <w:divBdr>
            <w:top w:val="none" w:sz="0" w:space="0" w:color="auto"/>
            <w:left w:val="none" w:sz="0" w:space="0" w:color="auto"/>
            <w:bottom w:val="none" w:sz="0" w:space="0" w:color="auto"/>
            <w:right w:val="none" w:sz="0" w:space="0" w:color="auto"/>
          </w:divBdr>
        </w:div>
        <w:div w:id="538780582">
          <w:marLeft w:val="0"/>
          <w:marRight w:val="0"/>
          <w:marTop w:val="0"/>
          <w:marBottom w:val="0"/>
          <w:divBdr>
            <w:top w:val="none" w:sz="0" w:space="0" w:color="auto"/>
            <w:left w:val="none" w:sz="0" w:space="0" w:color="auto"/>
            <w:bottom w:val="none" w:sz="0" w:space="0" w:color="auto"/>
            <w:right w:val="none" w:sz="0" w:space="0" w:color="auto"/>
          </w:divBdr>
        </w:div>
        <w:div w:id="857425723">
          <w:marLeft w:val="0"/>
          <w:marRight w:val="0"/>
          <w:marTop w:val="0"/>
          <w:marBottom w:val="0"/>
          <w:divBdr>
            <w:top w:val="none" w:sz="0" w:space="0" w:color="auto"/>
            <w:left w:val="none" w:sz="0" w:space="0" w:color="auto"/>
            <w:bottom w:val="none" w:sz="0" w:space="0" w:color="auto"/>
            <w:right w:val="none" w:sz="0" w:space="0" w:color="auto"/>
          </w:divBdr>
        </w:div>
        <w:div w:id="761417399">
          <w:marLeft w:val="0"/>
          <w:marRight w:val="0"/>
          <w:marTop w:val="0"/>
          <w:marBottom w:val="0"/>
          <w:divBdr>
            <w:top w:val="none" w:sz="0" w:space="0" w:color="auto"/>
            <w:left w:val="none" w:sz="0" w:space="0" w:color="auto"/>
            <w:bottom w:val="none" w:sz="0" w:space="0" w:color="auto"/>
            <w:right w:val="none" w:sz="0" w:space="0" w:color="auto"/>
          </w:divBdr>
        </w:div>
        <w:div w:id="1876845619">
          <w:marLeft w:val="0"/>
          <w:marRight w:val="0"/>
          <w:marTop w:val="0"/>
          <w:marBottom w:val="0"/>
          <w:divBdr>
            <w:top w:val="none" w:sz="0" w:space="0" w:color="auto"/>
            <w:left w:val="none" w:sz="0" w:space="0" w:color="auto"/>
            <w:bottom w:val="none" w:sz="0" w:space="0" w:color="auto"/>
            <w:right w:val="none" w:sz="0" w:space="0" w:color="auto"/>
          </w:divBdr>
        </w:div>
        <w:div w:id="691297360">
          <w:marLeft w:val="0"/>
          <w:marRight w:val="0"/>
          <w:marTop w:val="0"/>
          <w:marBottom w:val="0"/>
          <w:divBdr>
            <w:top w:val="none" w:sz="0" w:space="0" w:color="auto"/>
            <w:left w:val="none" w:sz="0" w:space="0" w:color="auto"/>
            <w:bottom w:val="none" w:sz="0" w:space="0" w:color="auto"/>
            <w:right w:val="none" w:sz="0" w:space="0" w:color="auto"/>
          </w:divBdr>
        </w:div>
        <w:div w:id="211354990">
          <w:marLeft w:val="0"/>
          <w:marRight w:val="0"/>
          <w:marTop w:val="0"/>
          <w:marBottom w:val="0"/>
          <w:divBdr>
            <w:top w:val="none" w:sz="0" w:space="0" w:color="auto"/>
            <w:left w:val="none" w:sz="0" w:space="0" w:color="auto"/>
            <w:bottom w:val="none" w:sz="0" w:space="0" w:color="auto"/>
            <w:right w:val="none" w:sz="0" w:space="0" w:color="auto"/>
          </w:divBdr>
        </w:div>
        <w:div w:id="1439637981">
          <w:marLeft w:val="0"/>
          <w:marRight w:val="0"/>
          <w:marTop w:val="0"/>
          <w:marBottom w:val="0"/>
          <w:divBdr>
            <w:top w:val="none" w:sz="0" w:space="0" w:color="auto"/>
            <w:left w:val="none" w:sz="0" w:space="0" w:color="auto"/>
            <w:bottom w:val="none" w:sz="0" w:space="0" w:color="auto"/>
            <w:right w:val="none" w:sz="0" w:space="0" w:color="auto"/>
          </w:divBdr>
        </w:div>
        <w:div w:id="450637995">
          <w:marLeft w:val="0"/>
          <w:marRight w:val="0"/>
          <w:marTop w:val="0"/>
          <w:marBottom w:val="0"/>
          <w:divBdr>
            <w:top w:val="none" w:sz="0" w:space="0" w:color="auto"/>
            <w:left w:val="none" w:sz="0" w:space="0" w:color="auto"/>
            <w:bottom w:val="none" w:sz="0" w:space="0" w:color="auto"/>
            <w:right w:val="none" w:sz="0" w:space="0" w:color="auto"/>
          </w:divBdr>
        </w:div>
        <w:div w:id="755174013">
          <w:marLeft w:val="0"/>
          <w:marRight w:val="0"/>
          <w:marTop w:val="0"/>
          <w:marBottom w:val="0"/>
          <w:divBdr>
            <w:top w:val="none" w:sz="0" w:space="0" w:color="auto"/>
            <w:left w:val="none" w:sz="0" w:space="0" w:color="auto"/>
            <w:bottom w:val="none" w:sz="0" w:space="0" w:color="auto"/>
            <w:right w:val="none" w:sz="0" w:space="0" w:color="auto"/>
          </w:divBdr>
        </w:div>
        <w:div w:id="1749881043">
          <w:marLeft w:val="0"/>
          <w:marRight w:val="0"/>
          <w:marTop w:val="0"/>
          <w:marBottom w:val="0"/>
          <w:divBdr>
            <w:top w:val="none" w:sz="0" w:space="0" w:color="auto"/>
            <w:left w:val="none" w:sz="0" w:space="0" w:color="auto"/>
            <w:bottom w:val="none" w:sz="0" w:space="0" w:color="auto"/>
            <w:right w:val="none" w:sz="0" w:space="0" w:color="auto"/>
          </w:divBdr>
        </w:div>
        <w:div w:id="2113815795">
          <w:marLeft w:val="0"/>
          <w:marRight w:val="0"/>
          <w:marTop w:val="0"/>
          <w:marBottom w:val="0"/>
          <w:divBdr>
            <w:top w:val="none" w:sz="0" w:space="0" w:color="auto"/>
            <w:left w:val="none" w:sz="0" w:space="0" w:color="auto"/>
            <w:bottom w:val="none" w:sz="0" w:space="0" w:color="auto"/>
            <w:right w:val="none" w:sz="0" w:space="0" w:color="auto"/>
          </w:divBdr>
        </w:div>
        <w:div w:id="935482231">
          <w:marLeft w:val="0"/>
          <w:marRight w:val="0"/>
          <w:marTop w:val="0"/>
          <w:marBottom w:val="0"/>
          <w:divBdr>
            <w:top w:val="none" w:sz="0" w:space="0" w:color="auto"/>
            <w:left w:val="none" w:sz="0" w:space="0" w:color="auto"/>
            <w:bottom w:val="none" w:sz="0" w:space="0" w:color="auto"/>
            <w:right w:val="none" w:sz="0" w:space="0" w:color="auto"/>
          </w:divBdr>
        </w:div>
        <w:div w:id="410660921">
          <w:marLeft w:val="0"/>
          <w:marRight w:val="0"/>
          <w:marTop w:val="0"/>
          <w:marBottom w:val="0"/>
          <w:divBdr>
            <w:top w:val="none" w:sz="0" w:space="0" w:color="auto"/>
            <w:left w:val="none" w:sz="0" w:space="0" w:color="auto"/>
            <w:bottom w:val="none" w:sz="0" w:space="0" w:color="auto"/>
            <w:right w:val="none" w:sz="0" w:space="0" w:color="auto"/>
          </w:divBdr>
        </w:div>
        <w:div w:id="217131163">
          <w:marLeft w:val="0"/>
          <w:marRight w:val="0"/>
          <w:marTop w:val="0"/>
          <w:marBottom w:val="0"/>
          <w:divBdr>
            <w:top w:val="none" w:sz="0" w:space="0" w:color="auto"/>
            <w:left w:val="none" w:sz="0" w:space="0" w:color="auto"/>
            <w:bottom w:val="none" w:sz="0" w:space="0" w:color="auto"/>
            <w:right w:val="none" w:sz="0" w:space="0" w:color="auto"/>
          </w:divBdr>
        </w:div>
        <w:div w:id="1749225699">
          <w:marLeft w:val="0"/>
          <w:marRight w:val="0"/>
          <w:marTop w:val="0"/>
          <w:marBottom w:val="0"/>
          <w:divBdr>
            <w:top w:val="none" w:sz="0" w:space="0" w:color="auto"/>
            <w:left w:val="none" w:sz="0" w:space="0" w:color="auto"/>
            <w:bottom w:val="none" w:sz="0" w:space="0" w:color="auto"/>
            <w:right w:val="none" w:sz="0" w:space="0" w:color="auto"/>
          </w:divBdr>
        </w:div>
        <w:div w:id="1557400993">
          <w:marLeft w:val="0"/>
          <w:marRight w:val="0"/>
          <w:marTop w:val="0"/>
          <w:marBottom w:val="0"/>
          <w:divBdr>
            <w:top w:val="none" w:sz="0" w:space="0" w:color="auto"/>
            <w:left w:val="none" w:sz="0" w:space="0" w:color="auto"/>
            <w:bottom w:val="none" w:sz="0" w:space="0" w:color="auto"/>
            <w:right w:val="none" w:sz="0" w:space="0" w:color="auto"/>
          </w:divBdr>
        </w:div>
        <w:div w:id="1520654558">
          <w:marLeft w:val="0"/>
          <w:marRight w:val="0"/>
          <w:marTop w:val="0"/>
          <w:marBottom w:val="0"/>
          <w:divBdr>
            <w:top w:val="none" w:sz="0" w:space="0" w:color="auto"/>
            <w:left w:val="none" w:sz="0" w:space="0" w:color="auto"/>
            <w:bottom w:val="none" w:sz="0" w:space="0" w:color="auto"/>
            <w:right w:val="none" w:sz="0" w:space="0" w:color="auto"/>
          </w:divBdr>
        </w:div>
        <w:div w:id="1832327980">
          <w:marLeft w:val="0"/>
          <w:marRight w:val="0"/>
          <w:marTop w:val="0"/>
          <w:marBottom w:val="0"/>
          <w:divBdr>
            <w:top w:val="none" w:sz="0" w:space="0" w:color="auto"/>
            <w:left w:val="none" w:sz="0" w:space="0" w:color="auto"/>
            <w:bottom w:val="none" w:sz="0" w:space="0" w:color="auto"/>
            <w:right w:val="none" w:sz="0" w:space="0" w:color="auto"/>
          </w:divBdr>
        </w:div>
        <w:div w:id="21127042">
          <w:marLeft w:val="0"/>
          <w:marRight w:val="0"/>
          <w:marTop w:val="0"/>
          <w:marBottom w:val="0"/>
          <w:divBdr>
            <w:top w:val="none" w:sz="0" w:space="0" w:color="auto"/>
            <w:left w:val="none" w:sz="0" w:space="0" w:color="auto"/>
            <w:bottom w:val="none" w:sz="0" w:space="0" w:color="auto"/>
            <w:right w:val="none" w:sz="0" w:space="0" w:color="auto"/>
          </w:divBdr>
        </w:div>
        <w:div w:id="700327071">
          <w:marLeft w:val="0"/>
          <w:marRight w:val="0"/>
          <w:marTop w:val="0"/>
          <w:marBottom w:val="0"/>
          <w:divBdr>
            <w:top w:val="none" w:sz="0" w:space="0" w:color="auto"/>
            <w:left w:val="none" w:sz="0" w:space="0" w:color="auto"/>
            <w:bottom w:val="none" w:sz="0" w:space="0" w:color="auto"/>
            <w:right w:val="none" w:sz="0" w:space="0" w:color="auto"/>
          </w:divBdr>
        </w:div>
        <w:div w:id="2116242670">
          <w:marLeft w:val="0"/>
          <w:marRight w:val="0"/>
          <w:marTop w:val="0"/>
          <w:marBottom w:val="0"/>
          <w:divBdr>
            <w:top w:val="none" w:sz="0" w:space="0" w:color="auto"/>
            <w:left w:val="none" w:sz="0" w:space="0" w:color="auto"/>
            <w:bottom w:val="none" w:sz="0" w:space="0" w:color="auto"/>
            <w:right w:val="none" w:sz="0" w:space="0" w:color="auto"/>
          </w:divBdr>
        </w:div>
        <w:div w:id="1618099871">
          <w:marLeft w:val="0"/>
          <w:marRight w:val="0"/>
          <w:marTop w:val="0"/>
          <w:marBottom w:val="0"/>
          <w:divBdr>
            <w:top w:val="none" w:sz="0" w:space="0" w:color="auto"/>
            <w:left w:val="none" w:sz="0" w:space="0" w:color="auto"/>
            <w:bottom w:val="none" w:sz="0" w:space="0" w:color="auto"/>
            <w:right w:val="none" w:sz="0" w:space="0" w:color="auto"/>
          </w:divBdr>
        </w:div>
        <w:div w:id="1787890447">
          <w:marLeft w:val="0"/>
          <w:marRight w:val="0"/>
          <w:marTop w:val="0"/>
          <w:marBottom w:val="0"/>
          <w:divBdr>
            <w:top w:val="none" w:sz="0" w:space="0" w:color="auto"/>
            <w:left w:val="none" w:sz="0" w:space="0" w:color="auto"/>
            <w:bottom w:val="none" w:sz="0" w:space="0" w:color="auto"/>
            <w:right w:val="none" w:sz="0" w:space="0" w:color="auto"/>
          </w:divBdr>
        </w:div>
        <w:div w:id="1076243575">
          <w:marLeft w:val="0"/>
          <w:marRight w:val="0"/>
          <w:marTop w:val="0"/>
          <w:marBottom w:val="0"/>
          <w:divBdr>
            <w:top w:val="none" w:sz="0" w:space="0" w:color="auto"/>
            <w:left w:val="none" w:sz="0" w:space="0" w:color="auto"/>
            <w:bottom w:val="none" w:sz="0" w:space="0" w:color="auto"/>
            <w:right w:val="none" w:sz="0" w:space="0" w:color="auto"/>
          </w:divBdr>
        </w:div>
        <w:div w:id="1430734571">
          <w:marLeft w:val="0"/>
          <w:marRight w:val="0"/>
          <w:marTop w:val="0"/>
          <w:marBottom w:val="0"/>
          <w:divBdr>
            <w:top w:val="none" w:sz="0" w:space="0" w:color="auto"/>
            <w:left w:val="none" w:sz="0" w:space="0" w:color="auto"/>
            <w:bottom w:val="none" w:sz="0" w:space="0" w:color="auto"/>
            <w:right w:val="none" w:sz="0" w:space="0" w:color="auto"/>
          </w:divBdr>
        </w:div>
        <w:div w:id="1396901447">
          <w:marLeft w:val="0"/>
          <w:marRight w:val="0"/>
          <w:marTop w:val="0"/>
          <w:marBottom w:val="0"/>
          <w:divBdr>
            <w:top w:val="none" w:sz="0" w:space="0" w:color="auto"/>
            <w:left w:val="none" w:sz="0" w:space="0" w:color="auto"/>
            <w:bottom w:val="none" w:sz="0" w:space="0" w:color="auto"/>
            <w:right w:val="none" w:sz="0" w:space="0" w:color="auto"/>
          </w:divBdr>
        </w:div>
        <w:div w:id="1525559753">
          <w:marLeft w:val="0"/>
          <w:marRight w:val="0"/>
          <w:marTop w:val="0"/>
          <w:marBottom w:val="0"/>
          <w:divBdr>
            <w:top w:val="none" w:sz="0" w:space="0" w:color="auto"/>
            <w:left w:val="none" w:sz="0" w:space="0" w:color="auto"/>
            <w:bottom w:val="none" w:sz="0" w:space="0" w:color="auto"/>
            <w:right w:val="none" w:sz="0" w:space="0" w:color="auto"/>
          </w:divBdr>
        </w:div>
        <w:div w:id="218783745">
          <w:marLeft w:val="0"/>
          <w:marRight w:val="0"/>
          <w:marTop w:val="0"/>
          <w:marBottom w:val="0"/>
          <w:divBdr>
            <w:top w:val="none" w:sz="0" w:space="0" w:color="auto"/>
            <w:left w:val="none" w:sz="0" w:space="0" w:color="auto"/>
            <w:bottom w:val="none" w:sz="0" w:space="0" w:color="auto"/>
            <w:right w:val="none" w:sz="0" w:space="0" w:color="auto"/>
          </w:divBdr>
        </w:div>
        <w:div w:id="713577244">
          <w:marLeft w:val="0"/>
          <w:marRight w:val="0"/>
          <w:marTop w:val="0"/>
          <w:marBottom w:val="0"/>
          <w:divBdr>
            <w:top w:val="none" w:sz="0" w:space="0" w:color="auto"/>
            <w:left w:val="none" w:sz="0" w:space="0" w:color="auto"/>
            <w:bottom w:val="none" w:sz="0" w:space="0" w:color="auto"/>
            <w:right w:val="none" w:sz="0" w:space="0" w:color="auto"/>
          </w:divBdr>
        </w:div>
        <w:div w:id="98837639">
          <w:marLeft w:val="0"/>
          <w:marRight w:val="0"/>
          <w:marTop w:val="0"/>
          <w:marBottom w:val="0"/>
          <w:divBdr>
            <w:top w:val="none" w:sz="0" w:space="0" w:color="auto"/>
            <w:left w:val="none" w:sz="0" w:space="0" w:color="auto"/>
            <w:bottom w:val="none" w:sz="0" w:space="0" w:color="auto"/>
            <w:right w:val="none" w:sz="0" w:space="0" w:color="auto"/>
          </w:divBdr>
        </w:div>
        <w:div w:id="1343624442">
          <w:marLeft w:val="0"/>
          <w:marRight w:val="0"/>
          <w:marTop w:val="0"/>
          <w:marBottom w:val="0"/>
          <w:divBdr>
            <w:top w:val="none" w:sz="0" w:space="0" w:color="auto"/>
            <w:left w:val="none" w:sz="0" w:space="0" w:color="auto"/>
            <w:bottom w:val="none" w:sz="0" w:space="0" w:color="auto"/>
            <w:right w:val="none" w:sz="0" w:space="0" w:color="auto"/>
          </w:divBdr>
        </w:div>
        <w:div w:id="1243029003">
          <w:marLeft w:val="0"/>
          <w:marRight w:val="0"/>
          <w:marTop w:val="0"/>
          <w:marBottom w:val="0"/>
          <w:divBdr>
            <w:top w:val="none" w:sz="0" w:space="0" w:color="auto"/>
            <w:left w:val="none" w:sz="0" w:space="0" w:color="auto"/>
            <w:bottom w:val="none" w:sz="0" w:space="0" w:color="auto"/>
            <w:right w:val="none" w:sz="0" w:space="0" w:color="auto"/>
          </w:divBdr>
        </w:div>
        <w:div w:id="408310462">
          <w:marLeft w:val="0"/>
          <w:marRight w:val="0"/>
          <w:marTop w:val="0"/>
          <w:marBottom w:val="0"/>
          <w:divBdr>
            <w:top w:val="none" w:sz="0" w:space="0" w:color="auto"/>
            <w:left w:val="none" w:sz="0" w:space="0" w:color="auto"/>
            <w:bottom w:val="none" w:sz="0" w:space="0" w:color="auto"/>
            <w:right w:val="none" w:sz="0" w:space="0" w:color="auto"/>
          </w:divBdr>
        </w:div>
        <w:div w:id="1373119600">
          <w:marLeft w:val="0"/>
          <w:marRight w:val="0"/>
          <w:marTop w:val="0"/>
          <w:marBottom w:val="0"/>
          <w:divBdr>
            <w:top w:val="none" w:sz="0" w:space="0" w:color="auto"/>
            <w:left w:val="none" w:sz="0" w:space="0" w:color="auto"/>
            <w:bottom w:val="none" w:sz="0" w:space="0" w:color="auto"/>
            <w:right w:val="none" w:sz="0" w:space="0" w:color="auto"/>
          </w:divBdr>
        </w:div>
        <w:div w:id="1956329413">
          <w:marLeft w:val="0"/>
          <w:marRight w:val="0"/>
          <w:marTop w:val="0"/>
          <w:marBottom w:val="0"/>
          <w:divBdr>
            <w:top w:val="none" w:sz="0" w:space="0" w:color="auto"/>
            <w:left w:val="none" w:sz="0" w:space="0" w:color="auto"/>
            <w:bottom w:val="none" w:sz="0" w:space="0" w:color="auto"/>
            <w:right w:val="none" w:sz="0" w:space="0" w:color="auto"/>
          </w:divBdr>
        </w:div>
        <w:div w:id="336663920">
          <w:marLeft w:val="0"/>
          <w:marRight w:val="0"/>
          <w:marTop w:val="0"/>
          <w:marBottom w:val="0"/>
          <w:divBdr>
            <w:top w:val="none" w:sz="0" w:space="0" w:color="auto"/>
            <w:left w:val="none" w:sz="0" w:space="0" w:color="auto"/>
            <w:bottom w:val="none" w:sz="0" w:space="0" w:color="auto"/>
            <w:right w:val="none" w:sz="0" w:space="0" w:color="auto"/>
          </w:divBdr>
        </w:div>
        <w:div w:id="1945531553">
          <w:marLeft w:val="0"/>
          <w:marRight w:val="0"/>
          <w:marTop w:val="0"/>
          <w:marBottom w:val="0"/>
          <w:divBdr>
            <w:top w:val="none" w:sz="0" w:space="0" w:color="auto"/>
            <w:left w:val="none" w:sz="0" w:space="0" w:color="auto"/>
            <w:bottom w:val="none" w:sz="0" w:space="0" w:color="auto"/>
            <w:right w:val="none" w:sz="0" w:space="0" w:color="auto"/>
          </w:divBdr>
        </w:div>
        <w:div w:id="2000965657">
          <w:marLeft w:val="0"/>
          <w:marRight w:val="0"/>
          <w:marTop w:val="0"/>
          <w:marBottom w:val="0"/>
          <w:divBdr>
            <w:top w:val="none" w:sz="0" w:space="0" w:color="auto"/>
            <w:left w:val="none" w:sz="0" w:space="0" w:color="auto"/>
            <w:bottom w:val="none" w:sz="0" w:space="0" w:color="auto"/>
            <w:right w:val="none" w:sz="0" w:space="0" w:color="auto"/>
          </w:divBdr>
        </w:div>
        <w:div w:id="30693934">
          <w:marLeft w:val="0"/>
          <w:marRight w:val="0"/>
          <w:marTop w:val="0"/>
          <w:marBottom w:val="0"/>
          <w:divBdr>
            <w:top w:val="none" w:sz="0" w:space="0" w:color="auto"/>
            <w:left w:val="none" w:sz="0" w:space="0" w:color="auto"/>
            <w:bottom w:val="none" w:sz="0" w:space="0" w:color="auto"/>
            <w:right w:val="none" w:sz="0" w:space="0" w:color="auto"/>
          </w:divBdr>
        </w:div>
        <w:div w:id="1102216887">
          <w:marLeft w:val="0"/>
          <w:marRight w:val="0"/>
          <w:marTop w:val="0"/>
          <w:marBottom w:val="0"/>
          <w:divBdr>
            <w:top w:val="none" w:sz="0" w:space="0" w:color="auto"/>
            <w:left w:val="none" w:sz="0" w:space="0" w:color="auto"/>
            <w:bottom w:val="none" w:sz="0" w:space="0" w:color="auto"/>
            <w:right w:val="none" w:sz="0" w:space="0" w:color="auto"/>
          </w:divBdr>
        </w:div>
        <w:div w:id="1910773271">
          <w:marLeft w:val="0"/>
          <w:marRight w:val="0"/>
          <w:marTop w:val="0"/>
          <w:marBottom w:val="0"/>
          <w:divBdr>
            <w:top w:val="none" w:sz="0" w:space="0" w:color="auto"/>
            <w:left w:val="none" w:sz="0" w:space="0" w:color="auto"/>
            <w:bottom w:val="none" w:sz="0" w:space="0" w:color="auto"/>
            <w:right w:val="none" w:sz="0" w:space="0" w:color="auto"/>
          </w:divBdr>
        </w:div>
        <w:div w:id="2113697593">
          <w:marLeft w:val="0"/>
          <w:marRight w:val="0"/>
          <w:marTop w:val="0"/>
          <w:marBottom w:val="0"/>
          <w:divBdr>
            <w:top w:val="none" w:sz="0" w:space="0" w:color="auto"/>
            <w:left w:val="none" w:sz="0" w:space="0" w:color="auto"/>
            <w:bottom w:val="none" w:sz="0" w:space="0" w:color="auto"/>
            <w:right w:val="none" w:sz="0" w:space="0" w:color="auto"/>
          </w:divBdr>
        </w:div>
        <w:div w:id="1616904511">
          <w:marLeft w:val="0"/>
          <w:marRight w:val="0"/>
          <w:marTop w:val="0"/>
          <w:marBottom w:val="0"/>
          <w:divBdr>
            <w:top w:val="none" w:sz="0" w:space="0" w:color="auto"/>
            <w:left w:val="none" w:sz="0" w:space="0" w:color="auto"/>
            <w:bottom w:val="none" w:sz="0" w:space="0" w:color="auto"/>
            <w:right w:val="none" w:sz="0" w:space="0" w:color="auto"/>
          </w:divBdr>
        </w:div>
        <w:div w:id="1549216936">
          <w:marLeft w:val="0"/>
          <w:marRight w:val="0"/>
          <w:marTop w:val="0"/>
          <w:marBottom w:val="0"/>
          <w:divBdr>
            <w:top w:val="none" w:sz="0" w:space="0" w:color="auto"/>
            <w:left w:val="none" w:sz="0" w:space="0" w:color="auto"/>
            <w:bottom w:val="none" w:sz="0" w:space="0" w:color="auto"/>
            <w:right w:val="none" w:sz="0" w:space="0" w:color="auto"/>
          </w:divBdr>
        </w:div>
        <w:div w:id="1343625943">
          <w:marLeft w:val="0"/>
          <w:marRight w:val="0"/>
          <w:marTop w:val="0"/>
          <w:marBottom w:val="0"/>
          <w:divBdr>
            <w:top w:val="none" w:sz="0" w:space="0" w:color="auto"/>
            <w:left w:val="none" w:sz="0" w:space="0" w:color="auto"/>
            <w:bottom w:val="none" w:sz="0" w:space="0" w:color="auto"/>
            <w:right w:val="none" w:sz="0" w:space="0" w:color="auto"/>
          </w:divBdr>
        </w:div>
        <w:div w:id="689645521">
          <w:marLeft w:val="0"/>
          <w:marRight w:val="0"/>
          <w:marTop w:val="0"/>
          <w:marBottom w:val="0"/>
          <w:divBdr>
            <w:top w:val="none" w:sz="0" w:space="0" w:color="auto"/>
            <w:left w:val="none" w:sz="0" w:space="0" w:color="auto"/>
            <w:bottom w:val="none" w:sz="0" w:space="0" w:color="auto"/>
            <w:right w:val="none" w:sz="0" w:space="0" w:color="auto"/>
          </w:divBdr>
        </w:div>
        <w:div w:id="226844547">
          <w:marLeft w:val="0"/>
          <w:marRight w:val="0"/>
          <w:marTop w:val="0"/>
          <w:marBottom w:val="0"/>
          <w:divBdr>
            <w:top w:val="none" w:sz="0" w:space="0" w:color="auto"/>
            <w:left w:val="none" w:sz="0" w:space="0" w:color="auto"/>
            <w:bottom w:val="none" w:sz="0" w:space="0" w:color="auto"/>
            <w:right w:val="none" w:sz="0" w:space="0" w:color="auto"/>
          </w:divBdr>
        </w:div>
        <w:div w:id="1415860532">
          <w:marLeft w:val="0"/>
          <w:marRight w:val="0"/>
          <w:marTop w:val="0"/>
          <w:marBottom w:val="0"/>
          <w:divBdr>
            <w:top w:val="none" w:sz="0" w:space="0" w:color="auto"/>
            <w:left w:val="none" w:sz="0" w:space="0" w:color="auto"/>
            <w:bottom w:val="none" w:sz="0" w:space="0" w:color="auto"/>
            <w:right w:val="none" w:sz="0" w:space="0" w:color="auto"/>
          </w:divBdr>
        </w:div>
        <w:div w:id="1522889982">
          <w:marLeft w:val="0"/>
          <w:marRight w:val="0"/>
          <w:marTop w:val="0"/>
          <w:marBottom w:val="0"/>
          <w:divBdr>
            <w:top w:val="none" w:sz="0" w:space="0" w:color="auto"/>
            <w:left w:val="none" w:sz="0" w:space="0" w:color="auto"/>
            <w:bottom w:val="none" w:sz="0" w:space="0" w:color="auto"/>
            <w:right w:val="none" w:sz="0" w:space="0" w:color="auto"/>
          </w:divBdr>
        </w:div>
        <w:div w:id="1602178202">
          <w:marLeft w:val="0"/>
          <w:marRight w:val="0"/>
          <w:marTop w:val="0"/>
          <w:marBottom w:val="0"/>
          <w:divBdr>
            <w:top w:val="none" w:sz="0" w:space="0" w:color="auto"/>
            <w:left w:val="none" w:sz="0" w:space="0" w:color="auto"/>
            <w:bottom w:val="none" w:sz="0" w:space="0" w:color="auto"/>
            <w:right w:val="none" w:sz="0" w:space="0" w:color="auto"/>
          </w:divBdr>
        </w:div>
        <w:div w:id="1428233421">
          <w:marLeft w:val="0"/>
          <w:marRight w:val="0"/>
          <w:marTop w:val="0"/>
          <w:marBottom w:val="0"/>
          <w:divBdr>
            <w:top w:val="none" w:sz="0" w:space="0" w:color="auto"/>
            <w:left w:val="none" w:sz="0" w:space="0" w:color="auto"/>
            <w:bottom w:val="none" w:sz="0" w:space="0" w:color="auto"/>
            <w:right w:val="none" w:sz="0" w:space="0" w:color="auto"/>
          </w:divBdr>
        </w:div>
        <w:div w:id="1754737266">
          <w:marLeft w:val="0"/>
          <w:marRight w:val="0"/>
          <w:marTop w:val="0"/>
          <w:marBottom w:val="0"/>
          <w:divBdr>
            <w:top w:val="none" w:sz="0" w:space="0" w:color="auto"/>
            <w:left w:val="none" w:sz="0" w:space="0" w:color="auto"/>
            <w:bottom w:val="none" w:sz="0" w:space="0" w:color="auto"/>
            <w:right w:val="none" w:sz="0" w:space="0" w:color="auto"/>
          </w:divBdr>
        </w:div>
        <w:div w:id="1966933493">
          <w:marLeft w:val="0"/>
          <w:marRight w:val="0"/>
          <w:marTop w:val="0"/>
          <w:marBottom w:val="0"/>
          <w:divBdr>
            <w:top w:val="none" w:sz="0" w:space="0" w:color="auto"/>
            <w:left w:val="none" w:sz="0" w:space="0" w:color="auto"/>
            <w:bottom w:val="none" w:sz="0" w:space="0" w:color="auto"/>
            <w:right w:val="none" w:sz="0" w:space="0" w:color="auto"/>
          </w:divBdr>
        </w:div>
        <w:div w:id="358548817">
          <w:marLeft w:val="0"/>
          <w:marRight w:val="0"/>
          <w:marTop w:val="0"/>
          <w:marBottom w:val="0"/>
          <w:divBdr>
            <w:top w:val="none" w:sz="0" w:space="0" w:color="auto"/>
            <w:left w:val="none" w:sz="0" w:space="0" w:color="auto"/>
            <w:bottom w:val="none" w:sz="0" w:space="0" w:color="auto"/>
            <w:right w:val="none" w:sz="0" w:space="0" w:color="auto"/>
          </w:divBdr>
        </w:div>
        <w:div w:id="2053571886">
          <w:marLeft w:val="0"/>
          <w:marRight w:val="0"/>
          <w:marTop w:val="0"/>
          <w:marBottom w:val="0"/>
          <w:divBdr>
            <w:top w:val="none" w:sz="0" w:space="0" w:color="auto"/>
            <w:left w:val="none" w:sz="0" w:space="0" w:color="auto"/>
            <w:bottom w:val="none" w:sz="0" w:space="0" w:color="auto"/>
            <w:right w:val="none" w:sz="0" w:space="0" w:color="auto"/>
          </w:divBdr>
        </w:div>
        <w:div w:id="1049914098">
          <w:marLeft w:val="0"/>
          <w:marRight w:val="0"/>
          <w:marTop w:val="0"/>
          <w:marBottom w:val="0"/>
          <w:divBdr>
            <w:top w:val="none" w:sz="0" w:space="0" w:color="auto"/>
            <w:left w:val="none" w:sz="0" w:space="0" w:color="auto"/>
            <w:bottom w:val="none" w:sz="0" w:space="0" w:color="auto"/>
            <w:right w:val="none" w:sz="0" w:space="0" w:color="auto"/>
          </w:divBdr>
        </w:div>
        <w:div w:id="1855532518">
          <w:marLeft w:val="0"/>
          <w:marRight w:val="0"/>
          <w:marTop w:val="0"/>
          <w:marBottom w:val="0"/>
          <w:divBdr>
            <w:top w:val="none" w:sz="0" w:space="0" w:color="auto"/>
            <w:left w:val="none" w:sz="0" w:space="0" w:color="auto"/>
            <w:bottom w:val="none" w:sz="0" w:space="0" w:color="auto"/>
            <w:right w:val="none" w:sz="0" w:space="0" w:color="auto"/>
          </w:divBdr>
        </w:div>
        <w:div w:id="1813601046">
          <w:marLeft w:val="0"/>
          <w:marRight w:val="0"/>
          <w:marTop w:val="0"/>
          <w:marBottom w:val="0"/>
          <w:divBdr>
            <w:top w:val="none" w:sz="0" w:space="0" w:color="auto"/>
            <w:left w:val="none" w:sz="0" w:space="0" w:color="auto"/>
            <w:bottom w:val="none" w:sz="0" w:space="0" w:color="auto"/>
            <w:right w:val="none" w:sz="0" w:space="0" w:color="auto"/>
          </w:divBdr>
        </w:div>
        <w:div w:id="16471065">
          <w:marLeft w:val="0"/>
          <w:marRight w:val="0"/>
          <w:marTop w:val="0"/>
          <w:marBottom w:val="0"/>
          <w:divBdr>
            <w:top w:val="none" w:sz="0" w:space="0" w:color="auto"/>
            <w:left w:val="none" w:sz="0" w:space="0" w:color="auto"/>
            <w:bottom w:val="none" w:sz="0" w:space="0" w:color="auto"/>
            <w:right w:val="none" w:sz="0" w:space="0" w:color="auto"/>
          </w:divBdr>
        </w:div>
        <w:div w:id="1947543264">
          <w:marLeft w:val="0"/>
          <w:marRight w:val="0"/>
          <w:marTop w:val="0"/>
          <w:marBottom w:val="0"/>
          <w:divBdr>
            <w:top w:val="none" w:sz="0" w:space="0" w:color="auto"/>
            <w:left w:val="none" w:sz="0" w:space="0" w:color="auto"/>
            <w:bottom w:val="none" w:sz="0" w:space="0" w:color="auto"/>
            <w:right w:val="none" w:sz="0" w:space="0" w:color="auto"/>
          </w:divBdr>
        </w:div>
        <w:div w:id="2093693617">
          <w:marLeft w:val="0"/>
          <w:marRight w:val="0"/>
          <w:marTop w:val="0"/>
          <w:marBottom w:val="0"/>
          <w:divBdr>
            <w:top w:val="none" w:sz="0" w:space="0" w:color="auto"/>
            <w:left w:val="none" w:sz="0" w:space="0" w:color="auto"/>
            <w:bottom w:val="none" w:sz="0" w:space="0" w:color="auto"/>
            <w:right w:val="none" w:sz="0" w:space="0" w:color="auto"/>
          </w:divBdr>
        </w:div>
        <w:div w:id="613637941">
          <w:marLeft w:val="0"/>
          <w:marRight w:val="0"/>
          <w:marTop w:val="0"/>
          <w:marBottom w:val="0"/>
          <w:divBdr>
            <w:top w:val="none" w:sz="0" w:space="0" w:color="auto"/>
            <w:left w:val="none" w:sz="0" w:space="0" w:color="auto"/>
            <w:bottom w:val="none" w:sz="0" w:space="0" w:color="auto"/>
            <w:right w:val="none" w:sz="0" w:space="0" w:color="auto"/>
          </w:divBdr>
        </w:div>
        <w:div w:id="719792257">
          <w:marLeft w:val="0"/>
          <w:marRight w:val="0"/>
          <w:marTop w:val="0"/>
          <w:marBottom w:val="0"/>
          <w:divBdr>
            <w:top w:val="none" w:sz="0" w:space="0" w:color="auto"/>
            <w:left w:val="none" w:sz="0" w:space="0" w:color="auto"/>
            <w:bottom w:val="none" w:sz="0" w:space="0" w:color="auto"/>
            <w:right w:val="none" w:sz="0" w:space="0" w:color="auto"/>
          </w:divBdr>
        </w:div>
        <w:div w:id="1791240306">
          <w:marLeft w:val="0"/>
          <w:marRight w:val="0"/>
          <w:marTop w:val="0"/>
          <w:marBottom w:val="0"/>
          <w:divBdr>
            <w:top w:val="none" w:sz="0" w:space="0" w:color="auto"/>
            <w:left w:val="none" w:sz="0" w:space="0" w:color="auto"/>
            <w:bottom w:val="none" w:sz="0" w:space="0" w:color="auto"/>
            <w:right w:val="none" w:sz="0" w:space="0" w:color="auto"/>
          </w:divBdr>
        </w:div>
        <w:div w:id="512846456">
          <w:marLeft w:val="0"/>
          <w:marRight w:val="0"/>
          <w:marTop w:val="0"/>
          <w:marBottom w:val="0"/>
          <w:divBdr>
            <w:top w:val="none" w:sz="0" w:space="0" w:color="auto"/>
            <w:left w:val="none" w:sz="0" w:space="0" w:color="auto"/>
            <w:bottom w:val="none" w:sz="0" w:space="0" w:color="auto"/>
            <w:right w:val="none" w:sz="0" w:space="0" w:color="auto"/>
          </w:divBdr>
        </w:div>
        <w:div w:id="644358086">
          <w:marLeft w:val="0"/>
          <w:marRight w:val="0"/>
          <w:marTop w:val="0"/>
          <w:marBottom w:val="0"/>
          <w:divBdr>
            <w:top w:val="none" w:sz="0" w:space="0" w:color="auto"/>
            <w:left w:val="none" w:sz="0" w:space="0" w:color="auto"/>
            <w:bottom w:val="none" w:sz="0" w:space="0" w:color="auto"/>
            <w:right w:val="none" w:sz="0" w:space="0" w:color="auto"/>
          </w:divBdr>
        </w:div>
        <w:div w:id="2121339103">
          <w:marLeft w:val="0"/>
          <w:marRight w:val="0"/>
          <w:marTop w:val="0"/>
          <w:marBottom w:val="0"/>
          <w:divBdr>
            <w:top w:val="none" w:sz="0" w:space="0" w:color="auto"/>
            <w:left w:val="none" w:sz="0" w:space="0" w:color="auto"/>
            <w:bottom w:val="none" w:sz="0" w:space="0" w:color="auto"/>
            <w:right w:val="none" w:sz="0" w:space="0" w:color="auto"/>
          </w:divBdr>
        </w:div>
        <w:div w:id="986320566">
          <w:marLeft w:val="0"/>
          <w:marRight w:val="0"/>
          <w:marTop w:val="0"/>
          <w:marBottom w:val="0"/>
          <w:divBdr>
            <w:top w:val="none" w:sz="0" w:space="0" w:color="auto"/>
            <w:left w:val="none" w:sz="0" w:space="0" w:color="auto"/>
            <w:bottom w:val="none" w:sz="0" w:space="0" w:color="auto"/>
            <w:right w:val="none" w:sz="0" w:space="0" w:color="auto"/>
          </w:divBdr>
        </w:div>
        <w:div w:id="1831872245">
          <w:marLeft w:val="0"/>
          <w:marRight w:val="0"/>
          <w:marTop w:val="0"/>
          <w:marBottom w:val="0"/>
          <w:divBdr>
            <w:top w:val="none" w:sz="0" w:space="0" w:color="auto"/>
            <w:left w:val="none" w:sz="0" w:space="0" w:color="auto"/>
            <w:bottom w:val="none" w:sz="0" w:space="0" w:color="auto"/>
            <w:right w:val="none" w:sz="0" w:space="0" w:color="auto"/>
          </w:divBdr>
        </w:div>
        <w:div w:id="431828107">
          <w:marLeft w:val="0"/>
          <w:marRight w:val="0"/>
          <w:marTop w:val="0"/>
          <w:marBottom w:val="0"/>
          <w:divBdr>
            <w:top w:val="none" w:sz="0" w:space="0" w:color="auto"/>
            <w:left w:val="none" w:sz="0" w:space="0" w:color="auto"/>
            <w:bottom w:val="none" w:sz="0" w:space="0" w:color="auto"/>
            <w:right w:val="none" w:sz="0" w:space="0" w:color="auto"/>
          </w:divBdr>
        </w:div>
        <w:div w:id="1588880859">
          <w:marLeft w:val="0"/>
          <w:marRight w:val="0"/>
          <w:marTop w:val="0"/>
          <w:marBottom w:val="0"/>
          <w:divBdr>
            <w:top w:val="none" w:sz="0" w:space="0" w:color="auto"/>
            <w:left w:val="none" w:sz="0" w:space="0" w:color="auto"/>
            <w:bottom w:val="none" w:sz="0" w:space="0" w:color="auto"/>
            <w:right w:val="none" w:sz="0" w:space="0" w:color="auto"/>
          </w:divBdr>
        </w:div>
        <w:div w:id="807086050">
          <w:marLeft w:val="0"/>
          <w:marRight w:val="0"/>
          <w:marTop w:val="0"/>
          <w:marBottom w:val="0"/>
          <w:divBdr>
            <w:top w:val="none" w:sz="0" w:space="0" w:color="auto"/>
            <w:left w:val="none" w:sz="0" w:space="0" w:color="auto"/>
            <w:bottom w:val="none" w:sz="0" w:space="0" w:color="auto"/>
            <w:right w:val="none" w:sz="0" w:space="0" w:color="auto"/>
          </w:divBdr>
        </w:div>
        <w:div w:id="451553347">
          <w:marLeft w:val="0"/>
          <w:marRight w:val="0"/>
          <w:marTop w:val="0"/>
          <w:marBottom w:val="0"/>
          <w:divBdr>
            <w:top w:val="none" w:sz="0" w:space="0" w:color="auto"/>
            <w:left w:val="none" w:sz="0" w:space="0" w:color="auto"/>
            <w:bottom w:val="none" w:sz="0" w:space="0" w:color="auto"/>
            <w:right w:val="none" w:sz="0" w:space="0" w:color="auto"/>
          </w:divBdr>
        </w:div>
        <w:div w:id="364327488">
          <w:marLeft w:val="0"/>
          <w:marRight w:val="0"/>
          <w:marTop w:val="0"/>
          <w:marBottom w:val="0"/>
          <w:divBdr>
            <w:top w:val="none" w:sz="0" w:space="0" w:color="auto"/>
            <w:left w:val="none" w:sz="0" w:space="0" w:color="auto"/>
            <w:bottom w:val="none" w:sz="0" w:space="0" w:color="auto"/>
            <w:right w:val="none" w:sz="0" w:space="0" w:color="auto"/>
          </w:divBdr>
        </w:div>
        <w:div w:id="1183783692">
          <w:marLeft w:val="0"/>
          <w:marRight w:val="0"/>
          <w:marTop w:val="0"/>
          <w:marBottom w:val="0"/>
          <w:divBdr>
            <w:top w:val="none" w:sz="0" w:space="0" w:color="auto"/>
            <w:left w:val="none" w:sz="0" w:space="0" w:color="auto"/>
            <w:bottom w:val="none" w:sz="0" w:space="0" w:color="auto"/>
            <w:right w:val="none" w:sz="0" w:space="0" w:color="auto"/>
          </w:divBdr>
        </w:div>
        <w:div w:id="675351653">
          <w:marLeft w:val="0"/>
          <w:marRight w:val="0"/>
          <w:marTop w:val="0"/>
          <w:marBottom w:val="0"/>
          <w:divBdr>
            <w:top w:val="none" w:sz="0" w:space="0" w:color="auto"/>
            <w:left w:val="none" w:sz="0" w:space="0" w:color="auto"/>
            <w:bottom w:val="none" w:sz="0" w:space="0" w:color="auto"/>
            <w:right w:val="none" w:sz="0" w:space="0" w:color="auto"/>
          </w:divBdr>
        </w:div>
        <w:div w:id="2033844656">
          <w:marLeft w:val="0"/>
          <w:marRight w:val="0"/>
          <w:marTop w:val="0"/>
          <w:marBottom w:val="0"/>
          <w:divBdr>
            <w:top w:val="none" w:sz="0" w:space="0" w:color="auto"/>
            <w:left w:val="none" w:sz="0" w:space="0" w:color="auto"/>
            <w:bottom w:val="none" w:sz="0" w:space="0" w:color="auto"/>
            <w:right w:val="none" w:sz="0" w:space="0" w:color="auto"/>
          </w:divBdr>
        </w:div>
        <w:div w:id="924652691">
          <w:marLeft w:val="0"/>
          <w:marRight w:val="0"/>
          <w:marTop w:val="0"/>
          <w:marBottom w:val="0"/>
          <w:divBdr>
            <w:top w:val="none" w:sz="0" w:space="0" w:color="auto"/>
            <w:left w:val="none" w:sz="0" w:space="0" w:color="auto"/>
            <w:bottom w:val="none" w:sz="0" w:space="0" w:color="auto"/>
            <w:right w:val="none" w:sz="0" w:space="0" w:color="auto"/>
          </w:divBdr>
        </w:div>
        <w:div w:id="1641840422">
          <w:marLeft w:val="0"/>
          <w:marRight w:val="0"/>
          <w:marTop w:val="0"/>
          <w:marBottom w:val="0"/>
          <w:divBdr>
            <w:top w:val="none" w:sz="0" w:space="0" w:color="auto"/>
            <w:left w:val="none" w:sz="0" w:space="0" w:color="auto"/>
            <w:bottom w:val="none" w:sz="0" w:space="0" w:color="auto"/>
            <w:right w:val="none" w:sz="0" w:space="0" w:color="auto"/>
          </w:divBdr>
        </w:div>
        <w:div w:id="138377846">
          <w:marLeft w:val="0"/>
          <w:marRight w:val="0"/>
          <w:marTop w:val="0"/>
          <w:marBottom w:val="0"/>
          <w:divBdr>
            <w:top w:val="none" w:sz="0" w:space="0" w:color="auto"/>
            <w:left w:val="none" w:sz="0" w:space="0" w:color="auto"/>
            <w:bottom w:val="none" w:sz="0" w:space="0" w:color="auto"/>
            <w:right w:val="none" w:sz="0" w:space="0" w:color="auto"/>
          </w:divBdr>
        </w:div>
        <w:div w:id="680857442">
          <w:marLeft w:val="0"/>
          <w:marRight w:val="0"/>
          <w:marTop w:val="0"/>
          <w:marBottom w:val="0"/>
          <w:divBdr>
            <w:top w:val="none" w:sz="0" w:space="0" w:color="auto"/>
            <w:left w:val="none" w:sz="0" w:space="0" w:color="auto"/>
            <w:bottom w:val="none" w:sz="0" w:space="0" w:color="auto"/>
            <w:right w:val="none" w:sz="0" w:space="0" w:color="auto"/>
          </w:divBdr>
        </w:div>
        <w:div w:id="695038628">
          <w:marLeft w:val="0"/>
          <w:marRight w:val="0"/>
          <w:marTop w:val="0"/>
          <w:marBottom w:val="0"/>
          <w:divBdr>
            <w:top w:val="none" w:sz="0" w:space="0" w:color="auto"/>
            <w:left w:val="none" w:sz="0" w:space="0" w:color="auto"/>
            <w:bottom w:val="none" w:sz="0" w:space="0" w:color="auto"/>
            <w:right w:val="none" w:sz="0" w:space="0" w:color="auto"/>
          </w:divBdr>
        </w:div>
        <w:div w:id="823274222">
          <w:marLeft w:val="0"/>
          <w:marRight w:val="0"/>
          <w:marTop w:val="0"/>
          <w:marBottom w:val="0"/>
          <w:divBdr>
            <w:top w:val="none" w:sz="0" w:space="0" w:color="auto"/>
            <w:left w:val="none" w:sz="0" w:space="0" w:color="auto"/>
            <w:bottom w:val="none" w:sz="0" w:space="0" w:color="auto"/>
            <w:right w:val="none" w:sz="0" w:space="0" w:color="auto"/>
          </w:divBdr>
        </w:div>
        <w:div w:id="254749080">
          <w:marLeft w:val="0"/>
          <w:marRight w:val="0"/>
          <w:marTop w:val="0"/>
          <w:marBottom w:val="0"/>
          <w:divBdr>
            <w:top w:val="none" w:sz="0" w:space="0" w:color="auto"/>
            <w:left w:val="none" w:sz="0" w:space="0" w:color="auto"/>
            <w:bottom w:val="none" w:sz="0" w:space="0" w:color="auto"/>
            <w:right w:val="none" w:sz="0" w:space="0" w:color="auto"/>
          </w:divBdr>
        </w:div>
        <w:div w:id="965356445">
          <w:marLeft w:val="0"/>
          <w:marRight w:val="0"/>
          <w:marTop w:val="0"/>
          <w:marBottom w:val="0"/>
          <w:divBdr>
            <w:top w:val="none" w:sz="0" w:space="0" w:color="auto"/>
            <w:left w:val="none" w:sz="0" w:space="0" w:color="auto"/>
            <w:bottom w:val="none" w:sz="0" w:space="0" w:color="auto"/>
            <w:right w:val="none" w:sz="0" w:space="0" w:color="auto"/>
          </w:divBdr>
        </w:div>
        <w:div w:id="974486775">
          <w:marLeft w:val="0"/>
          <w:marRight w:val="0"/>
          <w:marTop w:val="0"/>
          <w:marBottom w:val="0"/>
          <w:divBdr>
            <w:top w:val="none" w:sz="0" w:space="0" w:color="auto"/>
            <w:left w:val="none" w:sz="0" w:space="0" w:color="auto"/>
            <w:bottom w:val="none" w:sz="0" w:space="0" w:color="auto"/>
            <w:right w:val="none" w:sz="0" w:space="0" w:color="auto"/>
          </w:divBdr>
        </w:div>
        <w:div w:id="1068457695">
          <w:marLeft w:val="0"/>
          <w:marRight w:val="0"/>
          <w:marTop w:val="0"/>
          <w:marBottom w:val="0"/>
          <w:divBdr>
            <w:top w:val="none" w:sz="0" w:space="0" w:color="auto"/>
            <w:left w:val="none" w:sz="0" w:space="0" w:color="auto"/>
            <w:bottom w:val="none" w:sz="0" w:space="0" w:color="auto"/>
            <w:right w:val="none" w:sz="0" w:space="0" w:color="auto"/>
          </w:divBdr>
        </w:div>
        <w:div w:id="688527753">
          <w:marLeft w:val="0"/>
          <w:marRight w:val="0"/>
          <w:marTop w:val="0"/>
          <w:marBottom w:val="0"/>
          <w:divBdr>
            <w:top w:val="none" w:sz="0" w:space="0" w:color="auto"/>
            <w:left w:val="none" w:sz="0" w:space="0" w:color="auto"/>
            <w:bottom w:val="none" w:sz="0" w:space="0" w:color="auto"/>
            <w:right w:val="none" w:sz="0" w:space="0" w:color="auto"/>
          </w:divBdr>
        </w:div>
        <w:div w:id="933394705">
          <w:marLeft w:val="0"/>
          <w:marRight w:val="0"/>
          <w:marTop w:val="0"/>
          <w:marBottom w:val="0"/>
          <w:divBdr>
            <w:top w:val="none" w:sz="0" w:space="0" w:color="auto"/>
            <w:left w:val="none" w:sz="0" w:space="0" w:color="auto"/>
            <w:bottom w:val="none" w:sz="0" w:space="0" w:color="auto"/>
            <w:right w:val="none" w:sz="0" w:space="0" w:color="auto"/>
          </w:divBdr>
        </w:div>
        <w:div w:id="839389958">
          <w:marLeft w:val="0"/>
          <w:marRight w:val="0"/>
          <w:marTop w:val="0"/>
          <w:marBottom w:val="0"/>
          <w:divBdr>
            <w:top w:val="none" w:sz="0" w:space="0" w:color="auto"/>
            <w:left w:val="none" w:sz="0" w:space="0" w:color="auto"/>
            <w:bottom w:val="none" w:sz="0" w:space="0" w:color="auto"/>
            <w:right w:val="none" w:sz="0" w:space="0" w:color="auto"/>
          </w:divBdr>
        </w:div>
        <w:div w:id="1758208481">
          <w:marLeft w:val="0"/>
          <w:marRight w:val="0"/>
          <w:marTop w:val="0"/>
          <w:marBottom w:val="0"/>
          <w:divBdr>
            <w:top w:val="none" w:sz="0" w:space="0" w:color="auto"/>
            <w:left w:val="none" w:sz="0" w:space="0" w:color="auto"/>
            <w:bottom w:val="none" w:sz="0" w:space="0" w:color="auto"/>
            <w:right w:val="none" w:sz="0" w:space="0" w:color="auto"/>
          </w:divBdr>
        </w:div>
        <w:div w:id="1310672387">
          <w:marLeft w:val="0"/>
          <w:marRight w:val="0"/>
          <w:marTop w:val="0"/>
          <w:marBottom w:val="0"/>
          <w:divBdr>
            <w:top w:val="none" w:sz="0" w:space="0" w:color="auto"/>
            <w:left w:val="none" w:sz="0" w:space="0" w:color="auto"/>
            <w:bottom w:val="none" w:sz="0" w:space="0" w:color="auto"/>
            <w:right w:val="none" w:sz="0" w:space="0" w:color="auto"/>
          </w:divBdr>
        </w:div>
        <w:div w:id="1980914640">
          <w:marLeft w:val="0"/>
          <w:marRight w:val="0"/>
          <w:marTop w:val="0"/>
          <w:marBottom w:val="0"/>
          <w:divBdr>
            <w:top w:val="none" w:sz="0" w:space="0" w:color="auto"/>
            <w:left w:val="none" w:sz="0" w:space="0" w:color="auto"/>
            <w:bottom w:val="none" w:sz="0" w:space="0" w:color="auto"/>
            <w:right w:val="none" w:sz="0" w:space="0" w:color="auto"/>
          </w:divBdr>
        </w:div>
        <w:div w:id="1285113213">
          <w:marLeft w:val="0"/>
          <w:marRight w:val="0"/>
          <w:marTop w:val="0"/>
          <w:marBottom w:val="0"/>
          <w:divBdr>
            <w:top w:val="none" w:sz="0" w:space="0" w:color="auto"/>
            <w:left w:val="none" w:sz="0" w:space="0" w:color="auto"/>
            <w:bottom w:val="none" w:sz="0" w:space="0" w:color="auto"/>
            <w:right w:val="none" w:sz="0" w:space="0" w:color="auto"/>
          </w:divBdr>
        </w:div>
        <w:div w:id="2045791402">
          <w:marLeft w:val="0"/>
          <w:marRight w:val="0"/>
          <w:marTop w:val="0"/>
          <w:marBottom w:val="0"/>
          <w:divBdr>
            <w:top w:val="none" w:sz="0" w:space="0" w:color="auto"/>
            <w:left w:val="none" w:sz="0" w:space="0" w:color="auto"/>
            <w:bottom w:val="none" w:sz="0" w:space="0" w:color="auto"/>
            <w:right w:val="none" w:sz="0" w:space="0" w:color="auto"/>
          </w:divBdr>
        </w:div>
        <w:div w:id="839152728">
          <w:marLeft w:val="0"/>
          <w:marRight w:val="0"/>
          <w:marTop w:val="0"/>
          <w:marBottom w:val="0"/>
          <w:divBdr>
            <w:top w:val="none" w:sz="0" w:space="0" w:color="auto"/>
            <w:left w:val="none" w:sz="0" w:space="0" w:color="auto"/>
            <w:bottom w:val="none" w:sz="0" w:space="0" w:color="auto"/>
            <w:right w:val="none" w:sz="0" w:space="0" w:color="auto"/>
          </w:divBdr>
        </w:div>
        <w:div w:id="2054115325">
          <w:marLeft w:val="0"/>
          <w:marRight w:val="0"/>
          <w:marTop w:val="0"/>
          <w:marBottom w:val="0"/>
          <w:divBdr>
            <w:top w:val="none" w:sz="0" w:space="0" w:color="auto"/>
            <w:left w:val="none" w:sz="0" w:space="0" w:color="auto"/>
            <w:bottom w:val="none" w:sz="0" w:space="0" w:color="auto"/>
            <w:right w:val="none" w:sz="0" w:space="0" w:color="auto"/>
          </w:divBdr>
        </w:div>
        <w:div w:id="1001813696">
          <w:marLeft w:val="0"/>
          <w:marRight w:val="0"/>
          <w:marTop w:val="0"/>
          <w:marBottom w:val="0"/>
          <w:divBdr>
            <w:top w:val="none" w:sz="0" w:space="0" w:color="auto"/>
            <w:left w:val="none" w:sz="0" w:space="0" w:color="auto"/>
            <w:bottom w:val="none" w:sz="0" w:space="0" w:color="auto"/>
            <w:right w:val="none" w:sz="0" w:space="0" w:color="auto"/>
          </w:divBdr>
        </w:div>
        <w:div w:id="1485703078">
          <w:marLeft w:val="0"/>
          <w:marRight w:val="0"/>
          <w:marTop w:val="0"/>
          <w:marBottom w:val="0"/>
          <w:divBdr>
            <w:top w:val="none" w:sz="0" w:space="0" w:color="auto"/>
            <w:left w:val="none" w:sz="0" w:space="0" w:color="auto"/>
            <w:bottom w:val="none" w:sz="0" w:space="0" w:color="auto"/>
            <w:right w:val="none" w:sz="0" w:space="0" w:color="auto"/>
          </w:divBdr>
        </w:div>
        <w:div w:id="1997224866">
          <w:marLeft w:val="0"/>
          <w:marRight w:val="0"/>
          <w:marTop w:val="0"/>
          <w:marBottom w:val="0"/>
          <w:divBdr>
            <w:top w:val="none" w:sz="0" w:space="0" w:color="auto"/>
            <w:left w:val="none" w:sz="0" w:space="0" w:color="auto"/>
            <w:bottom w:val="none" w:sz="0" w:space="0" w:color="auto"/>
            <w:right w:val="none" w:sz="0" w:space="0" w:color="auto"/>
          </w:divBdr>
        </w:div>
        <w:div w:id="1536652869">
          <w:marLeft w:val="0"/>
          <w:marRight w:val="0"/>
          <w:marTop w:val="0"/>
          <w:marBottom w:val="0"/>
          <w:divBdr>
            <w:top w:val="none" w:sz="0" w:space="0" w:color="auto"/>
            <w:left w:val="none" w:sz="0" w:space="0" w:color="auto"/>
            <w:bottom w:val="none" w:sz="0" w:space="0" w:color="auto"/>
            <w:right w:val="none" w:sz="0" w:space="0" w:color="auto"/>
          </w:divBdr>
        </w:div>
        <w:div w:id="1722942380">
          <w:marLeft w:val="0"/>
          <w:marRight w:val="0"/>
          <w:marTop w:val="0"/>
          <w:marBottom w:val="0"/>
          <w:divBdr>
            <w:top w:val="none" w:sz="0" w:space="0" w:color="auto"/>
            <w:left w:val="none" w:sz="0" w:space="0" w:color="auto"/>
            <w:bottom w:val="none" w:sz="0" w:space="0" w:color="auto"/>
            <w:right w:val="none" w:sz="0" w:space="0" w:color="auto"/>
          </w:divBdr>
        </w:div>
      </w:divsChild>
    </w:div>
    <w:div w:id="1577207755">
      <w:bodyDiv w:val="1"/>
      <w:marLeft w:val="0"/>
      <w:marRight w:val="0"/>
      <w:marTop w:val="0"/>
      <w:marBottom w:val="0"/>
      <w:divBdr>
        <w:top w:val="none" w:sz="0" w:space="0" w:color="auto"/>
        <w:left w:val="none" w:sz="0" w:space="0" w:color="auto"/>
        <w:bottom w:val="none" w:sz="0" w:space="0" w:color="auto"/>
        <w:right w:val="none" w:sz="0" w:space="0" w:color="auto"/>
      </w:divBdr>
      <w:divsChild>
        <w:div w:id="732001401">
          <w:marLeft w:val="0"/>
          <w:marRight w:val="0"/>
          <w:marTop w:val="0"/>
          <w:marBottom w:val="0"/>
          <w:divBdr>
            <w:top w:val="none" w:sz="0" w:space="0" w:color="auto"/>
            <w:left w:val="none" w:sz="0" w:space="0" w:color="auto"/>
            <w:bottom w:val="none" w:sz="0" w:space="0" w:color="auto"/>
            <w:right w:val="none" w:sz="0" w:space="0" w:color="auto"/>
          </w:divBdr>
        </w:div>
        <w:div w:id="1939212398">
          <w:marLeft w:val="0"/>
          <w:marRight w:val="0"/>
          <w:marTop w:val="0"/>
          <w:marBottom w:val="0"/>
          <w:divBdr>
            <w:top w:val="none" w:sz="0" w:space="0" w:color="auto"/>
            <w:left w:val="none" w:sz="0" w:space="0" w:color="auto"/>
            <w:bottom w:val="none" w:sz="0" w:space="0" w:color="auto"/>
            <w:right w:val="none" w:sz="0" w:space="0" w:color="auto"/>
          </w:divBdr>
        </w:div>
        <w:div w:id="1924683163">
          <w:marLeft w:val="0"/>
          <w:marRight w:val="0"/>
          <w:marTop w:val="0"/>
          <w:marBottom w:val="0"/>
          <w:divBdr>
            <w:top w:val="none" w:sz="0" w:space="0" w:color="auto"/>
            <w:left w:val="none" w:sz="0" w:space="0" w:color="auto"/>
            <w:bottom w:val="none" w:sz="0" w:space="0" w:color="auto"/>
            <w:right w:val="none" w:sz="0" w:space="0" w:color="auto"/>
          </w:divBdr>
        </w:div>
        <w:div w:id="940071742">
          <w:marLeft w:val="0"/>
          <w:marRight w:val="0"/>
          <w:marTop w:val="0"/>
          <w:marBottom w:val="0"/>
          <w:divBdr>
            <w:top w:val="none" w:sz="0" w:space="0" w:color="auto"/>
            <w:left w:val="none" w:sz="0" w:space="0" w:color="auto"/>
            <w:bottom w:val="none" w:sz="0" w:space="0" w:color="auto"/>
            <w:right w:val="none" w:sz="0" w:space="0" w:color="auto"/>
          </w:divBdr>
        </w:div>
        <w:div w:id="123348541">
          <w:marLeft w:val="0"/>
          <w:marRight w:val="0"/>
          <w:marTop w:val="0"/>
          <w:marBottom w:val="0"/>
          <w:divBdr>
            <w:top w:val="none" w:sz="0" w:space="0" w:color="auto"/>
            <w:left w:val="none" w:sz="0" w:space="0" w:color="auto"/>
            <w:bottom w:val="none" w:sz="0" w:space="0" w:color="auto"/>
            <w:right w:val="none" w:sz="0" w:space="0" w:color="auto"/>
          </w:divBdr>
        </w:div>
        <w:div w:id="1948385457">
          <w:marLeft w:val="0"/>
          <w:marRight w:val="0"/>
          <w:marTop w:val="0"/>
          <w:marBottom w:val="0"/>
          <w:divBdr>
            <w:top w:val="none" w:sz="0" w:space="0" w:color="auto"/>
            <w:left w:val="none" w:sz="0" w:space="0" w:color="auto"/>
            <w:bottom w:val="none" w:sz="0" w:space="0" w:color="auto"/>
            <w:right w:val="none" w:sz="0" w:space="0" w:color="auto"/>
          </w:divBdr>
        </w:div>
        <w:div w:id="9453661">
          <w:marLeft w:val="0"/>
          <w:marRight w:val="0"/>
          <w:marTop w:val="0"/>
          <w:marBottom w:val="0"/>
          <w:divBdr>
            <w:top w:val="none" w:sz="0" w:space="0" w:color="auto"/>
            <w:left w:val="none" w:sz="0" w:space="0" w:color="auto"/>
            <w:bottom w:val="none" w:sz="0" w:space="0" w:color="auto"/>
            <w:right w:val="none" w:sz="0" w:space="0" w:color="auto"/>
          </w:divBdr>
        </w:div>
        <w:div w:id="1160732081">
          <w:marLeft w:val="0"/>
          <w:marRight w:val="0"/>
          <w:marTop w:val="0"/>
          <w:marBottom w:val="0"/>
          <w:divBdr>
            <w:top w:val="none" w:sz="0" w:space="0" w:color="auto"/>
            <w:left w:val="none" w:sz="0" w:space="0" w:color="auto"/>
            <w:bottom w:val="none" w:sz="0" w:space="0" w:color="auto"/>
            <w:right w:val="none" w:sz="0" w:space="0" w:color="auto"/>
          </w:divBdr>
        </w:div>
        <w:div w:id="2019577523">
          <w:marLeft w:val="0"/>
          <w:marRight w:val="0"/>
          <w:marTop w:val="0"/>
          <w:marBottom w:val="0"/>
          <w:divBdr>
            <w:top w:val="none" w:sz="0" w:space="0" w:color="auto"/>
            <w:left w:val="none" w:sz="0" w:space="0" w:color="auto"/>
            <w:bottom w:val="none" w:sz="0" w:space="0" w:color="auto"/>
            <w:right w:val="none" w:sz="0" w:space="0" w:color="auto"/>
          </w:divBdr>
        </w:div>
        <w:div w:id="1534921132">
          <w:marLeft w:val="0"/>
          <w:marRight w:val="0"/>
          <w:marTop w:val="0"/>
          <w:marBottom w:val="0"/>
          <w:divBdr>
            <w:top w:val="none" w:sz="0" w:space="0" w:color="auto"/>
            <w:left w:val="none" w:sz="0" w:space="0" w:color="auto"/>
            <w:bottom w:val="none" w:sz="0" w:space="0" w:color="auto"/>
            <w:right w:val="none" w:sz="0" w:space="0" w:color="auto"/>
          </w:divBdr>
        </w:div>
        <w:div w:id="385104749">
          <w:marLeft w:val="0"/>
          <w:marRight w:val="0"/>
          <w:marTop w:val="0"/>
          <w:marBottom w:val="0"/>
          <w:divBdr>
            <w:top w:val="none" w:sz="0" w:space="0" w:color="auto"/>
            <w:left w:val="none" w:sz="0" w:space="0" w:color="auto"/>
            <w:bottom w:val="none" w:sz="0" w:space="0" w:color="auto"/>
            <w:right w:val="none" w:sz="0" w:space="0" w:color="auto"/>
          </w:divBdr>
        </w:div>
        <w:div w:id="1643463532">
          <w:marLeft w:val="0"/>
          <w:marRight w:val="0"/>
          <w:marTop w:val="0"/>
          <w:marBottom w:val="0"/>
          <w:divBdr>
            <w:top w:val="none" w:sz="0" w:space="0" w:color="auto"/>
            <w:left w:val="none" w:sz="0" w:space="0" w:color="auto"/>
            <w:bottom w:val="none" w:sz="0" w:space="0" w:color="auto"/>
            <w:right w:val="none" w:sz="0" w:space="0" w:color="auto"/>
          </w:divBdr>
        </w:div>
        <w:div w:id="682979646">
          <w:marLeft w:val="0"/>
          <w:marRight w:val="0"/>
          <w:marTop w:val="0"/>
          <w:marBottom w:val="0"/>
          <w:divBdr>
            <w:top w:val="none" w:sz="0" w:space="0" w:color="auto"/>
            <w:left w:val="none" w:sz="0" w:space="0" w:color="auto"/>
            <w:bottom w:val="none" w:sz="0" w:space="0" w:color="auto"/>
            <w:right w:val="none" w:sz="0" w:space="0" w:color="auto"/>
          </w:divBdr>
        </w:div>
        <w:div w:id="342634042">
          <w:marLeft w:val="0"/>
          <w:marRight w:val="0"/>
          <w:marTop w:val="0"/>
          <w:marBottom w:val="0"/>
          <w:divBdr>
            <w:top w:val="none" w:sz="0" w:space="0" w:color="auto"/>
            <w:left w:val="none" w:sz="0" w:space="0" w:color="auto"/>
            <w:bottom w:val="none" w:sz="0" w:space="0" w:color="auto"/>
            <w:right w:val="none" w:sz="0" w:space="0" w:color="auto"/>
          </w:divBdr>
        </w:div>
        <w:div w:id="2135826260">
          <w:marLeft w:val="0"/>
          <w:marRight w:val="0"/>
          <w:marTop w:val="0"/>
          <w:marBottom w:val="0"/>
          <w:divBdr>
            <w:top w:val="none" w:sz="0" w:space="0" w:color="auto"/>
            <w:left w:val="none" w:sz="0" w:space="0" w:color="auto"/>
            <w:bottom w:val="none" w:sz="0" w:space="0" w:color="auto"/>
            <w:right w:val="none" w:sz="0" w:space="0" w:color="auto"/>
          </w:divBdr>
        </w:div>
        <w:div w:id="1620066302">
          <w:marLeft w:val="0"/>
          <w:marRight w:val="0"/>
          <w:marTop w:val="0"/>
          <w:marBottom w:val="0"/>
          <w:divBdr>
            <w:top w:val="none" w:sz="0" w:space="0" w:color="auto"/>
            <w:left w:val="none" w:sz="0" w:space="0" w:color="auto"/>
            <w:bottom w:val="none" w:sz="0" w:space="0" w:color="auto"/>
            <w:right w:val="none" w:sz="0" w:space="0" w:color="auto"/>
          </w:divBdr>
        </w:div>
        <w:div w:id="560138605">
          <w:marLeft w:val="0"/>
          <w:marRight w:val="0"/>
          <w:marTop w:val="0"/>
          <w:marBottom w:val="0"/>
          <w:divBdr>
            <w:top w:val="none" w:sz="0" w:space="0" w:color="auto"/>
            <w:left w:val="none" w:sz="0" w:space="0" w:color="auto"/>
            <w:bottom w:val="none" w:sz="0" w:space="0" w:color="auto"/>
            <w:right w:val="none" w:sz="0" w:space="0" w:color="auto"/>
          </w:divBdr>
        </w:div>
        <w:div w:id="592784334">
          <w:marLeft w:val="0"/>
          <w:marRight w:val="0"/>
          <w:marTop w:val="0"/>
          <w:marBottom w:val="0"/>
          <w:divBdr>
            <w:top w:val="none" w:sz="0" w:space="0" w:color="auto"/>
            <w:left w:val="none" w:sz="0" w:space="0" w:color="auto"/>
            <w:bottom w:val="none" w:sz="0" w:space="0" w:color="auto"/>
            <w:right w:val="none" w:sz="0" w:space="0" w:color="auto"/>
          </w:divBdr>
        </w:div>
        <w:div w:id="582109096">
          <w:marLeft w:val="0"/>
          <w:marRight w:val="0"/>
          <w:marTop w:val="0"/>
          <w:marBottom w:val="0"/>
          <w:divBdr>
            <w:top w:val="none" w:sz="0" w:space="0" w:color="auto"/>
            <w:left w:val="none" w:sz="0" w:space="0" w:color="auto"/>
            <w:bottom w:val="none" w:sz="0" w:space="0" w:color="auto"/>
            <w:right w:val="none" w:sz="0" w:space="0" w:color="auto"/>
          </w:divBdr>
        </w:div>
        <w:div w:id="597905057">
          <w:marLeft w:val="0"/>
          <w:marRight w:val="0"/>
          <w:marTop w:val="0"/>
          <w:marBottom w:val="0"/>
          <w:divBdr>
            <w:top w:val="none" w:sz="0" w:space="0" w:color="auto"/>
            <w:left w:val="none" w:sz="0" w:space="0" w:color="auto"/>
            <w:bottom w:val="none" w:sz="0" w:space="0" w:color="auto"/>
            <w:right w:val="none" w:sz="0" w:space="0" w:color="auto"/>
          </w:divBdr>
        </w:div>
        <w:div w:id="553927383">
          <w:marLeft w:val="0"/>
          <w:marRight w:val="0"/>
          <w:marTop w:val="0"/>
          <w:marBottom w:val="0"/>
          <w:divBdr>
            <w:top w:val="none" w:sz="0" w:space="0" w:color="auto"/>
            <w:left w:val="none" w:sz="0" w:space="0" w:color="auto"/>
            <w:bottom w:val="none" w:sz="0" w:space="0" w:color="auto"/>
            <w:right w:val="none" w:sz="0" w:space="0" w:color="auto"/>
          </w:divBdr>
        </w:div>
      </w:divsChild>
    </w:div>
    <w:div w:id="1745182341">
      <w:bodyDiv w:val="1"/>
      <w:marLeft w:val="0"/>
      <w:marRight w:val="0"/>
      <w:marTop w:val="0"/>
      <w:marBottom w:val="0"/>
      <w:divBdr>
        <w:top w:val="none" w:sz="0" w:space="0" w:color="auto"/>
        <w:left w:val="none" w:sz="0" w:space="0" w:color="auto"/>
        <w:bottom w:val="none" w:sz="0" w:space="0" w:color="auto"/>
        <w:right w:val="none" w:sz="0" w:space="0" w:color="auto"/>
      </w:divBdr>
      <w:divsChild>
        <w:div w:id="29458424">
          <w:marLeft w:val="0"/>
          <w:marRight w:val="0"/>
          <w:marTop w:val="0"/>
          <w:marBottom w:val="0"/>
          <w:divBdr>
            <w:top w:val="none" w:sz="0" w:space="0" w:color="auto"/>
            <w:left w:val="none" w:sz="0" w:space="0" w:color="auto"/>
            <w:bottom w:val="none" w:sz="0" w:space="0" w:color="auto"/>
            <w:right w:val="none" w:sz="0" w:space="0" w:color="auto"/>
          </w:divBdr>
        </w:div>
        <w:div w:id="2025861533">
          <w:marLeft w:val="0"/>
          <w:marRight w:val="0"/>
          <w:marTop w:val="0"/>
          <w:marBottom w:val="0"/>
          <w:divBdr>
            <w:top w:val="none" w:sz="0" w:space="0" w:color="auto"/>
            <w:left w:val="none" w:sz="0" w:space="0" w:color="auto"/>
            <w:bottom w:val="none" w:sz="0" w:space="0" w:color="auto"/>
            <w:right w:val="none" w:sz="0" w:space="0" w:color="auto"/>
          </w:divBdr>
        </w:div>
      </w:divsChild>
    </w:div>
    <w:div w:id="1778787705">
      <w:bodyDiv w:val="1"/>
      <w:marLeft w:val="0"/>
      <w:marRight w:val="0"/>
      <w:marTop w:val="0"/>
      <w:marBottom w:val="0"/>
      <w:divBdr>
        <w:top w:val="none" w:sz="0" w:space="0" w:color="auto"/>
        <w:left w:val="none" w:sz="0" w:space="0" w:color="auto"/>
        <w:bottom w:val="none" w:sz="0" w:space="0" w:color="auto"/>
        <w:right w:val="none" w:sz="0" w:space="0" w:color="auto"/>
      </w:divBdr>
      <w:divsChild>
        <w:div w:id="1989508845">
          <w:marLeft w:val="0"/>
          <w:marRight w:val="0"/>
          <w:marTop w:val="0"/>
          <w:marBottom w:val="0"/>
          <w:divBdr>
            <w:top w:val="none" w:sz="0" w:space="0" w:color="auto"/>
            <w:left w:val="none" w:sz="0" w:space="0" w:color="auto"/>
            <w:bottom w:val="none" w:sz="0" w:space="0" w:color="auto"/>
            <w:right w:val="none" w:sz="0" w:space="0" w:color="auto"/>
          </w:divBdr>
        </w:div>
        <w:div w:id="2072803064">
          <w:marLeft w:val="0"/>
          <w:marRight w:val="0"/>
          <w:marTop w:val="0"/>
          <w:marBottom w:val="0"/>
          <w:divBdr>
            <w:top w:val="none" w:sz="0" w:space="0" w:color="auto"/>
            <w:left w:val="none" w:sz="0" w:space="0" w:color="auto"/>
            <w:bottom w:val="none" w:sz="0" w:space="0" w:color="auto"/>
            <w:right w:val="none" w:sz="0" w:space="0" w:color="auto"/>
          </w:divBdr>
        </w:div>
        <w:div w:id="752971082">
          <w:marLeft w:val="0"/>
          <w:marRight w:val="0"/>
          <w:marTop w:val="0"/>
          <w:marBottom w:val="0"/>
          <w:divBdr>
            <w:top w:val="none" w:sz="0" w:space="0" w:color="auto"/>
            <w:left w:val="none" w:sz="0" w:space="0" w:color="auto"/>
            <w:bottom w:val="none" w:sz="0" w:space="0" w:color="auto"/>
            <w:right w:val="none" w:sz="0" w:space="0" w:color="auto"/>
          </w:divBdr>
        </w:div>
      </w:divsChild>
    </w:div>
    <w:div w:id="1783498205">
      <w:bodyDiv w:val="1"/>
      <w:marLeft w:val="0"/>
      <w:marRight w:val="0"/>
      <w:marTop w:val="0"/>
      <w:marBottom w:val="0"/>
      <w:divBdr>
        <w:top w:val="none" w:sz="0" w:space="0" w:color="auto"/>
        <w:left w:val="none" w:sz="0" w:space="0" w:color="auto"/>
        <w:bottom w:val="none" w:sz="0" w:space="0" w:color="auto"/>
        <w:right w:val="none" w:sz="0" w:space="0" w:color="auto"/>
      </w:divBdr>
      <w:divsChild>
        <w:div w:id="1431075530">
          <w:marLeft w:val="0"/>
          <w:marRight w:val="0"/>
          <w:marTop w:val="0"/>
          <w:marBottom w:val="0"/>
          <w:divBdr>
            <w:top w:val="none" w:sz="0" w:space="0" w:color="auto"/>
            <w:left w:val="none" w:sz="0" w:space="0" w:color="auto"/>
            <w:bottom w:val="none" w:sz="0" w:space="0" w:color="auto"/>
            <w:right w:val="none" w:sz="0" w:space="0" w:color="auto"/>
          </w:divBdr>
        </w:div>
        <w:div w:id="1409158752">
          <w:marLeft w:val="0"/>
          <w:marRight w:val="0"/>
          <w:marTop w:val="0"/>
          <w:marBottom w:val="0"/>
          <w:divBdr>
            <w:top w:val="none" w:sz="0" w:space="0" w:color="auto"/>
            <w:left w:val="none" w:sz="0" w:space="0" w:color="auto"/>
            <w:bottom w:val="none" w:sz="0" w:space="0" w:color="auto"/>
            <w:right w:val="none" w:sz="0" w:space="0" w:color="auto"/>
          </w:divBdr>
        </w:div>
        <w:div w:id="341323857">
          <w:marLeft w:val="0"/>
          <w:marRight w:val="0"/>
          <w:marTop w:val="0"/>
          <w:marBottom w:val="0"/>
          <w:divBdr>
            <w:top w:val="none" w:sz="0" w:space="0" w:color="auto"/>
            <w:left w:val="none" w:sz="0" w:space="0" w:color="auto"/>
            <w:bottom w:val="none" w:sz="0" w:space="0" w:color="auto"/>
            <w:right w:val="none" w:sz="0" w:space="0" w:color="auto"/>
          </w:divBdr>
        </w:div>
        <w:div w:id="817263323">
          <w:marLeft w:val="0"/>
          <w:marRight w:val="0"/>
          <w:marTop w:val="0"/>
          <w:marBottom w:val="0"/>
          <w:divBdr>
            <w:top w:val="none" w:sz="0" w:space="0" w:color="auto"/>
            <w:left w:val="none" w:sz="0" w:space="0" w:color="auto"/>
            <w:bottom w:val="none" w:sz="0" w:space="0" w:color="auto"/>
            <w:right w:val="none" w:sz="0" w:space="0" w:color="auto"/>
          </w:divBdr>
        </w:div>
        <w:div w:id="1583635268">
          <w:marLeft w:val="0"/>
          <w:marRight w:val="0"/>
          <w:marTop w:val="0"/>
          <w:marBottom w:val="0"/>
          <w:divBdr>
            <w:top w:val="none" w:sz="0" w:space="0" w:color="auto"/>
            <w:left w:val="none" w:sz="0" w:space="0" w:color="auto"/>
            <w:bottom w:val="none" w:sz="0" w:space="0" w:color="auto"/>
            <w:right w:val="none" w:sz="0" w:space="0" w:color="auto"/>
          </w:divBdr>
        </w:div>
        <w:div w:id="1658419584">
          <w:marLeft w:val="0"/>
          <w:marRight w:val="0"/>
          <w:marTop w:val="0"/>
          <w:marBottom w:val="0"/>
          <w:divBdr>
            <w:top w:val="none" w:sz="0" w:space="0" w:color="auto"/>
            <w:left w:val="none" w:sz="0" w:space="0" w:color="auto"/>
            <w:bottom w:val="none" w:sz="0" w:space="0" w:color="auto"/>
            <w:right w:val="none" w:sz="0" w:space="0" w:color="auto"/>
          </w:divBdr>
        </w:div>
        <w:div w:id="1122378729">
          <w:marLeft w:val="0"/>
          <w:marRight w:val="0"/>
          <w:marTop w:val="0"/>
          <w:marBottom w:val="0"/>
          <w:divBdr>
            <w:top w:val="none" w:sz="0" w:space="0" w:color="auto"/>
            <w:left w:val="none" w:sz="0" w:space="0" w:color="auto"/>
            <w:bottom w:val="none" w:sz="0" w:space="0" w:color="auto"/>
            <w:right w:val="none" w:sz="0" w:space="0" w:color="auto"/>
          </w:divBdr>
        </w:div>
        <w:div w:id="958146573">
          <w:marLeft w:val="0"/>
          <w:marRight w:val="0"/>
          <w:marTop w:val="0"/>
          <w:marBottom w:val="0"/>
          <w:divBdr>
            <w:top w:val="none" w:sz="0" w:space="0" w:color="auto"/>
            <w:left w:val="none" w:sz="0" w:space="0" w:color="auto"/>
            <w:bottom w:val="none" w:sz="0" w:space="0" w:color="auto"/>
            <w:right w:val="none" w:sz="0" w:space="0" w:color="auto"/>
          </w:divBdr>
        </w:div>
        <w:div w:id="43331681">
          <w:marLeft w:val="0"/>
          <w:marRight w:val="0"/>
          <w:marTop w:val="0"/>
          <w:marBottom w:val="0"/>
          <w:divBdr>
            <w:top w:val="none" w:sz="0" w:space="0" w:color="auto"/>
            <w:left w:val="none" w:sz="0" w:space="0" w:color="auto"/>
            <w:bottom w:val="none" w:sz="0" w:space="0" w:color="auto"/>
            <w:right w:val="none" w:sz="0" w:space="0" w:color="auto"/>
          </w:divBdr>
        </w:div>
        <w:div w:id="326830408">
          <w:marLeft w:val="0"/>
          <w:marRight w:val="0"/>
          <w:marTop w:val="0"/>
          <w:marBottom w:val="0"/>
          <w:divBdr>
            <w:top w:val="none" w:sz="0" w:space="0" w:color="auto"/>
            <w:left w:val="none" w:sz="0" w:space="0" w:color="auto"/>
            <w:bottom w:val="none" w:sz="0" w:space="0" w:color="auto"/>
            <w:right w:val="none" w:sz="0" w:space="0" w:color="auto"/>
          </w:divBdr>
        </w:div>
        <w:div w:id="389156514">
          <w:marLeft w:val="0"/>
          <w:marRight w:val="0"/>
          <w:marTop w:val="0"/>
          <w:marBottom w:val="0"/>
          <w:divBdr>
            <w:top w:val="none" w:sz="0" w:space="0" w:color="auto"/>
            <w:left w:val="none" w:sz="0" w:space="0" w:color="auto"/>
            <w:bottom w:val="none" w:sz="0" w:space="0" w:color="auto"/>
            <w:right w:val="none" w:sz="0" w:space="0" w:color="auto"/>
          </w:divBdr>
        </w:div>
        <w:div w:id="1589147876">
          <w:marLeft w:val="0"/>
          <w:marRight w:val="0"/>
          <w:marTop w:val="0"/>
          <w:marBottom w:val="0"/>
          <w:divBdr>
            <w:top w:val="none" w:sz="0" w:space="0" w:color="auto"/>
            <w:left w:val="none" w:sz="0" w:space="0" w:color="auto"/>
            <w:bottom w:val="none" w:sz="0" w:space="0" w:color="auto"/>
            <w:right w:val="none" w:sz="0" w:space="0" w:color="auto"/>
          </w:divBdr>
        </w:div>
        <w:div w:id="2019114728">
          <w:marLeft w:val="0"/>
          <w:marRight w:val="0"/>
          <w:marTop w:val="0"/>
          <w:marBottom w:val="0"/>
          <w:divBdr>
            <w:top w:val="none" w:sz="0" w:space="0" w:color="auto"/>
            <w:left w:val="none" w:sz="0" w:space="0" w:color="auto"/>
            <w:bottom w:val="none" w:sz="0" w:space="0" w:color="auto"/>
            <w:right w:val="none" w:sz="0" w:space="0" w:color="auto"/>
          </w:divBdr>
        </w:div>
        <w:div w:id="1610501041">
          <w:marLeft w:val="0"/>
          <w:marRight w:val="0"/>
          <w:marTop w:val="0"/>
          <w:marBottom w:val="0"/>
          <w:divBdr>
            <w:top w:val="none" w:sz="0" w:space="0" w:color="auto"/>
            <w:left w:val="none" w:sz="0" w:space="0" w:color="auto"/>
            <w:bottom w:val="none" w:sz="0" w:space="0" w:color="auto"/>
            <w:right w:val="none" w:sz="0" w:space="0" w:color="auto"/>
          </w:divBdr>
        </w:div>
        <w:div w:id="1440946801">
          <w:marLeft w:val="0"/>
          <w:marRight w:val="0"/>
          <w:marTop w:val="0"/>
          <w:marBottom w:val="0"/>
          <w:divBdr>
            <w:top w:val="none" w:sz="0" w:space="0" w:color="auto"/>
            <w:left w:val="none" w:sz="0" w:space="0" w:color="auto"/>
            <w:bottom w:val="none" w:sz="0" w:space="0" w:color="auto"/>
            <w:right w:val="none" w:sz="0" w:space="0" w:color="auto"/>
          </w:divBdr>
        </w:div>
        <w:div w:id="23330974">
          <w:marLeft w:val="0"/>
          <w:marRight w:val="0"/>
          <w:marTop w:val="0"/>
          <w:marBottom w:val="0"/>
          <w:divBdr>
            <w:top w:val="none" w:sz="0" w:space="0" w:color="auto"/>
            <w:left w:val="none" w:sz="0" w:space="0" w:color="auto"/>
            <w:bottom w:val="none" w:sz="0" w:space="0" w:color="auto"/>
            <w:right w:val="none" w:sz="0" w:space="0" w:color="auto"/>
          </w:divBdr>
        </w:div>
        <w:div w:id="935287225">
          <w:marLeft w:val="0"/>
          <w:marRight w:val="0"/>
          <w:marTop w:val="0"/>
          <w:marBottom w:val="0"/>
          <w:divBdr>
            <w:top w:val="none" w:sz="0" w:space="0" w:color="auto"/>
            <w:left w:val="none" w:sz="0" w:space="0" w:color="auto"/>
            <w:bottom w:val="none" w:sz="0" w:space="0" w:color="auto"/>
            <w:right w:val="none" w:sz="0" w:space="0" w:color="auto"/>
          </w:divBdr>
        </w:div>
        <w:div w:id="1098404936">
          <w:marLeft w:val="0"/>
          <w:marRight w:val="0"/>
          <w:marTop w:val="0"/>
          <w:marBottom w:val="0"/>
          <w:divBdr>
            <w:top w:val="none" w:sz="0" w:space="0" w:color="auto"/>
            <w:left w:val="none" w:sz="0" w:space="0" w:color="auto"/>
            <w:bottom w:val="none" w:sz="0" w:space="0" w:color="auto"/>
            <w:right w:val="none" w:sz="0" w:space="0" w:color="auto"/>
          </w:divBdr>
        </w:div>
        <w:div w:id="1958443730">
          <w:marLeft w:val="0"/>
          <w:marRight w:val="0"/>
          <w:marTop w:val="0"/>
          <w:marBottom w:val="0"/>
          <w:divBdr>
            <w:top w:val="none" w:sz="0" w:space="0" w:color="auto"/>
            <w:left w:val="none" w:sz="0" w:space="0" w:color="auto"/>
            <w:bottom w:val="none" w:sz="0" w:space="0" w:color="auto"/>
            <w:right w:val="none" w:sz="0" w:space="0" w:color="auto"/>
          </w:divBdr>
        </w:div>
      </w:divsChild>
    </w:div>
    <w:div w:id="1784232243">
      <w:bodyDiv w:val="1"/>
      <w:marLeft w:val="0"/>
      <w:marRight w:val="0"/>
      <w:marTop w:val="0"/>
      <w:marBottom w:val="0"/>
      <w:divBdr>
        <w:top w:val="none" w:sz="0" w:space="0" w:color="auto"/>
        <w:left w:val="none" w:sz="0" w:space="0" w:color="auto"/>
        <w:bottom w:val="none" w:sz="0" w:space="0" w:color="auto"/>
        <w:right w:val="none" w:sz="0" w:space="0" w:color="auto"/>
      </w:divBdr>
    </w:div>
    <w:div w:id="1824076187">
      <w:bodyDiv w:val="1"/>
      <w:marLeft w:val="0"/>
      <w:marRight w:val="0"/>
      <w:marTop w:val="0"/>
      <w:marBottom w:val="0"/>
      <w:divBdr>
        <w:top w:val="none" w:sz="0" w:space="0" w:color="auto"/>
        <w:left w:val="none" w:sz="0" w:space="0" w:color="auto"/>
        <w:bottom w:val="none" w:sz="0" w:space="0" w:color="auto"/>
        <w:right w:val="none" w:sz="0" w:space="0" w:color="auto"/>
      </w:divBdr>
    </w:div>
    <w:div w:id="1829441199">
      <w:bodyDiv w:val="1"/>
      <w:marLeft w:val="0"/>
      <w:marRight w:val="0"/>
      <w:marTop w:val="0"/>
      <w:marBottom w:val="0"/>
      <w:divBdr>
        <w:top w:val="none" w:sz="0" w:space="0" w:color="auto"/>
        <w:left w:val="none" w:sz="0" w:space="0" w:color="auto"/>
        <w:bottom w:val="none" w:sz="0" w:space="0" w:color="auto"/>
        <w:right w:val="none" w:sz="0" w:space="0" w:color="auto"/>
      </w:divBdr>
      <w:divsChild>
        <w:div w:id="75631576">
          <w:marLeft w:val="0"/>
          <w:marRight w:val="0"/>
          <w:marTop w:val="0"/>
          <w:marBottom w:val="0"/>
          <w:divBdr>
            <w:top w:val="none" w:sz="0" w:space="0" w:color="auto"/>
            <w:left w:val="none" w:sz="0" w:space="0" w:color="auto"/>
            <w:bottom w:val="none" w:sz="0" w:space="0" w:color="auto"/>
            <w:right w:val="none" w:sz="0" w:space="0" w:color="auto"/>
          </w:divBdr>
        </w:div>
        <w:div w:id="1960454574">
          <w:marLeft w:val="0"/>
          <w:marRight w:val="0"/>
          <w:marTop w:val="0"/>
          <w:marBottom w:val="0"/>
          <w:divBdr>
            <w:top w:val="none" w:sz="0" w:space="0" w:color="auto"/>
            <w:left w:val="none" w:sz="0" w:space="0" w:color="auto"/>
            <w:bottom w:val="none" w:sz="0" w:space="0" w:color="auto"/>
            <w:right w:val="none" w:sz="0" w:space="0" w:color="auto"/>
          </w:divBdr>
        </w:div>
        <w:div w:id="383335215">
          <w:marLeft w:val="0"/>
          <w:marRight w:val="0"/>
          <w:marTop w:val="0"/>
          <w:marBottom w:val="0"/>
          <w:divBdr>
            <w:top w:val="none" w:sz="0" w:space="0" w:color="auto"/>
            <w:left w:val="none" w:sz="0" w:space="0" w:color="auto"/>
            <w:bottom w:val="none" w:sz="0" w:space="0" w:color="auto"/>
            <w:right w:val="none" w:sz="0" w:space="0" w:color="auto"/>
          </w:divBdr>
        </w:div>
        <w:div w:id="406461783">
          <w:marLeft w:val="0"/>
          <w:marRight w:val="0"/>
          <w:marTop w:val="0"/>
          <w:marBottom w:val="0"/>
          <w:divBdr>
            <w:top w:val="none" w:sz="0" w:space="0" w:color="auto"/>
            <w:left w:val="none" w:sz="0" w:space="0" w:color="auto"/>
            <w:bottom w:val="none" w:sz="0" w:space="0" w:color="auto"/>
            <w:right w:val="none" w:sz="0" w:space="0" w:color="auto"/>
          </w:divBdr>
        </w:div>
        <w:div w:id="790367286">
          <w:marLeft w:val="0"/>
          <w:marRight w:val="0"/>
          <w:marTop w:val="0"/>
          <w:marBottom w:val="0"/>
          <w:divBdr>
            <w:top w:val="none" w:sz="0" w:space="0" w:color="auto"/>
            <w:left w:val="none" w:sz="0" w:space="0" w:color="auto"/>
            <w:bottom w:val="none" w:sz="0" w:space="0" w:color="auto"/>
            <w:right w:val="none" w:sz="0" w:space="0" w:color="auto"/>
          </w:divBdr>
        </w:div>
        <w:div w:id="1951743655">
          <w:marLeft w:val="0"/>
          <w:marRight w:val="0"/>
          <w:marTop w:val="0"/>
          <w:marBottom w:val="0"/>
          <w:divBdr>
            <w:top w:val="none" w:sz="0" w:space="0" w:color="auto"/>
            <w:left w:val="none" w:sz="0" w:space="0" w:color="auto"/>
            <w:bottom w:val="none" w:sz="0" w:space="0" w:color="auto"/>
            <w:right w:val="none" w:sz="0" w:space="0" w:color="auto"/>
          </w:divBdr>
        </w:div>
        <w:div w:id="519273200">
          <w:marLeft w:val="0"/>
          <w:marRight w:val="0"/>
          <w:marTop w:val="0"/>
          <w:marBottom w:val="0"/>
          <w:divBdr>
            <w:top w:val="none" w:sz="0" w:space="0" w:color="auto"/>
            <w:left w:val="none" w:sz="0" w:space="0" w:color="auto"/>
            <w:bottom w:val="none" w:sz="0" w:space="0" w:color="auto"/>
            <w:right w:val="none" w:sz="0" w:space="0" w:color="auto"/>
          </w:divBdr>
        </w:div>
        <w:div w:id="29770723">
          <w:marLeft w:val="0"/>
          <w:marRight w:val="0"/>
          <w:marTop w:val="0"/>
          <w:marBottom w:val="0"/>
          <w:divBdr>
            <w:top w:val="none" w:sz="0" w:space="0" w:color="auto"/>
            <w:left w:val="none" w:sz="0" w:space="0" w:color="auto"/>
            <w:bottom w:val="none" w:sz="0" w:space="0" w:color="auto"/>
            <w:right w:val="none" w:sz="0" w:space="0" w:color="auto"/>
          </w:divBdr>
        </w:div>
        <w:div w:id="1780490714">
          <w:marLeft w:val="0"/>
          <w:marRight w:val="0"/>
          <w:marTop w:val="0"/>
          <w:marBottom w:val="0"/>
          <w:divBdr>
            <w:top w:val="none" w:sz="0" w:space="0" w:color="auto"/>
            <w:left w:val="none" w:sz="0" w:space="0" w:color="auto"/>
            <w:bottom w:val="none" w:sz="0" w:space="0" w:color="auto"/>
            <w:right w:val="none" w:sz="0" w:space="0" w:color="auto"/>
          </w:divBdr>
        </w:div>
        <w:div w:id="1039669157">
          <w:marLeft w:val="0"/>
          <w:marRight w:val="0"/>
          <w:marTop w:val="0"/>
          <w:marBottom w:val="0"/>
          <w:divBdr>
            <w:top w:val="none" w:sz="0" w:space="0" w:color="auto"/>
            <w:left w:val="none" w:sz="0" w:space="0" w:color="auto"/>
            <w:bottom w:val="none" w:sz="0" w:space="0" w:color="auto"/>
            <w:right w:val="none" w:sz="0" w:space="0" w:color="auto"/>
          </w:divBdr>
        </w:div>
        <w:div w:id="364670932">
          <w:marLeft w:val="0"/>
          <w:marRight w:val="0"/>
          <w:marTop w:val="0"/>
          <w:marBottom w:val="0"/>
          <w:divBdr>
            <w:top w:val="none" w:sz="0" w:space="0" w:color="auto"/>
            <w:left w:val="none" w:sz="0" w:space="0" w:color="auto"/>
            <w:bottom w:val="none" w:sz="0" w:space="0" w:color="auto"/>
            <w:right w:val="none" w:sz="0" w:space="0" w:color="auto"/>
          </w:divBdr>
        </w:div>
        <w:div w:id="803231349">
          <w:marLeft w:val="0"/>
          <w:marRight w:val="0"/>
          <w:marTop w:val="0"/>
          <w:marBottom w:val="0"/>
          <w:divBdr>
            <w:top w:val="none" w:sz="0" w:space="0" w:color="auto"/>
            <w:left w:val="none" w:sz="0" w:space="0" w:color="auto"/>
            <w:bottom w:val="none" w:sz="0" w:space="0" w:color="auto"/>
            <w:right w:val="none" w:sz="0" w:space="0" w:color="auto"/>
          </w:divBdr>
        </w:div>
        <w:div w:id="1614241191">
          <w:marLeft w:val="0"/>
          <w:marRight w:val="0"/>
          <w:marTop w:val="0"/>
          <w:marBottom w:val="0"/>
          <w:divBdr>
            <w:top w:val="none" w:sz="0" w:space="0" w:color="auto"/>
            <w:left w:val="none" w:sz="0" w:space="0" w:color="auto"/>
            <w:bottom w:val="none" w:sz="0" w:space="0" w:color="auto"/>
            <w:right w:val="none" w:sz="0" w:space="0" w:color="auto"/>
          </w:divBdr>
        </w:div>
        <w:div w:id="2019886920">
          <w:marLeft w:val="0"/>
          <w:marRight w:val="0"/>
          <w:marTop w:val="0"/>
          <w:marBottom w:val="0"/>
          <w:divBdr>
            <w:top w:val="none" w:sz="0" w:space="0" w:color="auto"/>
            <w:left w:val="none" w:sz="0" w:space="0" w:color="auto"/>
            <w:bottom w:val="none" w:sz="0" w:space="0" w:color="auto"/>
            <w:right w:val="none" w:sz="0" w:space="0" w:color="auto"/>
          </w:divBdr>
        </w:div>
        <w:div w:id="1753428031">
          <w:marLeft w:val="0"/>
          <w:marRight w:val="0"/>
          <w:marTop w:val="0"/>
          <w:marBottom w:val="0"/>
          <w:divBdr>
            <w:top w:val="none" w:sz="0" w:space="0" w:color="auto"/>
            <w:left w:val="none" w:sz="0" w:space="0" w:color="auto"/>
            <w:bottom w:val="none" w:sz="0" w:space="0" w:color="auto"/>
            <w:right w:val="none" w:sz="0" w:space="0" w:color="auto"/>
          </w:divBdr>
        </w:div>
      </w:divsChild>
    </w:div>
    <w:div w:id="1869643042">
      <w:bodyDiv w:val="1"/>
      <w:marLeft w:val="0"/>
      <w:marRight w:val="0"/>
      <w:marTop w:val="0"/>
      <w:marBottom w:val="0"/>
      <w:divBdr>
        <w:top w:val="none" w:sz="0" w:space="0" w:color="auto"/>
        <w:left w:val="none" w:sz="0" w:space="0" w:color="auto"/>
        <w:bottom w:val="none" w:sz="0" w:space="0" w:color="auto"/>
        <w:right w:val="none" w:sz="0" w:space="0" w:color="auto"/>
      </w:divBdr>
    </w:div>
    <w:div w:id="1984382873">
      <w:bodyDiv w:val="1"/>
      <w:marLeft w:val="0"/>
      <w:marRight w:val="0"/>
      <w:marTop w:val="0"/>
      <w:marBottom w:val="0"/>
      <w:divBdr>
        <w:top w:val="none" w:sz="0" w:space="0" w:color="auto"/>
        <w:left w:val="none" w:sz="0" w:space="0" w:color="auto"/>
        <w:bottom w:val="none" w:sz="0" w:space="0" w:color="auto"/>
        <w:right w:val="none" w:sz="0" w:space="0" w:color="auto"/>
      </w:divBdr>
    </w:div>
    <w:div w:id="1996688043">
      <w:bodyDiv w:val="1"/>
      <w:marLeft w:val="0"/>
      <w:marRight w:val="0"/>
      <w:marTop w:val="0"/>
      <w:marBottom w:val="0"/>
      <w:divBdr>
        <w:top w:val="none" w:sz="0" w:space="0" w:color="auto"/>
        <w:left w:val="none" w:sz="0" w:space="0" w:color="auto"/>
        <w:bottom w:val="none" w:sz="0" w:space="0" w:color="auto"/>
        <w:right w:val="none" w:sz="0" w:space="0" w:color="auto"/>
      </w:divBdr>
    </w:div>
    <w:div w:id="2006126708">
      <w:bodyDiv w:val="1"/>
      <w:marLeft w:val="0"/>
      <w:marRight w:val="0"/>
      <w:marTop w:val="0"/>
      <w:marBottom w:val="0"/>
      <w:divBdr>
        <w:top w:val="none" w:sz="0" w:space="0" w:color="auto"/>
        <w:left w:val="none" w:sz="0" w:space="0" w:color="auto"/>
        <w:bottom w:val="none" w:sz="0" w:space="0" w:color="auto"/>
        <w:right w:val="none" w:sz="0" w:space="0" w:color="auto"/>
      </w:divBdr>
      <w:divsChild>
        <w:div w:id="235482257">
          <w:marLeft w:val="0"/>
          <w:marRight w:val="0"/>
          <w:marTop w:val="0"/>
          <w:marBottom w:val="0"/>
          <w:divBdr>
            <w:top w:val="none" w:sz="0" w:space="0" w:color="auto"/>
            <w:left w:val="none" w:sz="0" w:space="0" w:color="auto"/>
            <w:bottom w:val="none" w:sz="0" w:space="0" w:color="auto"/>
            <w:right w:val="none" w:sz="0" w:space="0" w:color="auto"/>
          </w:divBdr>
        </w:div>
        <w:div w:id="1302148440">
          <w:marLeft w:val="0"/>
          <w:marRight w:val="0"/>
          <w:marTop w:val="0"/>
          <w:marBottom w:val="0"/>
          <w:divBdr>
            <w:top w:val="none" w:sz="0" w:space="0" w:color="auto"/>
            <w:left w:val="none" w:sz="0" w:space="0" w:color="auto"/>
            <w:bottom w:val="none" w:sz="0" w:space="0" w:color="auto"/>
            <w:right w:val="none" w:sz="0" w:space="0" w:color="auto"/>
          </w:divBdr>
        </w:div>
      </w:divsChild>
    </w:div>
    <w:div w:id="2068606933">
      <w:bodyDiv w:val="1"/>
      <w:marLeft w:val="0"/>
      <w:marRight w:val="0"/>
      <w:marTop w:val="0"/>
      <w:marBottom w:val="0"/>
      <w:divBdr>
        <w:top w:val="none" w:sz="0" w:space="0" w:color="auto"/>
        <w:left w:val="none" w:sz="0" w:space="0" w:color="auto"/>
        <w:bottom w:val="none" w:sz="0" w:space="0" w:color="auto"/>
        <w:right w:val="none" w:sz="0" w:space="0" w:color="auto"/>
      </w:divBdr>
    </w:div>
    <w:div w:id="2074544783">
      <w:bodyDiv w:val="1"/>
      <w:marLeft w:val="0"/>
      <w:marRight w:val="0"/>
      <w:marTop w:val="0"/>
      <w:marBottom w:val="0"/>
      <w:divBdr>
        <w:top w:val="none" w:sz="0" w:space="0" w:color="auto"/>
        <w:left w:val="none" w:sz="0" w:space="0" w:color="auto"/>
        <w:bottom w:val="none" w:sz="0" w:space="0" w:color="auto"/>
        <w:right w:val="none" w:sz="0" w:space="0" w:color="auto"/>
      </w:divBdr>
    </w:div>
    <w:div w:id="2107916252">
      <w:bodyDiv w:val="1"/>
      <w:marLeft w:val="0"/>
      <w:marRight w:val="0"/>
      <w:marTop w:val="0"/>
      <w:marBottom w:val="0"/>
      <w:divBdr>
        <w:top w:val="none" w:sz="0" w:space="0" w:color="auto"/>
        <w:left w:val="none" w:sz="0" w:space="0" w:color="auto"/>
        <w:bottom w:val="none" w:sz="0" w:space="0" w:color="auto"/>
        <w:right w:val="none" w:sz="0" w:space="0" w:color="auto"/>
      </w:divBdr>
      <w:divsChild>
        <w:div w:id="1172573084">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797187537">
          <w:marLeft w:val="0"/>
          <w:marRight w:val="0"/>
          <w:marTop w:val="0"/>
          <w:marBottom w:val="0"/>
          <w:divBdr>
            <w:top w:val="none" w:sz="0" w:space="0" w:color="auto"/>
            <w:left w:val="none" w:sz="0" w:space="0" w:color="auto"/>
            <w:bottom w:val="none" w:sz="0" w:space="0" w:color="auto"/>
            <w:right w:val="none" w:sz="0" w:space="0" w:color="auto"/>
          </w:divBdr>
        </w:div>
      </w:divsChild>
    </w:div>
    <w:div w:id="2113240656">
      <w:bodyDiv w:val="1"/>
      <w:marLeft w:val="0"/>
      <w:marRight w:val="0"/>
      <w:marTop w:val="0"/>
      <w:marBottom w:val="0"/>
      <w:divBdr>
        <w:top w:val="none" w:sz="0" w:space="0" w:color="auto"/>
        <w:left w:val="none" w:sz="0" w:space="0" w:color="auto"/>
        <w:bottom w:val="none" w:sz="0" w:space="0" w:color="auto"/>
        <w:right w:val="none" w:sz="0" w:space="0" w:color="auto"/>
      </w:divBdr>
    </w:div>
    <w:div w:id="213224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t.edu.ru" TargetMode="External"/><Relationship Id="rId18" Type="http://schemas.openxmlformats.org/officeDocument/2006/relationships/hyperlink" Target="https://www.google.com/url?q=http://www.ed.gov.ru&amp;sa=D&amp;usg=AFQjCNFPVf9Gaq3ej6OfIK8xkpPXUhxvOw"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ogle.com/url?q=http://window.edu.ru/resource&amp;sa=D&amp;usg=AFQjCNEXIXhogpaTMrQbEH_exMrbXjvxhg" TargetMode="External"/><Relationship Id="rId7" Type="http://schemas.openxmlformats.org/officeDocument/2006/relationships/endnotes" Target="endnotes.xml"/><Relationship Id="rId12" Type="http://schemas.openxmlformats.org/officeDocument/2006/relationships/hyperlink" Target="http://infourok.ru/go.html?href=http%3A%2F%2Fwww.edu.ru" TargetMode="External"/><Relationship Id="rId17" Type="http://schemas.openxmlformats.org/officeDocument/2006/relationships/hyperlink" Target="https://www.google.com/url?q=http://www.firo.ru/&amp;sa=D&amp;usg=AFQjCNETsN67vmsyQsO7kQDAhHOGagSPUg" TargetMode="External"/><Relationship Id="rId25" Type="http://schemas.openxmlformats.org/officeDocument/2006/relationships/hyperlink" Target="https://www.google.com/url?q=http://effects.rur&amp;sa=D&amp;usg=AFQjCNGhHpZF-Az_SYMYEhmjUOsTza9yzw" TargetMode="External"/><Relationship Id="rId2" Type="http://schemas.openxmlformats.org/officeDocument/2006/relationships/numbering" Target="numbering.xml"/><Relationship Id="rId16" Type="http://schemas.openxmlformats.org/officeDocument/2006/relationships/hyperlink" Target="https://www.google.com/url?q=http://mon.gov.ru/&amp;sa=D&amp;usg=AFQjCNGZ-ilEpnhYd5zxfwMsppzyC41I0Q" TargetMode="External"/><Relationship Id="rId20" Type="http://schemas.openxmlformats.org/officeDocument/2006/relationships/hyperlink" Target="https://www.google.com/url?q=http://4ege.ru/fizika&amp;sa=D&amp;usg=AFQjCNGl3_smf6z0NTPVmfcsYePgvkVnQ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hyperlink" Target="https://www.google.com/url?q=http://phys-i.narod.ru&amp;sa=D&amp;usg=AFQjCNHLPXGmorj4_WrsdeiQsPqcwAvTLA" TargetMode="External"/><Relationship Id="rId5" Type="http://schemas.openxmlformats.org/officeDocument/2006/relationships/webSettings" Target="webSettings.xml"/><Relationship Id="rId15" Type="http://schemas.openxmlformats.org/officeDocument/2006/relationships/hyperlink" Target="http://infourok.ru/go.html?href=http%3A%2F%2Fschool-collection.edu.ru%2F" TargetMode="External"/><Relationship Id="rId23" Type="http://schemas.openxmlformats.org/officeDocument/2006/relationships/hyperlink" Target="https://www.google.com/url?q=http://festival.1september.ru&amp;sa=D&amp;usg=AFQjCNH5sslGBEw99vJjOP2ubqul_E1_9Q" TargetMode="External"/><Relationship Id="rId10" Type="http://schemas.openxmlformats.org/officeDocument/2006/relationships/footer" Target="footer2.xml"/><Relationship Id="rId19" Type="http://schemas.openxmlformats.org/officeDocument/2006/relationships/hyperlink" Target="https://www.google.com/url?q=http://statgrad.mioo.ru/&amp;sa=D&amp;usg=AFQjCNEcRZCY3mbi9sFT5kS3mg1JsSvY4Q"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ublic.ru/" TargetMode="External"/><Relationship Id="rId22" Type="http://schemas.openxmlformats.org/officeDocument/2006/relationships/hyperlink" Target="https://www.google.com/url?q=http://www.educom.ru/ru/information/&amp;sa=D&amp;usg=AFQjCNGIvRIeU-ZEIp-53DZvyqafNtsLNQ"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C83EB-8385-4C56-BE04-3DA6A87D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1324</TotalTime>
  <Pages>57</Pages>
  <Words>13525</Words>
  <Characters>77094</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Admin</cp:lastModifiedBy>
  <cp:revision>15</cp:revision>
  <cp:lastPrinted>2017-11-26T11:19:00Z</cp:lastPrinted>
  <dcterms:created xsi:type="dcterms:W3CDTF">2017-06-21T14:44:00Z</dcterms:created>
  <dcterms:modified xsi:type="dcterms:W3CDTF">2019-01-22T11:44:00Z</dcterms:modified>
</cp:coreProperties>
</file>